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F1ED8" w:rsidRPr="003F1ED8" w:rsidRDefault="003F1ED8" w:rsidP="003F1ED8">
      <w:pPr>
        <w:tabs>
          <w:tab w:val="right" w:pos="830"/>
        </w:tabs>
        <w:bidi/>
        <w:spacing w:after="200" w:line="360" w:lineRule="auto"/>
        <w:jc w:val="both"/>
        <w:rPr>
          <w:rFonts w:ascii="Calibri" w:eastAsia="Times New Roman" w:hAnsi="Calibri" w:cs="B Lotus"/>
          <w:b/>
          <w:bCs/>
          <w:sz w:val="28"/>
          <w:szCs w:val="28"/>
        </w:rPr>
      </w:pPr>
      <w:bookmarkStart w:id="0" w:name="_GoBack"/>
      <w:r w:rsidRPr="003F1ED8">
        <w:rPr>
          <w:rFonts w:ascii="Calibri" w:eastAsia="Times New Roman" w:hAnsi="Calibri" w:cs="B Lotus" w:hint="cs"/>
          <w:b/>
          <w:bCs/>
          <w:sz w:val="28"/>
          <w:szCs w:val="28"/>
          <w:rtl/>
        </w:rPr>
        <w:t>عزت</w:t>
      </w:r>
      <w:r w:rsidRPr="003F1ED8">
        <w:rPr>
          <w:rFonts w:ascii="Calibri" w:eastAsia="Times New Roman" w:hAnsi="Calibri" w:cs="B Lotus"/>
          <w:b/>
          <w:bCs/>
          <w:sz w:val="28"/>
          <w:szCs w:val="28"/>
          <w:rtl/>
        </w:rPr>
        <w:t xml:space="preserve"> </w:t>
      </w:r>
      <w:r w:rsidRPr="003F1ED8">
        <w:rPr>
          <w:rFonts w:ascii="Calibri" w:eastAsia="Times New Roman" w:hAnsi="Calibri" w:cs="B Lotus" w:hint="cs"/>
          <w:b/>
          <w:bCs/>
          <w:sz w:val="28"/>
          <w:szCs w:val="28"/>
          <w:rtl/>
        </w:rPr>
        <w:t>نفس</w:t>
      </w:r>
    </w:p>
    <w:p w:rsidR="003F1ED8" w:rsidRPr="003F1ED8" w:rsidRDefault="003F1ED8" w:rsidP="003F1ED8">
      <w:pPr>
        <w:tabs>
          <w:tab w:val="right" w:pos="830"/>
        </w:tabs>
        <w:bidi/>
        <w:spacing w:after="200" w:line="360" w:lineRule="auto"/>
        <w:jc w:val="both"/>
        <w:rPr>
          <w:rFonts w:ascii="Calibri" w:eastAsia="Times New Roman" w:hAnsi="Calibri" w:cs="B Lotus"/>
          <w:b/>
          <w:bCs/>
          <w:sz w:val="28"/>
          <w:szCs w:val="28"/>
        </w:rPr>
      </w:pPr>
      <w:r w:rsidRPr="003F1ED8">
        <w:rPr>
          <w:rFonts w:ascii="Calibri" w:eastAsia="Times New Roman" w:hAnsi="Calibri" w:cs="B Lotus"/>
          <w:b/>
          <w:bCs/>
          <w:sz w:val="28"/>
          <w:szCs w:val="28"/>
          <w:rtl/>
        </w:rPr>
        <w:t xml:space="preserve">8-1-2 </w:t>
      </w:r>
      <w:r w:rsidRPr="003F1ED8">
        <w:rPr>
          <w:rFonts w:ascii="Calibri" w:eastAsia="Times New Roman" w:hAnsi="Calibri" w:cs="B Lotus" w:hint="cs"/>
          <w:b/>
          <w:bCs/>
          <w:sz w:val="28"/>
          <w:szCs w:val="28"/>
          <w:rtl/>
        </w:rPr>
        <w:t>ابعاد</w:t>
      </w:r>
      <w:r w:rsidRPr="003F1ED8">
        <w:rPr>
          <w:rFonts w:ascii="Calibri" w:eastAsia="Times New Roman" w:hAnsi="Calibri" w:cs="B Lotus"/>
          <w:b/>
          <w:bCs/>
          <w:sz w:val="28"/>
          <w:szCs w:val="28"/>
          <w:rtl/>
        </w:rPr>
        <w:t xml:space="preserve"> </w:t>
      </w:r>
      <w:r w:rsidRPr="003F1ED8">
        <w:rPr>
          <w:rFonts w:ascii="Calibri" w:eastAsia="Times New Roman" w:hAnsi="Calibri" w:cs="B Lotus" w:hint="cs"/>
          <w:b/>
          <w:bCs/>
          <w:sz w:val="28"/>
          <w:szCs w:val="28"/>
          <w:rtl/>
        </w:rPr>
        <w:t>و</w:t>
      </w:r>
      <w:r w:rsidRPr="003F1ED8">
        <w:rPr>
          <w:rFonts w:ascii="Calibri" w:eastAsia="Times New Roman" w:hAnsi="Calibri" w:cs="B Lotus"/>
          <w:b/>
          <w:bCs/>
          <w:sz w:val="28"/>
          <w:szCs w:val="28"/>
          <w:rtl/>
        </w:rPr>
        <w:t xml:space="preserve"> </w:t>
      </w:r>
      <w:r w:rsidRPr="003F1ED8">
        <w:rPr>
          <w:rFonts w:ascii="Calibri" w:eastAsia="Times New Roman" w:hAnsi="Calibri" w:cs="B Lotus" w:hint="cs"/>
          <w:b/>
          <w:bCs/>
          <w:sz w:val="28"/>
          <w:szCs w:val="28"/>
          <w:rtl/>
        </w:rPr>
        <w:t>زمينه</w:t>
      </w:r>
      <w:r w:rsidRPr="003F1ED8">
        <w:rPr>
          <w:rFonts w:ascii="Calibri" w:eastAsia="Times New Roman" w:hAnsi="Calibri" w:cs="B Lotus"/>
          <w:b/>
          <w:bCs/>
          <w:sz w:val="28"/>
          <w:szCs w:val="28"/>
          <w:rtl/>
        </w:rPr>
        <w:t xml:space="preserve"> </w:t>
      </w:r>
      <w:r w:rsidRPr="003F1ED8">
        <w:rPr>
          <w:rFonts w:ascii="Calibri" w:eastAsia="Times New Roman" w:hAnsi="Calibri" w:cs="B Lotus" w:hint="cs"/>
          <w:b/>
          <w:bCs/>
          <w:sz w:val="28"/>
          <w:szCs w:val="28"/>
          <w:rtl/>
        </w:rPr>
        <w:t>هاي</w:t>
      </w:r>
      <w:r w:rsidRPr="003F1ED8">
        <w:rPr>
          <w:rFonts w:ascii="Calibri" w:eastAsia="Times New Roman" w:hAnsi="Calibri" w:cs="B Lotus"/>
          <w:b/>
          <w:bCs/>
          <w:sz w:val="28"/>
          <w:szCs w:val="28"/>
          <w:rtl/>
        </w:rPr>
        <w:t xml:space="preserve"> </w:t>
      </w:r>
      <w:r w:rsidRPr="003F1ED8">
        <w:rPr>
          <w:rFonts w:ascii="Calibri" w:eastAsia="Times New Roman" w:hAnsi="Calibri" w:cs="B Lotus" w:hint="cs"/>
          <w:b/>
          <w:bCs/>
          <w:sz w:val="28"/>
          <w:szCs w:val="28"/>
          <w:rtl/>
        </w:rPr>
        <w:t>عزت</w:t>
      </w:r>
      <w:r w:rsidRPr="003F1ED8">
        <w:rPr>
          <w:rFonts w:ascii="Calibri" w:eastAsia="Times New Roman" w:hAnsi="Calibri" w:cs="B Lotus"/>
          <w:b/>
          <w:bCs/>
          <w:sz w:val="28"/>
          <w:szCs w:val="28"/>
          <w:rtl/>
        </w:rPr>
        <w:t xml:space="preserve"> </w:t>
      </w:r>
      <w:r w:rsidRPr="003F1ED8">
        <w:rPr>
          <w:rFonts w:ascii="Calibri" w:eastAsia="Times New Roman" w:hAnsi="Calibri" w:cs="B Lotus" w:hint="cs"/>
          <w:b/>
          <w:bCs/>
          <w:sz w:val="28"/>
          <w:szCs w:val="28"/>
          <w:rtl/>
        </w:rPr>
        <w:t>نفس</w:t>
      </w:r>
      <w:r w:rsidRPr="003F1ED8">
        <w:rPr>
          <w:rFonts w:ascii="Calibri" w:eastAsia="Times New Roman" w:hAnsi="Calibri" w:cs="B Lotus"/>
          <w:b/>
          <w:bCs/>
          <w:sz w:val="28"/>
          <w:szCs w:val="28"/>
          <w:rtl/>
        </w:rPr>
        <w:t xml:space="preserve"> </w:t>
      </w:r>
    </w:p>
    <w:p w:rsidR="003F1ED8" w:rsidRPr="003F1ED8" w:rsidRDefault="003F1ED8" w:rsidP="003F1ED8">
      <w:pPr>
        <w:tabs>
          <w:tab w:val="right" w:pos="830"/>
        </w:tabs>
        <w:bidi/>
        <w:spacing w:after="200" w:line="360" w:lineRule="auto"/>
        <w:jc w:val="both"/>
        <w:rPr>
          <w:rFonts w:ascii="Calibri" w:eastAsia="Times New Roman" w:hAnsi="Calibri" w:cs="B Lotus"/>
          <w:b/>
          <w:bCs/>
          <w:sz w:val="28"/>
          <w:szCs w:val="28"/>
        </w:rPr>
      </w:pPr>
      <w:r w:rsidRPr="003F1ED8">
        <w:rPr>
          <w:rFonts w:ascii="Calibri" w:eastAsia="Times New Roman" w:hAnsi="Calibri" w:cs="B Lotus" w:hint="cs"/>
          <w:b/>
          <w:bCs/>
          <w:sz w:val="28"/>
          <w:szCs w:val="28"/>
          <w:rtl/>
        </w:rPr>
        <w:t>مولفه</w:t>
      </w:r>
      <w:r w:rsidRPr="003F1ED8">
        <w:rPr>
          <w:rFonts w:ascii="Calibri" w:eastAsia="Times New Roman" w:hAnsi="Calibri" w:cs="B Lotus"/>
          <w:b/>
          <w:bCs/>
          <w:sz w:val="28"/>
          <w:szCs w:val="28"/>
          <w:rtl/>
        </w:rPr>
        <w:t xml:space="preserve"> </w:t>
      </w:r>
      <w:r w:rsidRPr="003F1ED8">
        <w:rPr>
          <w:rFonts w:ascii="Calibri" w:eastAsia="Times New Roman" w:hAnsi="Calibri" w:cs="B Lotus" w:hint="cs"/>
          <w:b/>
          <w:bCs/>
          <w:sz w:val="28"/>
          <w:szCs w:val="28"/>
          <w:rtl/>
        </w:rPr>
        <w:t>هاي</w:t>
      </w:r>
      <w:r w:rsidRPr="003F1ED8">
        <w:rPr>
          <w:rFonts w:ascii="Calibri" w:eastAsia="Times New Roman" w:hAnsi="Calibri" w:cs="B Lotus"/>
          <w:b/>
          <w:bCs/>
          <w:sz w:val="28"/>
          <w:szCs w:val="28"/>
          <w:rtl/>
        </w:rPr>
        <w:t xml:space="preserve"> </w:t>
      </w:r>
      <w:r w:rsidRPr="003F1ED8">
        <w:rPr>
          <w:rFonts w:ascii="Calibri" w:eastAsia="Times New Roman" w:hAnsi="Calibri" w:cs="B Lotus" w:hint="cs"/>
          <w:b/>
          <w:bCs/>
          <w:sz w:val="28"/>
          <w:szCs w:val="28"/>
          <w:rtl/>
        </w:rPr>
        <w:t>اساسي</w:t>
      </w:r>
      <w:r w:rsidRPr="003F1ED8">
        <w:rPr>
          <w:rFonts w:ascii="Calibri" w:eastAsia="Times New Roman" w:hAnsi="Calibri" w:cs="B Lotus"/>
          <w:b/>
          <w:bCs/>
          <w:sz w:val="28"/>
          <w:szCs w:val="28"/>
          <w:rtl/>
        </w:rPr>
        <w:t xml:space="preserve"> </w:t>
      </w:r>
      <w:r w:rsidRPr="003F1ED8">
        <w:rPr>
          <w:rFonts w:ascii="Calibri" w:eastAsia="Times New Roman" w:hAnsi="Calibri" w:cs="B Lotus" w:hint="cs"/>
          <w:b/>
          <w:bCs/>
          <w:sz w:val="28"/>
          <w:szCs w:val="28"/>
          <w:rtl/>
        </w:rPr>
        <w:t>عزت</w:t>
      </w:r>
      <w:r w:rsidRPr="003F1ED8">
        <w:rPr>
          <w:rFonts w:ascii="Calibri" w:eastAsia="Times New Roman" w:hAnsi="Calibri" w:cs="B Lotus"/>
          <w:b/>
          <w:bCs/>
          <w:sz w:val="28"/>
          <w:szCs w:val="28"/>
          <w:rtl/>
        </w:rPr>
        <w:t xml:space="preserve"> </w:t>
      </w:r>
      <w:r w:rsidRPr="003F1ED8">
        <w:rPr>
          <w:rFonts w:ascii="Calibri" w:eastAsia="Times New Roman" w:hAnsi="Calibri" w:cs="B Lotus" w:hint="cs"/>
          <w:b/>
          <w:bCs/>
          <w:sz w:val="28"/>
          <w:szCs w:val="28"/>
          <w:rtl/>
        </w:rPr>
        <w:t>نفس</w:t>
      </w:r>
    </w:p>
    <w:p w:rsidR="003F1ED8" w:rsidRPr="003F1ED8" w:rsidRDefault="003F1ED8" w:rsidP="003F1ED8">
      <w:pPr>
        <w:tabs>
          <w:tab w:val="right" w:pos="830"/>
        </w:tabs>
        <w:bidi/>
        <w:spacing w:after="200" w:line="360" w:lineRule="auto"/>
        <w:jc w:val="both"/>
        <w:rPr>
          <w:rFonts w:ascii="Calibri" w:eastAsia="Times New Roman" w:hAnsi="Calibri" w:cs="B Lotus"/>
          <w:b/>
          <w:bCs/>
          <w:sz w:val="28"/>
          <w:szCs w:val="28"/>
        </w:rPr>
      </w:pPr>
      <w:r w:rsidRPr="003F1ED8">
        <w:rPr>
          <w:rFonts w:ascii="Calibri" w:eastAsia="Times New Roman" w:hAnsi="Calibri" w:cs="B Lotus" w:hint="cs"/>
          <w:b/>
          <w:bCs/>
          <w:sz w:val="28"/>
          <w:szCs w:val="28"/>
          <w:rtl/>
        </w:rPr>
        <w:t>اهميت</w:t>
      </w:r>
      <w:r w:rsidRPr="003F1ED8">
        <w:rPr>
          <w:rFonts w:ascii="Calibri" w:eastAsia="Times New Roman" w:hAnsi="Calibri" w:cs="B Lotus"/>
          <w:b/>
          <w:bCs/>
          <w:sz w:val="28"/>
          <w:szCs w:val="28"/>
          <w:rtl/>
        </w:rPr>
        <w:t xml:space="preserve"> </w:t>
      </w:r>
      <w:r w:rsidRPr="003F1ED8">
        <w:rPr>
          <w:rFonts w:ascii="Calibri" w:eastAsia="Times New Roman" w:hAnsi="Calibri" w:cs="B Lotus" w:hint="cs"/>
          <w:b/>
          <w:bCs/>
          <w:sz w:val="28"/>
          <w:szCs w:val="28"/>
          <w:rtl/>
        </w:rPr>
        <w:t>عزت</w:t>
      </w:r>
      <w:r w:rsidRPr="003F1ED8">
        <w:rPr>
          <w:rFonts w:ascii="Calibri" w:eastAsia="Times New Roman" w:hAnsi="Calibri" w:cs="B Lotus"/>
          <w:b/>
          <w:bCs/>
          <w:sz w:val="28"/>
          <w:szCs w:val="28"/>
          <w:rtl/>
        </w:rPr>
        <w:t xml:space="preserve"> </w:t>
      </w:r>
      <w:r w:rsidRPr="003F1ED8">
        <w:rPr>
          <w:rFonts w:ascii="Calibri" w:eastAsia="Times New Roman" w:hAnsi="Calibri" w:cs="B Lotus" w:hint="cs"/>
          <w:b/>
          <w:bCs/>
          <w:sz w:val="28"/>
          <w:szCs w:val="28"/>
          <w:rtl/>
        </w:rPr>
        <w:t>نفس</w:t>
      </w:r>
    </w:p>
    <w:p w:rsidR="003F1ED8" w:rsidRPr="003F1ED8" w:rsidRDefault="003F1ED8" w:rsidP="003F1ED8">
      <w:pPr>
        <w:tabs>
          <w:tab w:val="right" w:pos="830"/>
        </w:tabs>
        <w:bidi/>
        <w:spacing w:after="200" w:line="360" w:lineRule="auto"/>
        <w:jc w:val="both"/>
        <w:rPr>
          <w:rFonts w:ascii="Calibri" w:eastAsia="Times New Roman" w:hAnsi="Calibri" w:cs="B Lotus"/>
          <w:b/>
          <w:bCs/>
          <w:sz w:val="28"/>
          <w:szCs w:val="28"/>
        </w:rPr>
      </w:pPr>
      <w:r w:rsidRPr="003F1ED8">
        <w:rPr>
          <w:rFonts w:ascii="Calibri" w:eastAsia="Times New Roman" w:hAnsi="Calibri" w:cs="B Lotus"/>
          <w:b/>
          <w:bCs/>
          <w:sz w:val="28"/>
          <w:szCs w:val="28"/>
          <w:rtl/>
        </w:rPr>
        <w:t xml:space="preserve">9-1-2 </w:t>
      </w:r>
      <w:r w:rsidRPr="003F1ED8">
        <w:rPr>
          <w:rFonts w:ascii="Calibri" w:eastAsia="Times New Roman" w:hAnsi="Calibri" w:cs="B Lotus" w:hint="cs"/>
          <w:b/>
          <w:bCs/>
          <w:sz w:val="28"/>
          <w:szCs w:val="28"/>
          <w:rtl/>
        </w:rPr>
        <w:t>نظريه</w:t>
      </w:r>
      <w:r w:rsidRPr="003F1ED8">
        <w:rPr>
          <w:rFonts w:ascii="Calibri" w:eastAsia="Times New Roman" w:hAnsi="Calibri" w:cs="B Lotus"/>
          <w:b/>
          <w:bCs/>
          <w:sz w:val="28"/>
          <w:szCs w:val="28"/>
          <w:rtl/>
        </w:rPr>
        <w:t xml:space="preserve"> </w:t>
      </w:r>
      <w:r w:rsidRPr="003F1ED8">
        <w:rPr>
          <w:rFonts w:ascii="Calibri" w:eastAsia="Times New Roman" w:hAnsi="Calibri" w:cs="B Lotus" w:hint="cs"/>
          <w:b/>
          <w:bCs/>
          <w:sz w:val="28"/>
          <w:szCs w:val="28"/>
          <w:rtl/>
        </w:rPr>
        <w:t>هاي</w:t>
      </w:r>
      <w:r w:rsidRPr="003F1ED8">
        <w:rPr>
          <w:rFonts w:ascii="Calibri" w:eastAsia="Times New Roman" w:hAnsi="Calibri" w:cs="B Lotus"/>
          <w:b/>
          <w:bCs/>
          <w:sz w:val="28"/>
          <w:szCs w:val="28"/>
          <w:rtl/>
        </w:rPr>
        <w:t xml:space="preserve"> </w:t>
      </w:r>
      <w:r w:rsidRPr="003F1ED8">
        <w:rPr>
          <w:rFonts w:ascii="Calibri" w:eastAsia="Times New Roman" w:hAnsi="Calibri" w:cs="B Lotus" w:hint="cs"/>
          <w:b/>
          <w:bCs/>
          <w:sz w:val="28"/>
          <w:szCs w:val="28"/>
          <w:rtl/>
        </w:rPr>
        <w:t>عزت</w:t>
      </w:r>
      <w:r w:rsidRPr="003F1ED8">
        <w:rPr>
          <w:rFonts w:ascii="Calibri" w:eastAsia="Times New Roman" w:hAnsi="Calibri" w:cs="B Lotus"/>
          <w:b/>
          <w:bCs/>
          <w:sz w:val="28"/>
          <w:szCs w:val="28"/>
          <w:rtl/>
        </w:rPr>
        <w:t xml:space="preserve"> </w:t>
      </w:r>
      <w:r w:rsidRPr="003F1ED8">
        <w:rPr>
          <w:rFonts w:ascii="Calibri" w:eastAsia="Times New Roman" w:hAnsi="Calibri" w:cs="B Lotus" w:hint="cs"/>
          <w:b/>
          <w:bCs/>
          <w:sz w:val="28"/>
          <w:szCs w:val="28"/>
          <w:rtl/>
        </w:rPr>
        <w:t>نفس</w:t>
      </w:r>
      <w:r w:rsidRPr="003F1ED8">
        <w:rPr>
          <w:rFonts w:ascii="Calibri" w:eastAsia="Times New Roman" w:hAnsi="Calibri" w:cs="B Lotus"/>
          <w:b/>
          <w:bCs/>
          <w:sz w:val="28"/>
          <w:szCs w:val="28"/>
          <w:rtl/>
        </w:rPr>
        <w:t xml:space="preserve"> </w:t>
      </w:r>
    </w:p>
    <w:p w:rsidR="003F1ED8" w:rsidRPr="003F1ED8" w:rsidRDefault="003F1ED8" w:rsidP="003F1ED8">
      <w:pPr>
        <w:tabs>
          <w:tab w:val="right" w:pos="830"/>
        </w:tabs>
        <w:bidi/>
        <w:spacing w:after="200" w:line="360" w:lineRule="auto"/>
        <w:jc w:val="both"/>
        <w:rPr>
          <w:rFonts w:ascii="Calibri" w:eastAsia="Times New Roman" w:hAnsi="Calibri" w:cs="B Lotus"/>
          <w:b/>
          <w:bCs/>
          <w:sz w:val="28"/>
          <w:szCs w:val="28"/>
        </w:rPr>
      </w:pPr>
      <w:r w:rsidRPr="003F1ED8">
        <w:rPr>
          <w:rFonts w:ascii="Calibri" w:eastAsia="Times New Roman" w:hAnsi="Calibri" w:cs="B Lotus"/>
          <w:b/>
          <w:bCs/>
          <w:sz w:val="28"/>
          <w:szCs w:val="28"/>
          <w:rtl/>
        </w:rPr>
        <w:t xml:space="preserve">2-2 </w:t>
      </w:r>
      <w:r w:rsidRPr="003F1ED8">
        <w:rPr>
          <w:rFonts w:ascii="Calibri" w:eastAsia="Times New Roman" w:hAnsi="Calibri" w:cs="B Lotus" w:hint="cs"/>
          <w:b/>
          <w:bCs/>
          <w:sz w:val="28"/>
          <w:szCs w:val="28"/>
          <w:rtl/>
        </w:rPr>
        <w:t>پيشينه</w:t>
      </w:r>
      <w:r w:rsidRPr="003F1ED8">
        <w:rPr>
          <w:rFonts w:ascii="Calibri" w:eastAsia="Times New Roman" w:hAnsi="Calibri" w:cs="B Lotus"/>
          <w:b/>
          <w:bCs/>
          <w:sz w:val="28"/>
          <w:szCs w:val="28"/>
          <w:rtl/>
        </w:rPr>
        <w:t xml:space="preserve"> </w:t>
      </w:r>
      <w:r w:rsidRPr="003F1ED8">
        <w:rPr>
          <w:rFonts w:ascii="Calibri" w:eastAsia="Times New Roman" w:hAnsi="Calibri" w:cs="B Lotus" w:hint="cs"/>
          <w:b/>
          <w:bCs/>
          <w:sz w:val="28"/>
          <w:szCs w:val="28"/>
          <w:rtl/>
        </w:rPr>
        <w:t>پژوهش</w:t>
      </w:r>
      <w:r w:rsidRPr="003F1ED8">
        <w:rPr>
          <w:rFonts w:ascii="Calibri" w:eastAsia="Times New Roman" w:hAnsi="Calibri" w:cs="B Lotus"/>
          <w:b/>
          <w:bCs/>
          <w:sz w:val="28"/>
          <w:szCs w:val="28"/>
          <w:rtl/>
        </w:rPr>
        <w:t xml:space="preserve"> </w:t>
      </w:r>
    </w:p>
    <w:p w:rsidR="003F1ED8" w:rsidRPr="003F1ED8" w:rsidRDefault="003F1ED8" w:rsidP="003F1ED8">
      <w:pPr>
        <w:tabs>
          <w:tab w:val="right" w:pos="830"/>
        </w:tabs>
        <w:bidi/>
        <w:spacing w:after="200" w:line="360" w:lineRule="auto"/>
        <w:jc w:val="both"/>
        <w:rPr>
          <w:rFonts w:ascii="Calibri" w:eastAsia="Times New Roman" w:hAnsi="Calibri" w:cs="B Lotus"/>
          <w:b/>
          <w:bCs/>
          <w:sz w:val="28"/>
          <w:szCs w:val="28"/>
        </w:rPr>
      </w:pPr>
      <w:r w:rsidRPr="003F1ED8">
        <w:rPr>
          <w:rFonts w:ascii="Calibri" w:eastAsia="Times New Roman" w:hAnsi="Calibri" w:cs="B Lotus"/>
          <w:b/>
          <w:bCs/>
          <w:sz w:val="28"/>
          <w:szCs w:val="28"/>
          <w:rtl/>
        </w:rPr>
        <w:t xml:space="preserve">1-2-2 </w:t>
      </w:r>
      <w:r w:rsidRPr="003F1ED8">
        <w:rPr>
          <w:rFonts w:ascii="Calibri" w:eastAsia="Times New Roman" w:hAnsi="Calibri" w:cs="B Lotus" w:hint="cs"/>
          <w:b/>
          <w:bCs/>
          <w:sz w:val="28"/>
          <w:szCs w:val="28"/>
          <w:rtl/>
        </w:rPr>
        <w:t>پژوهش</w:t>
      </w:r>
      <w:r w:rsidRPr="003F1ED8">
        <w:rPr>
          <w:rFonts w:ascii="Calibri" w:eastAsia="Times New Roman" w:hAnsi="Calibri" w:cs="B Lotus"/>
          <w:b/>
          <w:bCs/>
          <w:sz w:val="28"/>
          <w:szCs w:val="28"/>
          <w:rtl/>
        </w:rPr>
        <w:t xml:space="preserve"> </w:t>
      </w:r>
      <w:r w:rsidRPr="003F1ED8">
        <w:rPr>
          <w:rFonts w:ascii="Calibri" w:eastAsia="Times New Roman" w:hAnsi="Calibri" w:cs="B Lotus" w:hint="cs"/>
          <w:b/>
          <w:bCs/>
          <w:sz w:val="28"/>
          <w:szCs w:val="28"/>
          <w:rtl/>
        </w:rPr>
        <w:t>هاي</w:t>
      </w:r>
      <w:r w:rsidRPr="003F1ED8">
        <w:rPr>
          <w:rFonts w:ascii="Calibri" w:eastAsia="Times New Roman" w:hAnsi="Calibri" w:cs="B Lotus"/>
          <w:b/>
          <w:bCs/>
          <w:sz w:val="28"/>
          <w:szCs w:val="28"/>
          <w:rtl/>
        </w:rPr>
        <w:t xml:space="preserve"> </w:t>
      </w:r>
      <w:r w:rsidRPr="003F1ED8">
        <w:rPr>
          <w:rFonts w:ascii="Calibri" w:eastAsia="Times New Roman" w:hAnsi="Calibri" w:cs="B Lotus" w:hint="cs"/>
          <w:b/>
          <w:bCs/>
          <w:sz w:val="28"/>
          <w:szCs w:val="28"/>
          <w:rtl/>
        </w:rPr>
        <w:t>داخل</w:t>
      </w:r>
      <w:r w:rsidRPr="003F1ED8">
        <w:rPr>
          <w:rFonts w:ascii="Calibri" w:eastAsia="Times New Roman" w:hAnsi="Calibri" w:cs="B Lotus"/>
          <w:b/>
          <w:bCs/>
          <w:sz w:val="28"/>
          <w:szCs w:val="28"/>
          <w:rtl/>
        </w:rPr>
        <w:t xml:space="preserve"> </w:t>
      </w:r>
      <w:r w:rsidRPr="003F1ED8">
        <w:rPr>
          <w:rFonts w:ascii="Calibri" w:eastAsia="Times New Roman" w:hAnsi="Calibri" w:cs="B Lotus" w:hint="cs"/>
          <w:b/>
          <w:bCs/>
          <w:sz w:val="28"/>
          <w:szCs w:val="28"/>
          <w:rtl/>
        </w:rPr>
        <w:t>كشور</w:t>
      </w:r>
    </w:p>
    <w:p w:rsidR="003F1ED8" w:rsidRPr="003F1ED8" w:rsidRDefault="003F1ED8" w:rsidP="003F1ED8">
      <w:pPr>
        <w:tabs>
          <w:tab w:val="right" w:pos="830"/>
        </w:tabs>
        <w:bidi/>
        <w:spacing w:after="200" w:line="360" w:lineRule="auto"/>
        <w:jc w:val="both"/>
        <w:rPr>
          <w:rFonts w:ascii="Calibri" w:eastAsia="Times New Roman" w:hAnsi="Calibri" w:cs="B Lotus"/>
          <w:b/>
          <w:bCs/>
          <w:sz w:val="28"/>
          <w:szCs w:val="28"/>
        </w:rPr>
      </w:pPr>
      <w:r w:rsidRPr="003F1ED8">
        <w:rPr>
          <w:rFonts w:ascii="Calibri" w:eastAsia="Times New Roman" w:hAnsi="Calibri" w:cs="B Lotus"/>
          <w:b/>
          <w:bCs/>
          <w:sz w:val="28"/>
          <w:szCs w:val="28"/>
          <w:rtl/>
        </w:rPr>
        <w:t xml:space="preserve">2-2-2 </w:t>
      </w:r>
      <w:r w:rsidRPr="003F1ED8">
        <w:rPr>
          <w:rFonts w:ascii="Calibri" w:eastAsia="Times New Roman" w:hAnsi="Calibri" w:cs="B Lotus" w:hint="cs"/>
          <w:b/>
          <w:bCs/>
          <w:sz w:val="28"/>
          <w:szCs w:val="28"/>
          <w:rtl/>
        </w:rPr>
        <w:t>پژوهش</w:t>
      </w:r>
      <w:r w:rsidRPr="003F1ED8">
        <w:rPr>
          <w:rFonts w:ascii="Calibri" w:eastAsia="Times New Roman" w:hAnsi="Calibri" w:cs="B Lotus"/>
          <w:b/>
          <w:bCs/>
          <w:sz w:val="28"/>
          <w:szCs w:val="28"/>
          <w:rtl/>
        </w:rPr>
        <w:t xml:space="preserve"> </w:t>
      </w:r>
      <w:r w:rsidRPr="003F1ED8">
        <w:rPr>
          <w:rFonts w:ascii="Calibri" w:eastAsia="Times New Roman" w:hAnsi="Calibri" w:cs="B Lotus" w:hint="cs"/>
          <w:b/>
          <w:bCs/>
          <w:sz w:val="28"/>
          <w:szCs w:val="28"/>
          <w:rtl/>
        </w:rPr>
        <w:t>هاي</w:t>
      </w:r>
      <w:r w:rsidRPr="003F1ED8">
        <w:rPr>
          <w:rFonts w:ascii="Calibri" w:eastAsia="Times New Roman" w:hAnsi="Calibri" w:cs="B Lotus"/>
          <w:b/>
          <w:bCs/>
          <w:sz w:val="28"/>
          <w:szCs w:val="28"/>
          <w:rtl/>
        </w:rPr>
        <w:t xml:space="preserve"> </w:t>
      </w:r>
      <w:r w:rsidRPr="003F1ED8">
        <w:rPr>
          <w:rFonts w:ascii="Calibri" w:eastAsia="Times New Roman" w:hAnsi="Calibri" w:cs="B Lotus" w:hint="cs"/>
          <w:b/>
          <w:bCs/>
          <w:sz w:val="28"/>
          <w:szCs w:val="28"/>
          <w:rtl/>
        </w:rPr>
        <w:t>خارج</w:t>
      </w:r>
      <w:r w:rsidRPr="003F1ED8">
        <w:rPr>
          <w:rFonts w:ascii="Calibri" w:eastAsia="Times New Roman" w:hAnsi="Calibri" w:cs="B Lotus"/>
          <w:b/>
          <w:bCs/>
          <w:sz w:val="28"/>
          <w:szCs w:val="28"/>
          <w:rtl/>
        </w:rPr>
        <w:t xml:space="preserve"> </w:t>
      </w:r>
      <w:r w:rsidRPr="003F1ED8">
        <w:rPr>
          <w:rFonts w:ascii="Calibri" w:eastAsia="Times New Roman" w:hAnsi="Calibri" w:cs="B Lotus" w:hint="cs"/>
          <w:b/>
          <w:bCs/>
          <w:sz w:val="28"/>
          <w:szCs w:val="28"/>
          <w:rtl/>
        </w:rPr>
        <w:t>كشور</w:t>
      </w:r>
    </w:p>
    <w:p w:rsidR="003F1ED8" w:rsidRPr="003F1ED8" w:rsidRDefault="003F1ED8" w:rsidP="003F1ED8">
      <w:pPr>
        <w:tabs>
          <w:tab w:val="right" w:pos="830"/>
        </w:tabs>
        <w:bidi/>
        <w:spacing w:after="200" w:line="360" w:lineRule="auto"/>
        <w:jc w:val="both"/>
        <w:rPr>
          <w:rFonts w:ascii="Calibri" w:eastAsia="Times New Roman" w:hAnsi="Calibri" w:cs="B Lotus"/>
          <w:b/>
          <w:bCs/>
          <w:sz w:val="28"/>
          <w:szCs w:val="28"/>
        </w:rPr>
      </w:pPr>
      <w:r w:rsidRPr="003F1ED8">
        <w:rPr>
          <w:rFonts w:ascii="Calibri" w:eastAsia="Times New Roman" w:hAnsi="Calibri" w:cs="B Lotus" w:hint="cs"/>
          <w:b/>
          <w:bCs/>
          <w:sz w:val="28"/>
          <w:szCs w:val="28"/>
          <w:rtl/>
        </w:rPr>
        <w:t>منابع</w:t>
      </w:r>
      <w:r w:rsidRPr="003F1ED8">
        <w:rPr>
          <w:rFonts w:ascii="Calibri" w:eastAsia="Times New Roman" w:hAnsi="Calibri" w:cs="B Lotus"/>
          <w:b/>
          <w:bCs/>
          <w:sz w:val="28"/>
          <w:szCs w:val="28"/>
          <w:rtl/>
        </w:rPr>
        <w:t xml:space="preserve"> </w:t>
      </w:r>
      <w:r w:rsidRPr="003F1ED8">
        <w:rPr>
          <w:rFonts w:ascii="Calibri" w:eastAsia="Times New Roman" w:hAnsi="Calibri" w:cs="B Lotus" w:hint="cs"/>
          <w:b/>
          <w:bCs/>
          <w:sz w:val="28"/>
          <w:szCs w:val="28"/>
          <w:rtl/>
        </w:rPr>
        <w:t>فارسی</w:t>
      </w:r>
    </w:p>
    <w:p w:rsidR="003F1ED8" w:rsidRPr="003F1ED8" w:rsidRDefault="003F1ED8" w:rsidP="003F1ED8">
      <w:pPr>
        <w:tabs>
          <w:tab w:val="right" w:pos="830"/>
        </w:tabs>
        <w:bidi/>
        <w:spacing w:after="200" w:line="360" w:lineRule="auto"/>
        <w:jc w:val="both"/>
        <w:rPr>
          <w:rFonts w:ascii="Calibri" w:eastAsia="Times New Roman" w:hAnsi="Calibri" w:cs="B Lotus"/>
          <w:b/>
          <w:bCs/>
          <w:sz w:val="28"/>
          <w:szCs w:val="28"/>
        </w:rPr>
      </w:pPr>
      <w:r w:rsidRPr="003F1ED8">
        <w:rPr>
          <w:rFonts w:ascii="Calibri" w:eastAsia="Times New Roman" w:hAnsi="Calibri" w:cs="B Lotus" w:hint="cs"/>
          <w:b/>
          <w:bCs/>
          <w:sz w:val="28"/>
          <w:szCs w:val="28"/>
          <w:rtl/>
        </w:rPr>
        <w:t>کتاب</w:t>
      </w:r>
      <w:r w:rsidRPr="003F1ED8">
        <w:rPr>
          <w:rFonts w:ascii="Calibri" w:eastAsia="Times New Roman" w:hAnsi="Calibri" w:cs="B Lotus"/>
          <w:b/>
          <w:bCs/>
          <w:sz w:val="28"/>
          <w:szCs w:val="28"/>
          <w:rtl/>
        </w:rPr>
        <w:t xml:space="preserve"> </w:t>
      </w:r>
      <w:r w:rsidRPr="003F1ED8">
        <w:rPr>
          <w:rFonts w:ascii="Calibri" w:eastAsia="Times New Roman" w:hAnsi="Calibri" w:cs="B Lotus" w:hint="cs"/>
          <w:b/>
          <w:bCs/>
          <w:sz w:val="28"/>
          <w:szCs w:val="28"/>
          <w:rtl/>
        </w:rPr>
        <w:t>ها</w:t>
      </w:r>
    </w:p>
    <w:p w:rsidR="003F1ED8" w:rsidRPr="003F1ED8" w:rsidRDefault="003F1ED8" w:rsidP="003F1ED8">
      <w:pPr>
        <w:tabs>
          <w:tab w:val="right" w:pos="830"/>
        </w:tabs>
        <w:bidi/>
        <w:spacing w:after="200" w:line="360" w:lineRule="auto"/>
        <w:jc w:val="both"/>
        <w:rPr>
          <w:rFonts w:ascii="Calibri" w:eastAsia="Times New Roman" w:hAnsi="Calibri" w:cs="B Lotus"/>
          <w:b/>
          <w:bCs/>
          <w:sz w:val="28"/>
          <w:szCs w:val="28"/>
        </w:rPr>
      </w:pPr>
      <w:r w:rsidRPr="003F1ED8">
        <w:rPr>
          <w:rFonts w:ascii="Calibri" w:eastAsia="Times New Roman" w:hAnsi="Calibri" w:cs="B Lotus" w:hint="cs"/>
          <w:b/>
          <w:bCs/>
          <w:sz w:val="28"/>
          <w:szCs w:val="28"/>
          <w:rtl/>
        </w:rPr>
        <w:t>مقالات</w:t>
      </w:r>
    </w:p>
    <w:p w:rsidR="003F1ED8" w:rsidRDefault="003F1ED8" w:rsidP="003F1ED8">
      <w:pPr>
        <w:tabs>
          <w:tab w:val="right" w:pos="830"/>
        </w:tabs>
        <w:bidi/>
        <w:spacing w:after="200" w:line="360" w:lineRule="auto"/>
        <w:jc w:val="both"/>
        <w:rPr>
          <w:rFonts w:ascii="Calibri" w:eastAsia="Times New Roman" w:hAnsi="Calibri" w:cs="B Lotus"/>
          <w:b/>
          <w:bCs/>
          <w:sz w:val="28"/>
          <w:szCs w:val="28"/>
          <w:rtl/>
        </w:rPr>
      </w:pPr>
      <w:r w:rsidRPr="003F1ED8">
        <w:rPr>
          <w:rFonts w:ascii="Calibri" w:eastAsia="Times New Roman" w:hAnsi="Calibri" w:cs="B Lotus" w:hint="cs"/>
          <w:b/>
          <w:bCs/>
          <w:sz w:val="28"/>
          <w:szCs w:val="28"/>
          <w:rtl/>
        </w:rPr>
        <w:t>منابع</w:t>
      </w:r>
      <w:r w:rsidRPr="003F1ED8">
        <w:rPr>
          <w:rFonts w:ascii="Calibri" w:eastAsia="Times New Roman" w:hAnsi="Calibri" w:cs="B Lotus"/>
          <w:b/>
          <w:bCs/>
          <w:sz w:val="28"/>
          <w:szCs w:val="28"/>
          <w:rtl/>
        </w:rPr>
        <w:t xml:space="preserve"> </w:t>
      </w:r>
      <w:r w:rsidRPr="003F1ED8">
        <w:rPr>
          <w:rFonts w:ascii="Calibri" w:eastAsia="Times New Roman" w:hAnsi="Calibri" w:cs="B Lotus" w:hint="cs"/>
          <w:b/>
          <w:bCs/>
          <w:sz w:val="28"/>
          <w:szCs w:val="28"/>
          <w:rtl/>
        </w:rPr>
        <w:t>انگلیسی</w:t>
      </w:r>
    </w:p>
    <w:bookmarkEnd w:id="0"/>
    <w:p w:rsidR="003F1ED8" w:rsidRDefault="003F1ED8" w:rsidP="003F1ED8">
      <w:pPr>
        <w:tabs>
          <w:tab w:val="right" w:pos="830"/>
        </w:tabs>
        <w:bidi/>
        <w:spacing w:after="200" w:line="360" w:lineRule="auto"/>
        <w:jc w:val="both"/>
        <w:rPr>
          <w:rFonts w:ascii="Calibri" w:eastAsia="Times New Roman" w:hAnsi="Calibri" w:cs="B Lotus"/>
          <w:b/>
          <w:bCs/>
          <w:sz w:val="28"/>
          <w:szCs w:val="28"/>
          <w:rtl/>
        </w:rPr>
      </w:pPr>
    </w:p>
    <w:p w:rsidR="009449C7" w:rsidRPr="008375EC" w:rsidRDefault="009449C7" w:rsidP="003F1ED8">
      <w:pPr>
        <w:tabs>
          <w:tab w:val="right" w:pos="830"/>
        </w:tabs>
        <w:bidi/>
        <w:spacing w:after="200" w:line="360" w:lineRule="auto"/>
        <w:jc w:val="both"/>
        <w:rPr>
          <w:rFonts w:ascii="Calibri" w:eastAsia="Times New Roman" w:hAnsi="Calibri" w:cs="B Lotus"/>
          <w:b/>
          <w:bCs/>
          <w:sz w:val="28"/>
          <w:szCs w:val="28"/>
          <w:rtl/>
        </w:rPr>
      </w:pPr>
      <w:r w:rsidRPr="008375EC">
        <w:rPr>
          <w:rFonts w:ascii="Calibri" w:eastAsia="Times New Roman" w:hAnsi="Calibri" w:cs="B Lotus" w:hint="cs"/>
          <w:b/>
          <w:bCs/>
          <w:sz w:val="28"/>
          <w:szCs w:val="28"/>
          <w:rtl/>
        </w:rPr>
        <w:t>عزت نفس</w:t>
      </w:r>
    </w:p>
    <w:p w:rsidR="009449C7" w:rsidRPr="008375EC" w:rsidRDefault="009449C7" w:rsidP="008375EC">
      <w:pPr>
        <w:tabs>
          <w:tab w:val="right" w:pos="830"/>
        </w:tabs>
        <w:bidi/>
        <w:spacing w:after="200" w:line="360" w:lineRule="auto"/>
        <w:jc w:val="both"/>
        <w:rPr>
          <w:rFonts w:ascii="Calibri" w:eastAsia="Times New Roman" w:hAnsi="Calibri" w:cs="B Lotus"/>
          <w:sz w:val="28"/>
          <w:szCs w:val="28"/>
          <w:rtl/>
          <w:lang w:bidi="fa-IR"/>
        </w:rPr>
      </w:pPr>
      <w:r w:rsidRPr="008375EC">
        <w:rPr>
          <w:rFonts w:ascii="Calibri" w:eastAsia="Times New Roman" w:hAnsi="Calibri" w:cs="B Lotus" w:hint="cs"/>
          <w:sz w:val="28"/>
          <w:szCs w:val="28"/>
          <w:rtl/>
          <w:lang w:bidi="fa-IR"/>
        </w:rPr>
        <w:t xml:space="preserve">يك متغير شخصيتي كه وابستگي كاملي با قابليت متقاعد شدن شخص دارد ، عزت نفس است ( ارونسون ، 1375 ، ص 90 ). </w:t>
      </w:r>
    </w:p>
    <w:p w:rsidR="009449C7" w:rsidRPr="008375EC" w:rsidRDefault="009449C7" w:rsidP="008375EC">
      <w:pPr>
        <w:tabs>
          <w:tab w:val="right" w:pos="830"/>
        </w:tabs>
        <w:bidi/>
        <w:spacing w:after="200" w:line="360" w:lineRule="auto"/>
        <w:jc w:val="both"/>
        <w:rPr>
          <w:rFonts w:ascii="Calibri" w:eastAsia="Times New Roman" w:hAnsi="Calibri" w:cs="B Lotus"/>
          <w:sz w:val="28"/>
          <w:szCs w:val="28"/>
          <w:rtl/>
          <w:lang w:bidi="fa-IR"/>
        </w:rPr>
      </w:pPr>
      <w:r w:rsidRPr="008375EC">
        <w:rPr>
          <w:rFonts w:ascii="BZar-Identity-H" w:eastAsia="Times New Roman" w:hAnsi="Calibri" w:cs="B Lotus" w:hint="cs"/>
          <w:sz w:val="28"/>
          <w:szCs w:val="28"/>
          <w:rtl/>
        </w:rPr>
        <w:lastRenderedPageBreak/>
        <w:t>عزت</w:t>
      </w:r>
      <w:r w:rsidRPr="008375EC">
        <w:rPr>
          <w:rFonts w:ascii="BZar-Identity-H" w:eastAsia="Times New Roman" w:hAnsi="Calibri" w:cs="B Lotus" w:hint="cs"/>
          <w:sz w:val="28"/>
          <w:szCs w:val="28"/>
          <w:rtl/>
          <w:lang w:bidi="fa-IR"/>
        </w:rPr>
        <w:t xml:space="preserve"> </w:t>
      </w:r>
      <w:r w:rsidRPr="008375EC">
        <w:rPr>
          <w:rFonts w:ascii="BZar-Identity-H" w:eastAsia="Times New Roman" w:hAnsi="Calibri" w:cs="B Lotus" w:hint="cs"/>
          <w:sz w:val="28"/>
          <w:szCs w:val="28"/>
          <w:rtl/>
        </w:rPr>
        <w:t>نفس</w:t>
      </w:r>
      <w:r w:rsidRPr="008375EC">
        <w:rPr>
          <w:rFonts w:ascii="BZar-Identity-H" w:eastAsia="Times New Roman" w:hAnsi="Calibri" w:cs="B Lotus"/>
          <w:sz w:val="28"/>
          <w:szCs w:val="28"/>
        </w:rPr>
        <w:t xml:space="preserve"> </w:t>
      </w:r>
      <w:r w:rsidRPr="008375EC">
        <w:rPr>
          <w:rFonts w:ascii="BZar-Identity-H" w:eastAsia="Times New Roman" w:hAnsi="Calibri" w:cs="B Lotus" w:hint="cs"/>
          <w:sz w:val="28"/>
          <w:szCs w:val="28"/>
          <w:rtl/>
        </w:rPr>
        <w:t>سازماني</w:t>
      </w:r>
      <w:r w:rsidRPr="008375EC">
        <w:rPr>
          <w:rFonts w:ascii="BZar-Identity-H" w:eastAsia="Times New Roman" w:hAnsi="Calibri" w:cs="B Lotus"/>
          <w:sz w:val="28"/>
          <w:szCs w:val="28"/>
        </w:rPr>
        <w:t xml:space="preserve"> </w:t>
      </w:r>
      <w:r w:rsidRPr="008375EC">
        <w:rPr>
          <w:rFonts w:ascii="BZar-Identity-H" w:eastAsia="Times New Roman" w:hAnsi="Calibri" w:cs="B Lotus" w:hint="cs"/>
          <w:sz w:val="28"/>
          <w:szCs w:val="28"/>
          <w:rtl/>
        </w:rPr>
        <w:t>درجه اي</w:t>
      </w:r>
      <w:r w:rsidRPr="008375EC">
        <w:rPr>
          <w:rFonts w:ascii="BZar-Identity-H" w:eastAsia="Times New Roman" w:hAnsi="Calibri" w:cs="B Lotus"/>
          <w:sz w:val="28"/>
          <w:szCs w:val="28"/>
        </w:rPr>
        <w:t xml:space="preserve"> </w:t>
      </w:r>
      <w:r w:rsidRPr="008375EC">
        <w:rPr>
          <w:rFonts w:ascii="BZar-Identity-H" w:eastAsia="Times New Roman" w:hAnsi="Calibri" w:cs="B Lotus" w:hint="cs"/>
          <w:sz w:val="28"/>
          <w:szCs w:val="28"/>
          <w:rtl/>
        </w:rPr>
        <w:t>از</w:t>
      </w:r>
      <w:r w:rsidRPr="008375EC">
        <w:rPr>
          <w:rFonts w:ascii="BZar-Identity-H" w:eastAsia="Times New Roman" w:hAnsi="Calibri" w:cs="B Lotus"/>
          <w:sz w:val="28"/>
          <w:szCs w:val="28"/>
        </w:rPr>
        <w:t xml:space="preserve"> </w:t>
      </w:r>
      <w:r w:rsidRPr="008375EC">
        <w:rPr>
          <w:rFonts w:ascii="BZar-Identity-H" w:eastAsia="Times New Roman" w:hAnsi="Calibri" w:cs="B Lotus" w:hint="cs"/>
          <w:sz w:val="28"/>
          <w:szCs w:val="28"/>
          <w:rtl/>
        </w:rPr>
        <w:t>باور</w:t>
      </w:r>
      <w:r w:rsidRPr="008375EC">
        <w:rPr>
          <w:rFonts w:ascii="BZar-Identity-H" w:eastAsia="Times New Roman" w:hAnsi="Calibri" w:cs="B Lotus"/>
          <w:sz w:val="28"/>
          <w:szCs w:val="28"/>
        </w:rPr>
        <w:t xml:space="preserve"> </w:t>
      </w:r>
      <w:r w:rsidRPr="008375EC">
        <w:rPr>
          <w:rFonts w:ascii="BZar-Identity-H" w:eastAsia="Times New Roman" w:hAnsi="Calibri" w:cs="B Lotus" w:hint="cs"/>
          <w:sz w:val="28"/>
          <w:szCs w:val="28"/>
          <w:rtl/>
        </w:rPr>
        <w:t>و</w:t>
      </w:r>
      <w:r w:rsidRPr="008375EC">
        <w:rPr>
          <w:rFonts w:ascii="BZar-Identity-H" w:eastAsia="Times New Roman" w:hAnsi="Calibri" w:cs="B Lotus"/>
          <w:sz w:val="28"/>
          <w:szCs w:val="28"/>
        </w:rPr>
        <w:t xml:space="preserve"> </w:t>
      </w:r>
      <w:r w:rsidRPr="008375EC">
        <w:rPr>
          <w:rFonts w:ascii="BZar-Identity-H" w:eastAsia="Times New Roman" w:hAnsi="Calibri" w:cs="B Lotus" w:hint="cs"/>
          <w:sz w:val="28"/>
          <w:szCs w:val="28"/>
          <w:rtl/>
        </w:rPr>
        <w:t>اعتقاد</w:t>
      </w:r>
      <w:r w:rsidRPr="008375EC">
        <w:rPr>
          <w:rFonts w:ascii="BZar-Identity-H" w:eastAsia="Times New Roman" w:hAnsi="Calibri" w:cs="B Lotus"/>
          <w:sz w:val="28"/>
          <w:szCs w:val="28"/>
        </w:rPr>
        <w:t xml:space="preserve"> </w:t>
      </w:r>
      <w:r w:rsidRPr="008375EC">
        <w:rPr>
          <w:rFonts w:ascii="BZar-Identity-H" w:eastAsia="Times New Roman" w:hAnsi="Calibri" w:cs="B Lotus" w:hint="cs"/>
          <w:sz w:val="28"/>
          <w:szCs w:val="28"/>
          <w:rtl/>
        </w:rPr>
        <w:t>اعضاي</w:t>
      </w:r>
      <w:r w:rsidRPr="008375EC">
        <w:rPr>
          <w:rFonts w:ascii="BZar-Identity-H" w:eastAsia="Times New Roman" w:hAnsi="Calibri" w:cs="B Lotus"/>
          <w:sz w:val="28"/>
          <w:szCs w:val="28"/>
        </w:rPr>
        <w:t xml:space="preserve"> </w:t>
      </w:r>
      <w:r w:rsidRPr="008375EC">
        <w:rPr>
          <w:rFonts w:ascii="BZar-Identity-H" w:eastAsia="Times New Roman" w:hAnsi="Calibri" w:cs="B Lotus" w:hint="cs"/>
          <w:sz w:val="28"/>
          <w:szCs w:val="28"/>
          <w:rtl/>
        </w:rPr>
        <w:t>سازمان</w:t>
      </w:r>
      <w:r w:rsidRPr="008375EC">
        <w:rPr>
          <w:rFonts w:ascii="BZar-Identity-H" w:eastAsia="Times New Roman" w:hAnsi="Calibri" w:cs="B Lotus"/>
          <w:sz w:val="28"/>
          <w:szCs w:val="28"/>
        </w:rPr>
        <w:t xml:space="preserve"> </w:t>
      </w:r>
      <w:r w:rsidRPr="008375EC">
        <w:rPr>
          <w:rFonts w:ascii="BZar-Identity-H" w:eastAsia="Times New Roman" w:hAnsi="Calibri" w:cs="B Lotus" w:hint="cs"/>
          <w:sz w:val="28"/>
          <w:szCs w:val="28"/>
          <w:rtl/>
        </w:rPr>
        <w:t>است</w:t>
      </w:r>
      <w:r w:rsidRPr="008375EC">
        <w:rPr>
          <w:rFonts w:ascii="BZar-Identity-H" w:eastAsia="Times New Roman" w:hAnsi="Calibri" w:cs="B Lotus"/>
          <w:sz w:val="28"/>
          <w:szCs w:val="28"/>
        </w:rPr>
        <w:t xml:space="preserve"> </w:t>
      </w:r>
      <w:r w:rsidRPr="008375EC">
        <w:rPr>
          <w:rFonts w:ascii="BZar-Identity-H" w:eastAsia="Times New Roman" w:hAnsi="Calibri" w:cs="B Lotus" w:hint="cs"/>
          <w:sz w:val="28"/>
          <w:szCs w:val="28"/>
          <w:rtl/>
        </w:rPr>
        <w:t>كه</w:t>
      </w:r>
      <w:r w:rsidRPr="008375EC">
        <w:rPr>
          <w:rFonts w:ascii="BZar-Identity-H" w:eastAsia="Times New Roman" w:hAnsi="Calibri" w:cs="B Lotus"/>
          <w:sz w:val="28"/>
          <w:szCs w:val="28"/>
        </w:rPr>
        <w:t xml:space="preserve"> </w:t>
      </w:r>
      <w:r w:rsidRPr="008375EC">
        <w:rPr>
          <w:rFonts w:ascii="BZar-Identity-H" w:eastAsia="Times New Roman" w:hAnsi="Calibri" w:cs="B Lotus" w:hint="cs"/>
          <w:sz w:val="28"/>
          <w:szCs w:val="28"/>
          <w:rtl/>
        </w:rPr>
        <w:t>آنان</w:t>
      </w:r>
      <w:r w:rsidRPr="008375EC">
        <w:rPr>
          <w:rFonts w:ascii="BZar-Identity-H" w:eastAsia="Times New Roman" w:hAnsi="Calibri" w:cs="B Lotus"/>
          <w:sz w:val="28"/>
          <w:szCs w:val="28"/>
        </w:rPr>
        <w:t xml:space="preserve"> </w:t>
      </w:r>
      <w:r w:rsidRPr="008375EC">
        <w:rPr>
          <w:rFonts w:ascii="BZar-Identity-H" w:eastAsia="Times New Roman" w:hAnsi="Calibri" w:cs="B Lotus" w:hint="cs"/>
          <w:sz w:val="28"/>
          <w:szCs w:val="28"/>
          <w:rtl/>
        </w:rPr>
        <w:t>مي</w:t>
      </w:r>
      <w:r w:rsidRPr="008375EC">
        <w:rPr>
          <w:rFonts w:ascii="BZar-Identity-H" w:eastAsia="Times New Roman" w:hAnsi="Calibri" w:cs="B Lotus"/>
          <w:sz w:val="28"/>
          <w:szCs w:val="28"/>
        </w:rPr>
        <w:t xml:space="preserve"> </w:t>
      </w:r>
      <w:r w:rsidRPr="008375EC">
        <w:rPr>
          <w:rFonts w:ascii="BZar-Identity-H" w:eastAsia="Times New Roman" w:hAnsi="Calibri" w:cs="B Lotus" w:hint="cs"/>
          <w:sz w:val="28"/>
          <w:szCs w:val="28"/>
          <w:rtl/>
        </w:rPr>
        <w:t>توانند</w:t>
      </w:r>
      <w:r w:rsidRPr="008375EC">
        <w:rPr>
          <w:rFonts w:ascii="BZar-Identity-H" w:eastAsia="Times New Roman" w:hAnsi="Calibri" w:cs="B Lotus"/>
          <w:sz w:val="28"/>
          <w:szCs w:val="28"/>
        </w:rPr>
        <w:t xml:space="preserve"> </w:t>
      </w:r>
      <w:r w:rsidRPr="008375EC">
        <w:rPr>
          <w:rFonts w:ascii="BZar-Identity-H" w:eastAsia="Times New Roman" w:hAnsi="Calibri" w:cs="B Lotus" w:hint="cs"/>
          <w:sz w:val="28"/>
          <w:szCs w:val="28"/>
          <w:rtl/>
        </w:rPr>
        <w:t>نيازهايشان</w:t>
      </w:r>
      <w:r w:rsidRPr="008375EC">
        <w:rPr>
          <w:rFonts w:ascii="BZar-Identity-H" w:eastAsia="Times New Roman" w:hAnsi="Calibri" w:cs="B Lotus"/>
          <w:sz w:val="28"/>
          <w:szCs w:val="28"/>
        </w:rPr>
        <w:t xml:space="preserve"> </w:t>
      </w:r>
      <w:r w:rsidRPr="008375EC">
        <w:rPr>
          <w:rFonts w:ascii="BZar-Identity-H" w:eastAsia="Times New Roman" w:hAnsi="Calibri" w:cs="B Lotus" w:hint="cs"/>
          <w:sz w:val="28"/>
          <w:szCs w:val="28"/>
          <w:rtl/>
        </w:rPr>
        <w:t>را</w:t>
      </w:r>
      <w:r w:rsidRPr="008375EC">
        <w:rPr>
          <w:rFonts w:ascii="BZar-Identity-H" w:eastAsia="Times New Roman" w:hAnsi="Calibri" w:cs="B Lotus"/>
          <w:sz w:val="28"/>
          <w:szCs w:val="28"/>
        </w:rPr>
        <w:t xml:space="preserve"> </w:t>
      </w:r>
      <w:r w:rsidRPr="008375EC">
        <w:rPr>
          <w:rFonts w:ascii="BZar-Identity-H" w:eastAsia="Times New Roman" w:hAnsi="Calibri" w:cs="B Lotus" w:hint="cs"/>
          <w:sz w:val="28"/>
          <w:szCs w:val="28"/>
          <w:rtl/>
        </w:rPr>
        <w:t>به</w:t>
      </w:r>
      <w:r w:rsidRPr="008375EC">
        <w:rPr>
          <w:rFonts w:ascii="BZar-Identity-H" w:eastAsia="Times New Roman" w:hAnsi="Calibri" w:cs="B Lotus"/>
          <w:sz w:val="28"/>
          <w:szCs w:val="28"/>
        </w:rPr>
        <w:t xml:space="preserve"> </w:t>
      </w:r>
      <w:r w:rsidRPr="008375EC">
        <w:rPr>
          <w:rFonts w:ascii="BZar-Identity-H" w:eastAsia="Times New Roman" w:hAnsi="Calibri" w:cs="B Lotus" w:hint="cs"/>
          <w:sz w:val="28"/>
          <w:szCs w:val="28"/>
          <w:rtl/>
        </w:rPr>
        <w:t>وسيلة</w:t>
      </w:r>
      <w:r w:rsidRPr="008375EC">
        <w:rPr>
          <w:rFonts w:ascii="BZar-Identity-H" w:eastAsia="Times New Roman" w:hAnsi="Calibri" w:cs="B Lotus"/>
          <w:sz w:val="28"/>
          <w:szCs w:val="28"/>
        </w:rPr>
        <w:t xml:space="preserve"> </w:t>
      </w:r>
      <w:r w:rsidRPr="008375EC">
        <w:rPr>
          <w:rFonts w:ascii="BZar-Identity-H" w:eastAsia="Times New Roman" w:hAnsi="Calibri" w:cs="B Lotus" w:hint="cs"/>
          <w:sz w:val="28"/>
          <w:szCs w:val="28"/>
          <w:rtl/>
        </w:rPr>
        <w:t>سهيم</w:t>
      </w:r>
      <w:r w:rsidRPr="008375EC">
        <w:rPr>
          <w:rFonts w:ascii="BZar-Identity-H" w:eastAsia="Times New Roman" w:hAnsi="Calibri" w:cs="B Lotus"/>
          <w:sz w:val="28"/>
          <w:szCs w:val="28"/>
        </w:rPr>
        <w:t xml:space="preserve"> </w:t>
      </w:r>
      <w:r w:rsidRPr="008375EC">
        <w:rPr>
          <w:rFonts w:ascii="BZar-Identity-H" w:eastAsia="Times New Roman" w:hAnsi="Calibri" w:cs="B Lotus" w:hint="cs"/>
          <w:sz w:val="28"/>
          <w:szCs w:val="28"/>
          <w:rtl/>
        </w:rPr>
        <w:t>شدن</w:t>
      </w:r>
      <w:r w:rsidRPr="008375EC">
        <w:rPr>
          <w:rFonts w:ascii="BZar-Identity-H" w:eastAsia="Times New Roman" w:hAnsi="Calibri" w:cs="B Lotus"/>
          <w:sz w:val="28"/>
          <w:szCs w:val="28"/>
        </w:rPr>
        <w:t xml:space="preserve"> </w:t>
      </w:r>
      <w:r w:rsidRPr="008375EC">
        <w:rPr>
          <w:rFonts w:ascii="BZar-Identity-H" w:eastAsia="Times New Roman" w:hAnsi="Calibri" w:cs="B Lotus" w:hint="cs"/>
          <w:sz w:val="28"/>
          <w:szCs w:val="28"/>
          <w:rtl/>
        </w:rPr>
        <w:t>در</w:t>
      </w:r>
      <w:r w:rsidRPr="008375EC">
        <w:rPr>
          <w:rFonts w:ascii="BZar-Identity-H" w:eastAsia="Times New Roman" w:hAnsi="Calibri" w:cs="B Lotus"/>
          <w:sz w:val="28"/>
          <w:szCs w:val="28"/>
        </w:rPr>
        <w:t xml:space="preserve"> </w:t>
      </w:r>
      <w:r w:rsidRPr="008375EC">
        <w:rPr>
          <w:rFonts w:ascii="BZar-Identity-H" w:eastAsia="Times New Roman" w:hAnsi="Calibri" w:cs="B Lotus" w:hint="cs"/>
          <w:sz w:val="28"/>
          <w:szCs w:val="28"/>
          <w:rtl/>
        </w:rPr>
        <w:t>نقشهاي</w:t>
      </w:r>
      <w:r w:rsidRPr="008375EC">
        <w:rPr>
          <w:rFonts w:ascii="BZar-Identity-H" w:eastAsia="Times New Roman" w:hAnsi="Calibri" w:cs="B Lotus" w:hint="cs"/>
          <w:sz w:val="28"/>
          <w:szCs w:val="28"/>
          <w:rtl/>
          <w:lang w:bidi="fa-IR"/>
        </w:rPr>
        <w:t xml:space="preserve"> </w:t>
      </w:r>
      <w:r w:rsidRPr="008375EC">
        <w:rPr>
          <w:rFonts w:ascii="BZar-Identity-H" w:eastAsia="Times New Roman" w:hAnsi="Calibri" w:cs="B Lotus" w:hint="cs"/>
          <w:sz w:val="28"/>
          <w:szCs w:val="28"/>
          <w:rtl/>
        </w:rPr>
        <w:t>درون</w:t>
      </w:r>
      <w:r w:rsidRPr="008375EC">
        <w:rPr>
          <w:rFonts w:ascii="BZar-Identity-H" w:eastAsia="Times New Roman" w:hAnsi="Calibri" w:cs="B Lotus"/>
          <w:sz w:val="28"/>
          <w:szCs w:val="28"/>
        </w:rPr>
        <w:t xml:space="preserve"> </w:t>
      </w:r>
      <w:r w:rsidRPr="008375EC">
        <w:rPr>
          <w:rFonts w:ascii="BZar-Identity-H" w:eastAsia="Times New Roman" w:hAnsi="Calibri" w:cs="B Lotus" w:hint="cs"/>
          <w:sz w:val="28"/>
          <w:szCs w:val="28"/>
          <w:rtl/>
        </w:rPr>
        <w:t>سازمان</w:t>
      </w:r>
      <w:r w:rsidRPr="008375EC">
        <w:rPr>
          <w:rFonts w:ascii="BZar-Identity-H" w:eastAsia="Times New Roman" w:hAnsi="Calibri" w:cs="B Lotus"/>
          <w:sz w:val="28"/>
          <w:szCs w:val="28"/>
        </w:rPr>
        <w:t xml:space="preserve"> </w:t>
      </w:r>
      <w:r w:rsidRPr="008375EC">
        <w:rPr>
          <w:rFonts w:ascii="BZar-Identity-H" w:eastAsia="Times New Roman" w:hAnsi="Calibri" w:cs="B Lotus" w:hint="cs"/>
          <w:sz w:val="28"/>
          <w:szCs w:val="28"/>
          <w:rtl/>
        </w:rPr>
        <w:t>برآورده</w:t>
      </w:r>
      <w:r w:rsidRPr="008375EC">
        <w:rPr>
          <w:rFonts w:ascii="BZar-Identity-H" w:eastAsia="Times New Roman" w:hAnsi="Calibri" w:cs="B Lotus"/>
          <w:sz w:val="28"/>
          <w:szCs w:val="28"/>
        </w:rPr>
        <w:t xml:space="preserve"> </w:t>
      </w:r>
      <w:r w:rsidRPr="008375EC">
        <w:rPr>
          <w:rFonts w:ascii="BZar-Identity-H" w:eastAsia="Times New Roman" w:hAnsi="Calibri" w:cs="B Lotus" w:hint="cs"/>
          <w:sz w:val="28"/>
          <w:szCs w:val="28"/>
          <w:rtl/>
        </w:rPr>
        <w:t>سازند</w:t>
      </w:r>
      <w:r w:rsidRPr="008375EC">
        <w:rPr>
          <w:rFonts w:ascii="BZar-Identity-H" w:eastAsia="Times New Roman" w:hAnsi="Calibri" w:cs="B Lotus"/>
          <w:sz w:val="28"/>
          <w:szCs w:val="28"/>
        </w:rPr>
        <w:t xml:space="preserve"> . </w:t>
      </w:r>
      <w:r w:rsidRPr="008375EC">
        <w:rPr>
          <w:rFonts w:ascii="BZar-Identity-H" w:eastAsia="Times New Roman" w:hAnsi="Calibri" w:cs="B Lotus" w:hint="cs"/>
          <w:sz w:val="28"/>
          <w:szCs w:val="28"/>
          <w:rtl/>
        </w:rPr>
        <w:t>اين</w:t>
      </w:r>
      <w:r w:rsidRPr="008375EC">
        <w:rPr>
          <w:rFonts w:ascii="BZar-Identity-H" w:eastAsia="Times New Roman" w:hAnsi="Calibri" w:cs="B Lotus"/>
          <w:sz w:val="28"/>
          <w:szCs w:val="28"/>
        </w:rPr>
        <w:t xml:space="preserve"> </w:t>
      </w:r>
      <w:r w:rsidRPr="008375EC">
        <w:rPr>
          <w:rFonts w:ascii="BZar-Identity-H" w:eastAsia="Times New Roman" w:hAnsi="Calibri" w:cs="B Lotus" w:hint="cs"/>
          <w:sz w:val="28"/>
          <w:szCs w:val="28"/>
          <w:rtl/>
        </w:rPr>
        <w:t>مسأله</w:t>
      </w:r>
      <w:r w:rsidRPr="008375EC">
        <w:rPr>
          <w:rFonts w:ascii="BZar-Identity-H" w:eastAsia="Times New Roman" w:hAnsi="Calibri" w:cs="B Lotus"/>
          <w:sz w:val="28"/>
          <w:szCs w:val="28"/>
        </w:rPr>
        <w:t xml:space="preserve"> </w:t>
      </w:r>
      <w:r w:rsidRPr="008375EC">
        <w:rPr>
          <w:rFonts w:ascii="BZar-Identity-H" w:eastAsia="Times New Roman" w:hAnsi="Calibri" w:cs="B Lotus" w:hint="cs"/>
          <w:sz w:val="28"/>
          <w:szCs w:val="28"/>
          <w:rtl/>
        </w:rPr>
        <w:t>به</w:t>
      </w:r>
      <w:r w:rsidRPr="008375EC">
        <w:rPr>
          <w:rFonts w:ascii="BZar-Identity-H" w:eastAsia="Times New Roman" w:hAnsi="Calibri" w:cs="B Lotus"/>
          <w:sz w:val="28"/>
          <w:szCs w:val="28"/>
        </w:rPr>
        <w:t xml:space="preserve"> </w:t>
      </w:r>
      <w:r w:rsidRPr="008375EC">
        <w:rPr>
          <w:rFonts w:ascii="BZar-Identity-H" w:eastAsia="Times New Roman" w:hAnsi="Calibri" w:cs="B Lotus" w:hint="cs"/>
          <w:sz w:val="28"/>
          <w:szCs w:val="28"/>
          <w:rtl/>
        </w:rPr>
        <w:t>ارزش</w:t>
      </w:r>
      <w:r w:rsidRPr="008375EC">
        <w:rPr>
          <w:rFonts w:ascii="BZar-Identity-H" w:eastAsia="Times New Roman" w:hAnsi="Calibri" w:cs="B Lotus"/>
          <w:sz w:val="28"/>
          <w:szCs w:val="28"/>
        </w:rPr>
        <w:t xml:space="preserve"> </w:t>
      </w:r>
      <w:r w:rsidRPr="008375EC">
        <w:rPr>
          <w:rFonts w:ascii="BZar-Identity-H" w:eastAsia="Times New Roman" w:hAnsi="Calibri" w:cs="B Lotus" w:hint="cs"/>
          <w:sz w:val="28"/>
          <w:szCs w:val="28"/>
          <w:rtl/>
        </w:rPr>
        <w:t>خود</w:t>
      </w:r>
      <w:r w:rsidRPr="008375EC">
        <w:rPr>
          <w:rFonts w:ascii="BZar-Identity-H" w:eastAsia="Times New Roman" w:hAnsi="Calibri" w:cs="B Lotus"/>
          <w:sz w:val="28"/>
          <w:szCs w:val="28"/>
        </w:rPr>
        <w:t xml:space="preserve"> </w:t>
      </w:r>
      <w:r w:rsidRPr="008375EC">
        <w:rPr>
          <w:rFonts w:ascii="BZar-Identity-H" w:eastAsia="Times New Roman" w:hAnsi="Calibri" w:cs="B Lotus" w:hint="cs"/>
          <w:sz w:val="28"/>
          <w:szCs w:val="28"/>
          <w:rtl/>
        </w:rPr>
        <w:t>ادراك</w:t>
      </w:r>
      <w:r w:rsidRPr="008375EC">
        <w:rPr>
          <w:rFonts w:ascii="BZar-Identity-H" w:eastAsia="Times New Roman" w:hAnsi="Calibri" w:cs="B Lotus"/>
          <w:sz w:val="28"/>
          <w:szCs w:val="28"/>
        </w:rPr>
        <w:t xml:space="preserve"> </w:t>
      </w:r>
      <w:r w:rsidRPr="008375EC">
        <w:rPr>
          <w:rFonts w:ascii="BZar-Identity-H" w:eastAsia="Times New Roman" w:hAnsi="Calibri" w:cs="B Lotus" w:hint="cs"/>
          <w:sz w:val="28"/>
          <w:szCs w:val="28"/>
          <w:rtl/>
        </w:rPr>
        <w:t>شدة</w:t>
      </w:r>
      <w:r w:rsidRPr="008375EC">
        <w:rPr>
          <w:rFonts w:ascii="BZar-Identity-H" w:eastAsia="Times New Roman" w:hAnsi="Calibri" w:cs="B Lotus"/>
          <w:sz w:val="28"/>
          <w:szCs w:val="28"/>
        </w:rPr>
        <w:t xml:space="preserve"> </w:t>
      </w:r>
      <w:r w:rsidRPr="008375EC">
        <w:rPr>
          <w:rFonts w:ascii="BZar-Identity-H" w:eastAsia="Times New Roman" w:hAnsi="Calibri" w:cs="B Lotus" w:hint="cs"/>
          <w:sz w:val="28"/>
          <w:szCs w:val="28"/>
          <w:rtl/>
        </w:rPr>
        <w:t>افراد</w:t>
      </w:r>
      <w:r w:rsidRPr="008375EC">
        <w:rPr>
          <w:rFonts w:ascii="BZar-Identity-H" w:eastAsia="Times New Roman" w:hAnsi="Calibri" w:cs="B Lotus"/>
          <w:sz w:val="28"/>
          <w:szCs w:val="28"/>
        </w:rPr>
        <w:t xml:space="preserve"> </w:t>
      </w:r>
      <w:r w:rsidRPr="008375EC">
        <w:rPr>
          <w:rFonts w:ascii="BZar-Identity-H" w:eastAsia="Times New Roman" w:hAnsi="Calibri" w:cs="B Lotus" w:hint="cs"/>
          <w:sz w:val="28"/>
          <w:szCs w:val="28"/>
          <w:rtl/>
        </w:rPr>
        <w:t>در</w:t>
      </w:r>
      <w:r w:rsidRPr="008375EC">
        <w:rPr>
          <w:rFonts w:ascii="BZar-Identity-H" w:eastAsia="Times New Roman" w:hAnsi="Calibri" w:cs="B Lotus"/>
          <w:sz w:val="28"/>
          <w:szCs w:val="28"/>
        </w:rPr>
        <w:t xml:space="preserve"> </w:t>
      </w:r>
      <w:r w:rsidRPr="008375EC">
        <w:rPr>
          <w:rFonts w:ascii="BZar-Identity-H" w:eastAsia="Times New Roman" w:hAnsi="Calibri" w:cs="B Lotus" w:hint="cs"/>
          <w:sz w:val="28"/>
          <w:szCs w:val="28"/>
          <w:rtl/>
        </w:rPr>
        <w:t>مورد</w:t>
      </w:r>
      <w:r w:rsidRPr="008375EC">
        <w:rPr>
          <w:rFonts w:ascii="BZar-Identity-H" w:eastAsia="Times New Roman" w:hAnsi="Calibri" w:cs="B Lotus"/>
          <w:sz w:val="28"/>
          <w:szCs w:val="28"/>
        </w:rPr>
        <w:t xml:space="preserve"> </w:t>
      </w:r>
      <w:r w:rsidRPr="008375EC">
        <w:rPr>
          <w:rFonts w:ascii="BZar-Identity-H" w:eastAsia="Times New Roman" w:hAnsi="Calibri" w:cs="B Lotus" w:hint="cs"/>
          <w:sz w:val="28"/>
          <w:szCs w:val="28"/>
          <w:rtl/>
        </w:rPr>
        <w:t>خودشان</w:t>
      </w:r>
      <w:r w:rsidRPr="008375EC">
        <w:rPr>
          <w:rFonts w:ascii="BZar-Identity-H" w:eastAsia="Times New Roman" w:hAnsi="Calibri" w:cs="B Lotus"/>
          <w:sz w:val="28"/>
          <w:szCs w:val="28"/>
        </w:rPr>
        <w:t xml:space="preserve"> </w:t>
      </w:r>
      <w:r w:rsidRPr="008375EC">
        <w:rPr>
          <w:rFonts w:ascii="BZar-Identity-H" w:eastAsia="Times New Roman" w:hAnsi="Calibri" w:cs="B Lotus" w:hint="cs"/>
          <w:sz w:val="28"/>
          <w:szCs w:val="28"/>
          <w:rtl/>
        </w:rPr>
        <w:t>به</w:t>
      </w:r>
      <w:r w:rsidRPr="008375EC">
        <w:rPr>
          <w:rFonts w:ascii="BZar-Identity-H" w:eastAsia="Times New Roman" w:hAnsi="Calibri" w:cs="B Lotus"/>
          <w:sz w:val="28"/>
          <w:szCs w:val="28"/>
        </w:rPr>
        <w:t xml:space="preserve"> </w:t>
      </w:r>
      <w:r w:rsidRPr="008375EC">
        <w:rPr>
          <w:rFonts w:ascii="BZar-Identity-H" w:eastAsia="Times New Roman" w:hAnsi="Calibri" w:cs="B Lotus" w:hint="cs"/>
          <w:sz w:val="28"/>
          <w:szCs w:val="28"/>
          <w:rtl/>
        </w:rPr>
        <w:t>عنوان</w:t>
      </w:r>
      <w:r w:rsidRPr="008375EC">
        <w:rPr>
          <w:rFonts w:ascii="BZar-Identity-H" w:eastAsia="Times New Roman" w:hAnsi="Calibri" w:cs="B Lotus"/>
          <w:sz w:val="28"/>
          <w:szCs w:val="28"/>
        </w:rPr>
        <w:t xml:space="preserve"> </w:t>
      </w:r>
      <w:r w:rsidRPr="008375EC">
        <w:rPr>
          <w:rFonts w:ascii="BZar-Identity-H" w:eastAsia="Times New Roman" w:hAnsi="Calibri" w:cs="B Lotus" w:hint="cs"/>
          <w:sz w:val="28"/>
          <w:szCs w:val="28"/>
          <w:rtl/>
        </w:rPr>
        <w:t>اعضاي</w:t>
      </w:r>
      <w:r w:rsidRPr="008375EC">
        <w:rPr>
          <w:rFonts w:ascii="BZar-Identity-H" w:eastAsia="Times New Roman" w:hAnsi="Calibri" w:cs="B Lotus"/>
          <w:sz w:val="28"/>
          <w:szCs w:val="28"/>
        </w:rPr>
        <w:t xml:space="preserve"> </w:t>
      </w:r>
      <w:r w:rsidRPr="008375EC">
        <w:rPr>
          <w:rFonts w:ascii="BZar-Identity-H" w:eastAsia="Times New Roman" w:hAnsi="Calibri" w:cs="B Lotus" w:hint="cs"/>
          <w:sz w:val="28"/>
          <w:szCs w:val="28"/>
          <w:rtl/>
        </w:rPr>
        <w:t>سازماني</w:t>
      </w:r>
      <w:r w:rsidRPr="008375EC">
        <w:rPr>
          <w:rFonts w:ascii="BZar-Identity-H" w:eastAsia="Times New Roman" w:hAnsi="Calibri" w:cs="B Lotus"/>
          <w:sz w:val="28"/>
          <w:szCs w:val="28"/>
        </w:rPr>
        <w:t xml:space="preserve"> </w:t>
      </w:r>
      <w:r w:rsidRPr="008375EC">
        <w:rPr>
          <w:rFonts w:ascii="BZar-Identity-H" w:eastAsia="Times New Roman" w:hAnsi="Calibri" w:cs="B Lotus" w:hint="cs"/>
          <w:sz w:val="28"/>
          <w:szCs w:val="28"/>
          <w:rtl/>
        </w:rPr>
        <w:t>كه</w:t>
      </w:r>
      <w:r w:rsidRPr="008375EC">
        <w:rPr>
          <w:rFonts w:ascii="BZar-Identity-H" w:eastAsia="Times New Roman" w:hAnsi="Calibri" w:cs="B Lotus"/>
          <w:sz w:val="28"/>
          <w:szCs w:val="28"/>
        </w:rPr>
        <w:t xml:space="preserve"> </w:t>
      </w:r>
      <w:r w:rsidRPr="008375EC">
        <w:rPr>
          <w:rFonts w:ascii="BZar-Identity-H" w:eastAsia="Times New Roman" w:hAnsi="Calibri" w:cs="B Lotus" w:hint="cs"/>
          <w:sz w:val="28"/>
          <w:szCs w:val="28"/>
          <w:rtl/>
        </w:rPr>
        <w:t>در</w:t>
      </w:r>
      <w:r w:rsidRPr="008375EC">
        <w:rPr>
          <w:rFonts w:ascii="BZar-Identity-H" w:eastAsia="Times New Roman" w:hAnsi="Calibri" w:cs="B Lotus"/>
          <w:sz w:val="28"/>
          <w:szCs w:val="28"/>
        </w:rPr>
        <w:t xml:space="preserve"> </w:t>
      </w:r>
      <w:r w:rsidRPr="008375EC">
        <w:rPr>
          <w:rFonts w:ascii="BZar-Identity-H" w:eastAsia="Times New Roman" w:hAnsi="Calibri" w:cs="B Lotus" w:hint="cs"/>
          <w:sz w:val="28"/>
          <w:szCs w:val="28"/>
          <w:rtl/>
        </w:rPr>
        <w:t>آن</w:t>
      </w:r>
      <w:r w:rsidRPr="008375EC">
        <w:rPr>
          <w:rFonts w:ascii="BZar-Identity-H" w:eastAsia="Times New Roman" w:hAnsi="Calibri" w:cs="B Lotus" w:hint="cs"/>
          <w:sz w:val="28"/>
          <w:szCs w:val="28"/>
          <w:rtl/>
          <w:lang w:bidi="fa-IR"/>
        </w:rPr>
        <w:t xml:space="preserve"> </w:t>
      </w:r>
      <w:r w:rsidRPr="008375EC">
        <w:rPr>
          <w:rFonts w:ascii="BZar-Identity-H" w:eastAsia="Times New Roman" w:hAnsi="Calibri" w:cs="B Lotus" w:hint="cs"/>
          <w:sz w:val="28"/>
          <w:szCs w:val="28"/>
          <w:rtl/>
        </w:rPr>
        <w:t>عمل</w:t>
      </w:r>
      <w:r w:rsidRPr="008375EC">
        <w:rPr>
          <w:rFonts w:ascii="BZar-Identity-H" w:eastAsia="Times New Roman" w:hAnsi="Calibri" w:cs="B Lotus"/>
          <w:sz w:val="28"/>
          <w:szCs w:val="28"/>
        </w:rPr>
        <w:t xml:space="preserve"> </w:t>
      </w:r>
      <w:r w:rsidRPr="008375EC">
        <w:rPr>
          <w:rFonts w:ascii="BZar-Identity-H" w:eastAsia="Times New Roman" w:hAnsi="Calibri" w:cs="B Lotus" w:hint="cs"/>
          <w:sz w:val="28"/>
          <w:szCs w:val="28"/>
          <w:rtl/>
        </w:rPr>
        <w:t>مي</w:t>
      </w:r>
      <w:r w:rsidRPr="008375EC">
        <w:rPr>
          <w:rFonts w:ascii="BZar-Identity-H" w:eastAsia="Times New Roman" w:hAnsi="Calibri" w:cs="B Lotus"/>
          <w:sz w:val="28"/>
          <w:szCs w:val="28"/>
        </w:rPr>
        <w:t xml:space="preserve"> </w:t>
      </w:r>
      <w:r w:rsidRPr="008375EC">
        <w:rPr>
          <w:rFonts w:ascii="BZar-Identity-H" w:eastAsia="Times New Roman" w:hAnsi="Calibri" w:cs="B Lotus" w:hint="cs"/>
          <w:sz w:val="28"/>
          <w:szCs w:val="28"/>
          <w:rtl/>
        </w:rPr>
        <w:t>كنند،</w:t>
      </w:r>
      <w:r w:rsidRPr="008375EC">
        <w:rPr>
          <w:rFonts w:ascii="BZar-Identity-H" w:eastAsia="Times New Roman" w:hAnsi="Calibri" w:cs="B Lotus"/>
          <w:sz w:val="28"/>
          <w:szCs w:val="28"/>
        </w:rPr>
        <w:t xml:space="preserve"> </w:t>
      </w:r>
      <w:r w:rsidRPr="008375EC">
        <w:rPr>
          <w:rFonts w:ascii="BZar-Identity-H" w:eastAsia="Times New Roman" w:hAnsi="Calibri" w:cs="B Lotus" w:hint="cs"/>
          <w:sz w:val="28"/>
          <w:szCs w:val="28"/>
          <w:rtl/>
        </w:rPr>
        <w:t>اشاره</w:t>
      </w:r>
      <w:r w:rsidRPr="008375EC">
        <w:rPr>
          <w:rFonts w:ascii="BZar-Identity-H" w:eastAsia="Times New Roman" w:hAnsi="Calibri" w:cs="B Lotus"/>
          <w:sz w:val="28"/>
          <w:szCs w:val="28"/>
        </w:rPr>
        <w:t xml:space="preserve"> </w:t>
      </w:r>
      <w:r w:rsidRPr="008375EC">
        <w:rPr>
          <w:rFonts w:ascii="BZar-Identity-H" w:eastAsia="Times New Roman" w:hAnsi="Calibri" w:cs="B Lotus" w:hint="cs"/>
          <w:sz w:val="28"/>
          <w:szCs w:val="28"/>
          <w:rtl/>
        </w:rPr>
        <w:t>دارد ( صادقيان وهمكاران ، 1388 ،ص 52)</w:t>
      </w:r>
      <w:r w:rsidRPr="008375EC">
        <w:rPr>
          <w:rFonts w:ascii="BZar-Identity-H" w:eastAsia="Times New Roman" w:hAnsi="Calibri" w:cs="B Lotus"/>
          <w:sz w:val="28"/>
          <w:szCs w:val="28"/>
        </w:rPr>
        <w:t xml:space="preserve"> .</w:t>
      </w:r>
    </w:p>
    <w:p w:rsidR="009449C7" w:rsidRPr="008375EC" w:rsidRDefault="009449C7" w:rsidP="008375EC">
      <w:pPr>
        <w:tabs>
          <w:tab w:val="right" w:pos="830"/>
        </w:tabs>
        <w:autoSpaceDE w:val="0"/>
        <w:autoSpaceDN w:val="0"/>
        <w:bidi/>
        <w:adjustRightInd w:val="0"/>
        <w:spacing w:after="0" w:line="360" w:lineRule="auto"/>
        <w:jc w:val="both"/>
        <w:rPr>
          <w:rFonts w:ascii="BZar-Identity-H" w:eastAsia="Times New Roman" w:hAnsi="Calibri" w:cs="B Lotus"/>
          <w:sz w:val="28"/>
          <w:szCs w:val="28"/>
          <w:rtl/>
        </w:rPr>
      </w:pPr>
      <w:r w:rsidRPr="008375EC">
        <w:rPr>
          <w:rFonts w:ascii="BZar-Identity-H" w:eastAsia="Times New Roman" w:hAnsi="Calibri" w:cs="B Lotus" w:hint="cs"/>
          <w:sz w:val="28"/>
          <w:szCs w:val="28"/>
          <w:rtl/>
        </w:rPr>
        <w:t>عزت</w:t>
      </w:r>
      <w:r w:rsidRPr="008375EC">
        <w:rPr>
          <w:rFonts w:ascii="BZar-Identity-H" w:eastAsia="Times New Roman" w:hAnsi="Calibri" w:cs="B Lotus"/>
          <w:sz w:val="28"/>
          <w:szCs w:val="28"/>
        </w:rPr>
        <w:t xml:space="preserve"> </w:t>
      </w:r>
      <w:r w:rsidRPr="008375EC">
        <w:rPr>
          <w:rFonts w:ascii="BZar-Identity-H" w:eastAsia="Times New Roman" w:hAnsi="Calibri" w:cs="B Lotus" w:hint="cs"/>
          <w:sz w:val="28"/>
          <w:szCs w:val="28"/>
          <w:rtl/>
        </w:rPr>
        <w:t>نفس،</w:t>
      </w:r>
      <w:r w:rsidRPr="008375EC">
        <w:rPr>
          <w:rFonts w:ascii="BZar-Identity-H" w:eastAsia="Times New Roman" w:hAnsi="Calibri" w:cs="B Lotus"/>
          <w:sz w:val="28"/>
          <w:szCs w:val="28"/>
        </w:rPr>
        <w:t xml:space="preserve"> </w:t>
      </w:r>
      <w:r w:rsidRPr="008375EC">
        <w:rPr>
          <w:rFonts w:ascii="BZar-Identity-H" w:eastAsia="Times New Roman" w:hAnsi="Calibri" w:cs="B Lotus" w:hint="cs"/>
          <w:sz w:val="28"/>
          <w:szCs w:val="28"/>
          <w:rtl/>
        </w:rPr>
        <w:t>درجه</w:t>
      </w:r>
      <w:r w:rsidRPr="008375EC">
        <w:rPr>
          <w:rFonts w:ascii="BZar-Identity-H" w:eastAsia="Times New Roman" w:hAnsi="Calibri" w:cs="B Lotus"/>
          <w:sz w:val="28"/>
          <w:szCs w:val="28"/>
        </w:rPr>
        <w:t xml:space="preserve"> </w:t>
      </w:r>
      <w:r w:rsidRPr="008375EC">
        <w:rPr>
          <w:rFonts w:ascii="BZar-Identity-H" w:eastAsia="Times New Roman" w:hAnsi="Calibri" w:cs="B Lotus" w:hint="cs"/>
          <w:sz w:val="28"/>
          <w:szCs w:val="28"/>
          <w:rtl/>
        </w:rPr>
        <w:t>تأييد،</w:t>
      </w:r>
      <w:r w:rsidRPr="008375EC">
        <w:rPr>
          <w:rFonts w:ascii="BZar-Identity-H" w:eastAsia="Times New Roman" w:hAnsi="Calibri" w:cs="B Lotus"/>
          <w:sz w:val="28"/>
          <w:szCs w:val="28"/>
        </w:rPr>
        <w:t xml:space="preserve"> </w:t>
      </w:r>
      <w:r w:rsidRPr="008375EC">
        <w:rPr>
          <w:rFonts w:ascii="BZar-Identity-H" w:eastAsia="Times New Roman" w:hAnsi="Calibri" w:cs="B Lotus" w:hint="cs"/>
          <w:sz w:val="28"/>
          <w:szCs w:val="28"/>
          <w:rtl/>
        </w:rPr>
        <w:t>پذيرش</w:t>
      </w:r>
      <w:r w:rsidRPr="008375EC">
        <w:rPr>
          <w:rFonts w:ascii="BZar-Identity-H" w:eastAsia="Times New Roman" w:hAnsi="Calibri" w:cs="B Lotus"/>
          <w:sz w:val="28"/>
          <w:szCs w:val="28"/>
        </w:rPr>
        <w:t xml:space="preserve"> </w:t>
      </w:r>
      <w:r w:rsidRPr="008375EC">
        <w:rPr>
          <w:rFonts w:ascii="BZar-Identity-H" w:eastAsia="Times New Roman" w:hAnsi="Calibri" w:cs="B Lotus" w:hint="cs"/>
          <w:sz w:val="28"/>
          <w:szCs w:val="28"/>
          <w:rtl/>
        </w:rPr>
        <w:t>و</w:t>
      </w:r>
      <w:r w:rsidRPr="008375EC">
        <w:rPr>
          <w:rFonts w:ascii="BZar-Identity-H" w:eastAsia="Times New Roman" w:hAnsi="Calibri" w:cs="B Lotus"/>
          <w:sz w:val="28"/>
          <w:szCs w:val="28"/>
        </w:rPr>
        <w:t xml:space="preserve"> </w:t>
      </w:r>
      <w:r w:rsidRPr="008375EC">
        <w:rPr>
          <w:rFonts w:ascii="BZar-Identity-H" w:eastAsia="Times New Roman" w:hAnsi="Calibri" w:cs="B Lotus" w:hint="cs"/>
          <w:sz w:val="28"/>
          <w:szCs w:val="28"/>
          <w:rtl/>
        </w:rPr>
        <w:t>ارزشمندي</w:t>
      </w:r>
      <w:r w:rsidRPr="008375EC">
        <w:rPr>
          <w:rFonts w:ascii="BZar-Identity-H" w:eastAsia="Times New Roman" w:hAnsi="Calibri" w:cs="B Lotus"/>
          <w:sz w:val="28"/>
          <w:szCs w:val="28"/>
        </w:rPr>
        <w:t xml:space="preserve"> </w:t>
      </w:r>
      <w:r w:rsidRPr="008375EC">
        <w:rPr>
          <w:rFonts w:ascii="BZar-Identity-H" w:eastAsia="Times New Roman" w:hAnsi="Calibri" w:cs="B Lotus" w:hint="cs"/>
          <w:sz w:val="28"/>
          <w:szCs w:val="28"/>
          <w:rtl/>
        </w:rPr>
        <w:t>است</w:t>
      </w:r>
      <w:r w:rsidRPr="008375EC">
        <w:rPr>
          <w:rFonts w:ascii="BZar-Identity-H" w:eastAsia="Times New Roman" w:hAnsi="Calibri" w:cs="B Lotus"/>
          <w:sz w:val="28"/>
          <w:szCs w:val="28"/>
        </w:rPr>
        <w:t xml:space="preserve"> </w:t>
      </w:r>
      <w:r w:rsidRPr="008375EC">
        <w:rPr>
          <w:rFonts w:ascii="BZar-Identity-H" w:eastAsia="Times New Roman" w:hAnsi="Calibri" w:cs="B Lotus" w:hint="cs"/>
          <w:sz w:val="28"/>
          <w:szCs w:val="28"/>
          <w:rtl/>
        </w:rPr>
        <w:t>كه</w:t>
      </w:r>
      <w:r w:rsidRPr="008375EC">
        <w:rPr>
          <w:rFonts w:ascii="BZar-Identity-H" w:eastAsia="Times New Roman" w:hAnsi="Calibri" w:cs="B Lotus"/>
          <w:sz w:val="28"/>
          <w:szCs w:val="28"/>
        </w:rPr>
        <w:t xml:space="preserve"> </w:t>
      </w:r>
      <w:r w:rsidRPr="008375EC">
        <w:rPr>
          <w:rFonts w:ascii="BZar-Identity-H" w:eastAsia="Times New Roman" w:hAnsi="Calibri" w:cs="B Lotus" w:hint="cs"/>
          <w:sz w:val="28"/>
          <w:szCs w:val="28"/>
          <w:rtl/>
        </w:rPr>
        <w:t>شخص</w:t>
      </w:r>
      <w:r w:rsidRPr="008375EC">
        <w:rPr>
          <w:rFonts w:ascii="BZar-Identity-H" w:eastAsia="Times New Roman" w:hAnsi="Calibri" w:cs="B Lotus"/>
          <w:sz w:val="28"/>
          <w:szCs w:val="28"/>
        </w:rPr>
        <w:t xml:space="preserve"> </w:t>
      </w:r>
      <w:r w:rsidRPr="008375EC">
        <w:rPr>
          <w:rFonts w:ascii="BZar-Identity-H" w:eastAsia="Times New Roman" w:hAnsi="Calibri" w:cs="B Lotus" w:hint="cs"/>
          <w:sz w:val="28"/>
          <w:szCs w:val="28"/>
          <w:rtl/>
        </w:rPr>
        <w:t>نسبت</w:t>
      </w:r>
      <w:r w:rsidRPr="008375EC">
        <w:rPr>
          <w:rFonts w:ascii="BZar-Identity-H" w:eastAsia="Times New Roman" w:hAnsi="Calibri" w:cs="B Lotus"/>
          <w:sz w:val="28"/>
          <w:szCs w:val="28"/>
        </w:rPr>
        <w:t xml:space="preserve"> </w:t>
      </w:r>
      <w:r w:rsidRPr="008375EC">
        <w:rPr>
          <w:rFonts w:ascii="BZar-Identity-H" w:eastAsia="Times New Roman" w:hAnsi="Calibri" w:cs="B Lotus" w:hint="cs"/>
          <w:sz w:val="28"/>
          <w:szCs w:val="28"/>
          <w:rtl/>
        </w:rPr>
        <w:t>به</w:t>
      </w:r>
      <w:r w:rsidRPr="008375EC">
        <w:rPr>
          <w:rFonts w:ascii="BZar-Identity-H" w:eastAsia="Times New Roman" w:hAnsi="Calibri" w:cs="B Lotus"/>
          <w:sz w:val="28"/>
          <w:szCs w:val="28"/>
        </w:rPr>
        <w:t xml:space="preserve"> </w:t>
      </w:r>
      <w:r w:rsidRPr="008375EC">
        <w:rPr>
          <w:rFonts w:ascii="BZar-Identity-H" w:eastAsia="Times New Roman" w:hAnsi="Calibri" w:cs="B Lotus" w:hint="cs"/>
          <w:sz w:val="28"/>
          <w:szCs w:val="28"/>
          <w:rtl/>
        </w:rPr>
        <w:t>خود</w:t>
      </w:r>
      <w:r w:rsidRPr="008375EC">
        <w:rPr>
          <w:rFonts w:ascii="BZar-Identity-H" w:eastAsia="Times New Roman" w:hAnsi="Calibri" w:cs="B Lotus"/>
          <w:sz w:val="28"/>
          <w:szCs w:val="28"/>
        </w:rPr>
        <w:t xml:space="preserve"> </w:t>
      </w:r>
      <w:r w:rsidRPr="008375EC">
        <w:rPr>
          <w:rFonts w:ascii="BZar-Identity-H" w:eastAsia="Times New Roman" w:hAnsi="Calibri" w:cs="B Lotus" w:hint="cs"/>
          <w:sz w:val="28"/>
          <w:szCs w:val="28"/>
          <w:rtl/>
        </w:rPr>
        <w:t>يا</w:t>
      </w:r>
      <w:r w:rsidRPr="008375EC">
        <w:rPr>
          <w:rFonts w:ascii="BZar-Identity-H" w:eastAsia="Times New Roman" w:hAnsi="Calibri" w:cs="B Lotus"/>
          <w:sz w:val="28"/>
          <w:szCs w:val="28"/>
        </w:rPr>
        <w:t xml:space="preserve"> </w:t>
      </w:r>
      <w:r w:rsidRPr="008375EC">
        <w:rPr>
          <w:rFonts w:ascii="BZar-Identity-H" w:eastAsia="Times New Roman" w:hAnsi="Calibri" w:cs="B Lotus" w:hint="cs"/>
          <w:sz w:val="28"/>
          <w:szCs w:val="28"/>
          <w:rtl/>
        </w:rPr>
        <w:t>خويشتن</w:t>
      </w:r>
      <w:r w:rsidRPr="008375EC">
        <w:rPr>
          <w:rFonts w:ascii="BZar-Identity-H" w:eastAsia="Times New Roman" w:hAnsi="Calibri" w:cs="B Lotus"/>
          <w:sz w:val="28"/>
          <w:szCs w:val="28"/>
        </w:rPr>
        <w:t xml:space="preserve"> </w:t>
      </w:r>
      <w:r w:rsidRPr="008375EC">
        <w:rPr>
          <w:rFonts w:ascii="BZar-Identity-H" w:eastAsia="Times New Roman" w:hAnsi="Calibri" w:cs="B Lotus" w:hint="cs"/>
          <w:sz w:val="28"/>
          <w:szCs w:val="28"/>
          <w:rtl/>
        </w:rPr>
        <w:t>احساس</w:t>
      </w:r>
      <w:r w:rsidRPr="008375EC">
        <w:rPr>
          <w:rFonts w:ascii="BZar-Identity-H" w:eastAsia="Times New Roman" w:hAnsi="Calibri" w:cs="B Lotus"/>
          <w:sz w:val="28"/>
          <w:szCs w:val="28"/>
        </w:rPr>
        <w:t xml:space="preserve"> </w:t>
      </w:r>
      <w:r w:rsidRPr="008375EC">
        <w:rPr>
          <w:rFonts w:ascii="BZar-Identity-H" w:eastAsia="Times New Roman" w:hAnsi="Calibri" w:cs="B Lotus" w:hint="cs"/>
          <w:sz w:val="28"/>
          <w:szCs w:val="28"/>
          <w:rtl/>
        </w:rPr>
        <w:t>مي</w:t>
      </w:r>
      <w:r w:rsidRPr="008375EC">
        <w:rPr>
          <w:rFonts w:ascii="BZar-Identity-H" w:eastAsia="Times New Roman" w:hAnsi="Calibri" w:cs="B Lotus"/>
          <w:sz w:val="28"/>
          <w:szCs w:val="28"/>
        </w:rPr>
        <w:t xml:space="preserve"> </w:t>
      </w:r>
      <w:r w:rsidRPr="008375EC">
        <w:rPr>
          <w:rFonts w:ascii="BZar-Identity-H" w:eastAsia="Times New Roman" w:hAnsi="Calibri" w:cs="B Lotus" w:hint="cs"/>
          <w:sz w:val="28"/>
          <w:szCs w:val="28"/>
          <w:rtl/>
        </w:rPr>
        <w:t>كند</w:t>
      </w:r>
      <w:r w:rsidRPr="008375EC">
        <w:rPr>
          <w:rFonts w:ascii="BZar-Identity-H" w:eastAsia="Times New Roman" w:hAnsi="Calibri" w:cs="B Lotus"/>
          <w:sz w:val="28"/>
          <w:szCs w:val="28"/>
        </w:rPr>
        <w:t xml:space="preserve"> . </w:t>
      </w:r>
      <w:r w:rsidRPr="008375EC">
        <w:rPr>
          <w:rFonts w:ascii="BZar-Identity-H" w:eastAsia="Times New Roman" w:hAnsi="Calibri" w:cs="B Lotus" w:hint="cs"/>
          <w:sz w:val="28"/>
          <w:szCs w:val="28"/>
          <w:rtl/>
        </w:rPr>
        <w:t>اين</w:t>
      </w:r>
      <w:r w:rsidRPr="008375EC">
        <w:rPr>
          <w:rFonts w:ascii="BZar-Identity-H" w:eastAsia="Times New Roman" w:hAnsi="Calibri" w:cs="B Lotus"/>
          <w:sz w:val="28"/>
          <w:szCs w:val="28"/>
        </w:rPr>
        <w:t xml:space="preserve"> </w:t>
      </w:r>
      <w:r w:rsidRPr="008375EC">
        <w:rPr>
          <w:rFonts w:ascii="BZar-Identity-H" w:eastAsia="Times New Roman" w:hAnsi="Calibri" w:cs="B Lotus" w:hint="cs"/>
          <w:sz w:val="28"/>
          <w:szCs w:val="28"/>
          <w:rtl/>
        </w:rPr>
        <w:t>احساس</w:t>
      </w:r>
      <w:r w:rsidRPr="008375EC">
        <w:rPr>
          <w:rFonts w:ascii="BZar-Identity-H" w:eastAsia="Times New Roman" w:hAnsi="Calibri" w:cs="B Lotus" w:hint="cs"/>
          <w:sz w:val="28"/>
          <w:szCs w:val="28"/>
          <w:rtl/>
          <w:lang w:bidi="fa-IR"/>
        </w:rPr>
        <w:t xml:space="preserve"> </w:t>
      </w:r>
      <w:r w:rsidRPr="008375EC">
        <w:rPr>
          <w:rFonts w:ascii="BZar-Identity-H" w:eastAsia="Times New Roman" w:hAnsi="Calibri" w:cs="B Lotus" w:hint="cs"/>
          <w:sz w:val="28"/>
          <w:szCs w:val="28"/>
          <w:rtl/>
        </w:rPr>
        <w:t>ممكن</w:t>
      </w:r>
      <w:r w:rsidRPr="008375EC">
        <w:rPr>
          <w:rFonts w:ascii="BZar-Identity-H" w:eastAsia="Times New Roman" w:hAnsi="Calibri" w:cs="B Lotus"/>
          <w:sz w:val="28"/>
          <w:szCs w:val="28"/>
        </w:rPr>
        <w:t xml:space="preserve"> </w:t>
      </w:r>
      <w:r w:rsidRPr="008375EC">
        <w:rPr>
          <w:rFonts w:ascii="BZar-Identity-H" w:eastAsia="Times New Roman" w:hAnsi="Calibri" w:cs="B Lotus" w:hint="cs"/>
          <w:sz w:val="28"/>
          <w:szCs w:val="28"/>
          <w:rtl/>
        </w:rPr>
        <w:t>است</w:t>
      </w:r>
      <w:r w:rsidRPr="008375EC">
        <w:rPr>
          <w:rFonts w:ascii="BZar-Identity-H" w:eastAsia="Times New Roman" w:hAnsi="Calibri" w:cs="B Lotus"/>
          <w:sz w:val="28"/>
          <w:szCs w:val="28"/>
        </w:rPr>
        <w:t xml:space="preserve"> </w:t>
      </w:r>
      <w:r w:rsidRPr="008375EC">
        <w:rPr>
          <w:rFonts w:ascii="BZar-Identity-H" w:eastAsia="Times New Roman" w:hAnsi="Calibri" w:cs="B Lotus" w:hint="cs"/>
          <w:sz w:val="28"/>
          <w:szCs w:val="28"/>
          <w:rtl/>
        </w:rPr>
        <w:t>در</w:t>
      </w:r>
      <w:r w:rsidRPr="008375EC">
        <w:rPr>
          <w:rFonts w:ascii="BZar-Identity-H" w:eastAsia="Times New Roman" w:hAnsi="Calibri" w:cs="B Lotus"/>
          <w:sz w:val="28"/>
          <w:szCs w:val="28"/>
        </w:rPr>
        <w:t xml:space="preserve"> </w:t>
      </w:r>
      <w:r w:rsidRPr="008375EC">
        <w:rPr>
          <w:rFonts w:ascii="BZar-Identity-H" w:eastAsia="Times New Roman" w:hAnsi="Calibri" w:cs="B Lotus" w:hint="cs"/>
          <w:sz w:val="28"/>
          <w:szCs w:val="28"/>
          <w:rtl/>
        </w:rPr>
        <w:t>مقايسه</w:t>
      </w:r>
      <w:r w:rsidRPr="008375EC">
        <w:rPr>
          <w:rFonts w:ascii="BZar-Identity-H" w:eastAsia="Times New Roman" w:hAnsi="Calibri" w:cs="B Lotus"/>
          <w:sz w:val="28"/>
          <w:szCs w:val="28"/>
        </w:rPr>
        <w:t xml:space="preserve"> </w:t>
      </w:r>
      <w:r w:rsidRPr="008375EC">
        <w:rPr>
          <w:rFonts w:ascii="BZar-Identity-H" w:eastAsia="Times New Roman" w:hAnsi="Calibri" w:cs="B Lotus" w:hint="cs"/>
          <w:sz w:val="28"/>
          <w:szCs w:val="28"/>
          <w:rtl/>
        </w:rPr>
        <w:t>با</w:t>
      </w:r>
      <w:r w:rsidRPr="008375EC">
        <w:rPr>
          <w:rFonts w:ascii="BZar-Identity-H" w:eastAsia="Times New Roman" w:hAnsi="Calibri" w:cs="B Lotus"/>
          <w:sz w:val="28"/>
          <w:szCs w:val="28"/>
        </w:rPr>
        <w:t xml:space="preserve"> </w:t>
      </w:r>
      <w:r w:rsidRPr="008375EC">
        <w:rPr>
          <w:rFonts w:ascii="BZar-Identity-H" w:eastAsia="Times New Roman" w:hAnsi="Calibri" w:cs="B Lotus" w:hint="cs"/>
          <w:sz w:val="28"/>
          <w:szCs w:val="28"/>
          <w:rtl/>
        </w:rPr>
        <w:t>ديگران</w:t>
      </w:r>
      <w:r w:rsidRPr="008375EC">
        <w:rPr>
          <w:rFonts w:ascii="BZar-Identity-H" w:eastAsia="Times New Roman" w:hAnsi="Calibri" w:cs="B Lotus"/>
          <w:sz w:val="28"/>
          <w:szCs w:val="28"/>
        </w:rPr>
        <w:t xml:space="preserve"> </w:t>
      </w:r>
      <w:r w:rsidRPr="008375EC">
        <w:rPr>
          <w:rFonts w:ascii="BZar-Identity-H" w:eastAsia="Times New Roman" w:hAnsi="Calibri" w:cs="B Lotus" w:hint="cs"/>
          <w:sz w:val="28"/>
          <w:szCs w:val="28"/>
          <w:rtl/>
        </w:rPr>
        <w:t>باشد</w:t>
      </w:r>
      <w:r w:rsidRPr="008375EC">
        <w:rPr>
          <w:rFonts w:ascii="BZar-Identity-H" w:eastAsia="Times New Roman" w:hAnsi="Calibri" w:cs="B Lotus"/>
          <w:sz w:val="28"/>
          <w:szCs w:val="28"/>
        </w:rPr>
        <w:t xml:space="preserve"> </w:t>
      </w:r>
      <w:r w:rsidRPr="008375EC">
        <w:rPr>
          <w:rFonts w:ascii="BZar-Identity-H" w:eastAsia="Times New Roman" w:hAnsi="Calibri" w:cs="B Lotus" w:hint="cs"/>
          <w:sz w:val="28"/>
          <w:szCs w:val="28"/>
          <w:rtl/>
        </w:rPr>
        <w:t>يا</w:t>
      </w:r>
      <w:r w:rsidRPr="008375EC">
        <w:rPr>
          <w:rFonts w:ascii="BZar-Identity-H" w:eastAsia="Times New Roman" w:hAnsi="Calibri" w:cs="B Lotus"/>
          <w:sz w:val="28"/>
          <w:szCs w:val="28"/>
        </w:rPr>
        <w:t xml:space="preserve"> </w:t>
      </w:r>
      <w:r w:rsidRPr="008375EC">
        <w:rPr>
          <w:rFonts w:ascii="BZar-Identity-H" w:eastAsia="Times New Roman" w:hAnsi="Calibri" w:cs="B Lotus" w:hint="cs"/>
          <w:sz w:val="28"/>
          <w:szCs w:val="28"/>
          <w:rtl/>
        </w:rPr>
        <w:t>مستقل</w:t>
      </w:r>
      <w:r w:rsidRPr="008375EC">
        <w:rPr>
          <w:rFonts w:ascii="BZar-Identity-H" w:eastAsia="Times New Roman" w:hAnsi="Calibri" w:cs="B Lotus"/>
          <w:sz w:val="28"/>
          <w:szCs w:val="28"/>
        </w:rPr>
        <w:t xml:space="preserve"> </w:t>
      </w:r>
      <w:r w:rsidRPr="008375EC">
        <w:rPr>
          <w:rFonts w:ascii="BZar-Identity-H" w:eastAsia="Times New Roman" w:hAnsi="Calibri" w:cs="B Lotus" w:hint="cs"/>
          <w:sz w:val="28"/>
          <w:szCs w:val="28"/>
          <w:rtl/>
        </w:rPr>
        <w:t>از</w:t>
      </w:r>
      <w:r w:rsidRPr="008375EC">
        <w:rPr>
          <w:rFonts w:ascii="BZar-Identity-H" w:eastAsia="Times New Roman" w:hAnsi="Calibri" w:cs="B Lotus"/>
          <w:sz w:val="28"/>
          <w:szCs w:val="28"/>
        </w:rPr>
        <w:t xml:space="preserve"> </w:t>
      </w:r>
      <w:r w:rsidRPr="008375EC">
        <w:rPr>
          <w:rFonts w:ascii="BZar-Identity-H" w:eastAsia="Times New Roman" w:hAnsi="Calibri" w:cs="B Lotus" w:hint="cs"/>
          <w:sz w:val="28"/>
          <w:szCs w:val="28"/>
          <w:rtl/>
        </w:rPr>
        <w:t>آن</w:t>
      </w:r>
      <w:r w:rsidRPr="008375EC">
        <w:rPr>
          <w:rFonts w:ascii="BZar-Identity-H" w:eastAsia="Times New Roman" w:hAnsi="Calibri" w:cs="B Lotus"/>
          <w:sz w:val="28"/>
          <w:szCs w:val="28"/>
        </w:rPr>
        <w:t xml:space="preserve"> . </w:t>
      </w:r>
      <w:r w:rsidRPr="008375EC">
        <w:rPr>
          <w:rFonts w:ascii="BZar-Identity-H" w:eastAsia="Times New Roman" w:hAnsi="Calibri" w:cs="B Lotus" w:hint="cs"/>
          <w:sz w:val="28"/>
          <w:szCs w:val="28"/>
          <w:rtl/>
        </w:rPr>
        <w:t>عزت</w:t>
      </w:r>
      <w:r w:rsidRPr="008375EC">
        <w:rPr>
          <w:rFonts w:ascii="BZar-Identity-H" w:eastAsia="Times New Roman" w:hAnsi="Calibri" w:cs="B Lotus"/>
          <w:sz w:val="28"/>
          <w:szCs w:val="28"/>
        </w:rPr>
        <w:t xml:space="preserve"> </w:t>
      </w:r>
      <w:r w:rsidRPr="008375EC">
        <w:rPr>
          <w:rFonts w:ascii="BZar-Identity-H" w:eastAsia="Times New Roman" w:hAnsi="Calibri" w:cs="B Lotus" w:hint="cs"/>
          <w:sz w:val="28"/>
          <w:szCs w:val="28"/>
          <w:rtl/>
        </w:rPr>
        <w:t>نفس</w:t>
      </w:r>
      <w:r w:rsidRPr="008375EC">
        <w:rPr>
          <w:rFonts w:ascii="BZar-Identity-H" w:eastAsia="Times New Roman" w:hAnsi="Calibri" w:cs="B Lotus"/>
          <w:sz w:val="28"/>
          <w:szCs w:val="28"/>
        </w:rPr>
        <w:t xml:space="preserve"> </w:t>
      </w:r>
      <w:r w:rsidRPr="008375EC">
        <w:rPr>
          <w:rFonts w:ascii="BZar-Identity-H" w:eastAsia="Times New Roman" w:hAnsi="Calibri" w:cs="B Lotus" w:hint="cs"/>
          <w:sz w:val="28"/>
          <w:szCs w:val="28"/>
          <w:rtl/>
        </w:rPr>
        <w:t>به</w:t>
      </w:r>
      <w:r w:rsidRPr="008375EC">
        <w:rPr>
          <w:rFonts w:ascii="BZar-Identity-H" w:eastAsia="Times New Roman" w:hAnsi="Calibri" w:cs="B Lotus"/>
          <w:sz w:val="28"/>
          <w:szCs w:val="28"/>
        </w:rPr>
        <w:t xml:space="preserve"> </w:t>
      </w:r>
      <w:r w:rsidRPr="008375EC">
        <w:rPr>
          <w:rFonts w:ascii="BZar-Identity-H" w:eastAsia="Times New Roman" w:hAnsi="Calibri" w:cs="B Lotus" w:hint="cs"/>
          <w:sz w:val="28"/>
          <w:szCs w:val="28"/>
          <w:rtl/>
        </w:rPr>
        <w:t>عنوان</w:t>
      </w:r>
      <w:r w:rsidRPr="008375EC">
        <w:rPr>
          <w:rFonts w:ascii="BZar-Identity-H" w:eastAsia="Times New Roman" w:hAnsi="Calibri" w:cs="B Lotus"/>
          <w:sz w:val="28"/>
          <w:szCs w:val="28"/>
        </w:rPr>
        <w:t xml:space="preserve"> </w:t>
      </w:r>
      <w:r w:rsidRPr="008375EC">
        <w:rPr>
          <w:rFonts w:ascii="BZar-Identity-H" w:eastAsia="Times New Roman" w:hAnsi="Calibri" w:cs="B Lotus" w:hint="cs"/>
          <w:sz w:val="28"/>
          <w:szCs w:val="28"/>
          <w:rtl/>
        </w:rPr>
        <w:t>يك</w:t>
      </w:r>
      <w:r w:rsidRPr="008375EC">
        <w:rPr>
          <w:rFonts w:ascii="BZar-Identity-H" w:eastAsia="Times New Roman" w:hAnsi="Calibri" w:cs="B Lotus"/>
          <w:sz w:val="28"/>
          <w:szCs w:val="28"/>
        </w:rPr>
        <w:t xml:space="preserve"> </w:t>
      </w:r>
      <w:r w:rsidRPr="008375EC">
        <w:rPr>
          <w:rFonts w:ascii="BZar-Identity-H" w:eastAsia="Times New Roman" w:hAnsi="Calibri" w:cs="B Lotus" w:hint="cs"/>
          <w:sz w:val="28"/>
          <w:szCs w:val="28"/>
          <w:rtl/>
        </w:rPr>
        <w:t>نياز</w:t>
      </w:r>
      <w:r w:rsidRPr="008375EC">
        <w:rPr>
          <w:rFonts w:ascii="BZar-Identity-H" w:eastAsia="Times New Roman" w:hAnsi="Calibri" w:cs="B Lotus"/>
          <w:sz w:val="28"/>
          <w:szCs w:val="28"/>
        </w:rPr>
        <w:t xml:space="preserve"> </w:t>
      </w:r>
      <w:r w:rsidRPr="008375EC">
        <w:rPr>
          <w:rFonts w:ascii="BZar-Identity-H" w:eastAsia="Times New Roman" w:hAnsi="Calibri" w:cs="B Lotus" w:hint="cs"/>
          <w:sz w:val="28"/>
          <w:szCs w:val="28"/>
          <w:rtl/>
        </w:rPr>
        <w:t>شامل</w:t>
      </w:r>
      <w:r w:rsidRPr="008375EC">
        <w:rPr>
          <w:rFonts w:ascii="BZar-Identity-H" w:eastAsia="Times New Roman" w:hAnsi="Calibri" w:cs="B Lotus"/>
          <w:sz w:val="28"/>
          <w:szCs w:val="28"/>
        </w:rPr>
        <w:t xml:space="preserve"> </w:t>
      </w:r>
      <w:r w:rsidRPr="008375EC">
        <w:rPr>
          <w:rFonts w:ascii="BZar-Identity-H" w:eastAsia="Times New Roman" w:hAnsi="Calibri" w:cs="B Lotus" w:hint="cs"/>
          <w:sz w:val="28"/>
          <w:szCs w:val="28"/>
          <w:rtl/>
        </w:rPr>
        <w:t>احساساتي</w:t>
      </w:r>
      <w:r w:rsidRPr="008375EC">
        <w:rPr>
          <w:rFonts w:ascii="BZar-Identity-H" w:eastAsia="Times New Roman" w:hAnsi="Calibri" w:cs="B Lotus"/>
          <w:sz w:val="28"/>
          <w:szCs w:val="28"/>
        </w:rPr>
        <w:t xml:space="preserve"> </w:t>
      </w:r>
      <w:r w:rsidRPr="008375EC">
        <w:rPr>
          <w:rFonts w:ascii="BZar-Identity-H" w:eastAsia="Times New Roman" w:hAnsi="Calibri" w:cs="B Lotus" w:hint="cs"/>
          <w:sz w:val="28"/>
          <w:szCs w:val="28"/>
          <w:rtl/>
        </w:rPr>
        <w:t>است</w:t>
      </w:r>
      <w:r w:rsidRPr="008375EC">
        <w:rPr>
          <w:rFonts w:ascii="BZar-Identity-H" w:eastAsia="Times New Roman" w:hAnsi="Calibri" w:cs="B Lotus"/>
          <w:sz w:val="28"/>
          <w:szCs w:val="28"/>
        </w:rPr>
        <w:t xml:space="preserve"> </w:t>
      </w:r>
      <w:r w:rsidRPr="008375EC">
        <w:rPr>
          <w:rFonts w:ascii="BZar-Identity-H" w:eastAsia="Times New Roman" w:hAnsi="Calibri" w:cs="B Lotus" w:hint="cs"/>
          <w:sz w:val="28"/>
          <w:szCs w:val="28"/>
          <w:rtl/>
        </w:rPr>
        <w:t>كه</w:t>
      </w:r>
      <w:r w:rsidRPr="008375EC">
        <w:rPr>
          <w:rFonts w:ascii="BZar-Identity-H" w:eastAsia="Times New Roman" w:hAnsi="Calibri" w:cs="B Lotus"/>
          <w:sz w:val="28"/>
          <w:szCs w:val="28"/>
        </w:rPr>
        <w:t xml:space="preserve"> </w:t>
      </w:r>
      <w:r w:rsidRPr="008375EC">
        <w:rPr>
          <w:rFonts w:ascii="BZar-Identity-H" w:eastAsia="Times New Roman" w:hAnsi="Calibri" w:cs="B Lotus" w:hint="cs"/>
          <w:sz w:val="28"/>
          <w:szCs w:val="28"/>
          <w:rtl/>
        </w:rPr>
        <w:t>انسان</w:t>
      </w:r>
      <w:r w:rsidRPr="008375EC">
        <w:rPr>
          <w:rFonts w:ascii="BZar-Identity-H" w:eastAsia="Times New Roman" w:hAnsi="Calibri" w:cs="B Lotus"/>
          <w:sz w:val="28"/>
          <w:szCs w:val="28"/>
        </w:rPr>
        <w:t xml:space="preserve"> </w:t>
      </w:r>
      <w:r w:rsidRPr="008375EC">
        <w:rPr>
          <w:rFonts w:ascii="BZar-Identity-H" w:eastAsia="Times New Roman" w:hAnsi="Calibri" w:cs="B Lotus" w:hint="cs"/>
          <w:sz w:val="28"/>
          <w:szCs w:val="28"/>
          <w:rtl/>
        </w:rPr>
        <w:t>به</w:t>
      </w:r>
      <w:r w:rsidRPr="008375EC">
        <w:rPr>
          <w:rFonts w:ascii="BZar-Identity-H" w:eastAsia="Times New Roman" w:hAnsi="Calibri" w:cs="B Lotus"/>
          <w:sz w:val="28"/>
          <w:szCs w:val="28"/>
        </w:rPr>
        <w:t xml:space="preserve"> </w:t>
      </w:r>
      <w:r w:rsidRPr="008375EC">
        <w:rPr>
          <w:rFonts w:ascii="BZar-Identity-H" w:eastAsia="Times New Roman" w:hAnsi="Calibri" w:cs="B Lotus" w:hint="cs"/>
          <w:sz w:val="28"/>
          <w:szCs w:val="28"/>
          <w:rtl/>
        </w:rPr>
        <w:t>داشتن</w:t>
      </w:r>
      <w:r w:rsidRPr="008375EC">
        <w:rPr>
          <w:rFonts w:ascii="BZar-Identity-H" w:eastAsia="Times New Roman" w:hAnsi="Calibri" w:cs="B Lotus" w:hint="cs"/>
          <w:sz w:val="28"/>
          <w:szCs w:val="28"/>
          <w:rtl/>
          <w:lang w:bidi="fa-IR"/>
        </w:rPr>
        <w:t xml:space="preserve"> </w:t>
      </w:r>
      <w:r w:rsidRPr="008375EC">
        <w:rPr>
          <w:rFonts w:ascii="BZar-Identity-H" w:eastAsia="Times New Roman" w:hAnsi="Calibri" w:cs="B Lotus" w:hint="cs"/>
          <w:sz w:val="28"/>
          <w:szCs w:val="28"/>
          <w:rtl/>
        </w:rPr>
        <w:t>آن</w:t>
      </w:r>
      <w:r w:rsidRPr="008375EC">
        <w:rPr>
          <w:rFonts w:ascii="BZar-Identity-H" w:eastAsia="Times New Roman" w:hAnsi="Calibri" w:cs="B Lotus"/>
          <w:sz w:val="28"/>
          <w:szCs w:val="28"/>
        </w:rPr>
        <w:t xml:space="preserve"> </w:t>
      </w:r>
      <w:r w:rsidRPr="008375EC">
        <w:rPr>
          <w:rFonts w:ascii="BZar-Identity-H" w:eastAsia="Times New Roman" w:hAnsi="Calibri" w:cs="B Lotus" w:hint="cs"/>
          <w:sz w:val="28"/>
          <w:szCs w:val="28"/>
          <w:rtl/>
        </w:rPr>
        <w:t>در</w:t>
      </w:r>
      <w:r w:rsidRPr="008375EC">
        <w:rPr>
          <w:rFonts w:ascii="BZar-Identity-H" w:eastAsia="Times New Roman" w:hAnsi="Calibri" w:cs="B Lotus"/>
          <w:sz w:val="28"/>
          <w:szCs w:val="28"/>
        </w:rPr>
        <w:t xml:space="preserve"> </w:t>
      </w:r>
      <w:r w:rsidRPr="008375EC">
        <w:rPr>
          <w:rFonts w:ascii="BZar-Identity-H" w:eastAsia="Times New Roman" w:hAnsi="Calibri" w:cs="B Lotus" w:hint="cs"/>
          <w:sz w:val="28"/>
          <w:szCs w:val="28"/>
          <w:rtl/>
        </w:rPr>
        <w:t>يك</w:t>
      </w:r>
      <w:r w:rsidRPr="008375EC">
        <w:rPr>
          <w:rFonts w:ascii="BZar-Identity-H" w:eastAsia="Times New Roman" w:hAnsi="Calibri" w:cs="B Lotus"/>
          <w:sz w:val="28"/>
          <w:szCs w:val="28"/>
        </w:rPr>
        <w:t xml:space="preserve"> </w:t>
      </w:r>
      <w:r w:rsidRPr="008375EC">
        <w:rPr>
          <w:rFonts w:ascii="BZar-Identity-H" w:eastAsia="Times New Roman" w:hAnsi="Calibri" w:cs="B Lotus" w:hint="cs"/>
          <w:sz w:val="28"/>
          <w:szCs w:val="28"/>
          <w:rtl/>
        </w:rPr>
        <w:t>سيستم</w:t>
      </w:r>
      <w:r w:rsidRPr="008375EC">
        <w:rPr>
          <w:rFonts w:ascii="BZar-Identity-H" w:eastAsia="Times New Roman" w:hAnsi="Calibri" w:cs="B Lotus"/>
          <w:sz w:val="28"/>
          <w:szCs w:val="28"/>
        </w:rPr>
        <w:t xml:space="preserve"> </w:t>
      </w:r>
      <w:r w:rsidRPr="008375EC">
        <w:rPr>
          <w:rFonts w:ascii="BZar-Identity-H" w:eastAsia="Times New Roman" w:hAnsi="Calibri" w:cs="B Lotus" w:hint="cs"/>
          <w:sz w:val="28"/>
          <w:szCs w:val="28"/>
          <w:rtl/>
        </w:rPr>
        <w:t>متقابل</w:t>
      </w:r>
      <w:r w:rsidRPr="008375EC">
        <w:rPr>
          <w:rFonts w:ascii="BZar-Identity-H" w:eastAsia="Times New Roman" w:hAnsi="Calibri" w:cs="B Lotus"/>
          <w:sz w:val="28"/>
          <w:szCs w:val="28"/>
        </w:rPr>
        <w:t xml:space="preserve"> </w:t>
      </w:r>
      <w:r w:rsidRPr="008375EC">
        <w:rPr>
          <w:rFonts w:ascii="BZar-Identity-H" w:eastAsia="Times New Roman" w:hAnsi="Calibri" w:cs="B Lotus" w:hint="cs"/>
          <w:sz w:val="28"/>
          <w:szCs w:val="28"/>
          <w:rtl/>
        </w:rPr>
        <w:t>اجتماعي</w:t>
      </w:r>
      <w:r w:rsidRPr="008375EC">
        <w:rPr>
          <w:rFonts w:ascii="BZar-Identity-H" w:eastAsia="Times New Roman" w:hAnsi="Calibri" w:cs="B Lotus"/>
          <w:sz w:val="28"/>
          <w:szCs w:val="28"/>
        </w:rPr>
        <w:t xml:space="preserve"> </w:t>
      </w:r>
      <w:r w:rsidRPr="008375EC">
        <w:rPr>
          <w:rFonts w:ascii="BZar-Identity-H" w:eastAsia="Times New Roman" w:hAnsi="Calibri" w:cs="B Lotus" w:hint="cs"/>
          <w:sz w:val="28"/>
          <w:szCs w:val="28"/>
          <w:rtl/>
        </w:rPr>
        <w:t>محتاج</w:t>
      </w:r>
      <w:r w:rsidRPr="008375EC">
        <w:rPr>
          <w:rFonts w:ascii="BZar-Identity-H" w:eastAsia="Times New Roman" w:hAnsi="Calibri" w:cs="B Lotus"/>
          <w:sz w:val="28"/>
          <w:szCs w:val="28"/>
        </w:rPr>
        <w:t xml:space="preserve"> </w:t>
      </w:r>
      <w:r w:rsidRPr="008375EC">
        <w:rPr>
          <w:rFonts w:ascii="BZar-Identity-H" w:eastAsia="Times New Roman" w:hAnsi="Calibri" w:cs="B Lotus" w:hint="cs"/>
          <w:sz w:val="28"/>
          <w:szCs w:val="28"/>
          <w:rtl/>
        </w:rPr>
        <w:t>است؛</w:t>
      </w:r>
      <w:r w:rsidRPr="008375EC">
        <w:rPr>
          <w:rFonts w:ascii="BZar-Identity-H" w:eastAsia="Times New Roman" w:hAnsi="Calibri" w:cs="B Lotus"/>
          <w:sz w:val="28"/>
          <w:szCs w:val="28"/>
        </w:rPr>
        <w:t xml:space="preserve"> </w:t>
      </w:r>
      <w:r w:rsidRPr="008375EC">
        <w:rPr>
          <w:rFonts w:ascii="BZar-Identity-H" w:eastAsia="Times New Roman" w:hAnsi="Calibri" w:cs="B Lotus" w:hint="cs"/>
          <w:sz w:val="28"/>
          <w:szCs w:val="28"/>
          <w:rtl/>
        </w:rPr>
        <w:t>بدين</w:t>
      </w:r>
      <w:r w:rsidRPr="008375EC">
        <w:rPr>
          <w:rFonts w:ascii="BZar-Identity-H" w:eastAsia="Times New Roman" w:hAnsi="Calibri" w:cs="B Lotus"/>
          <w:sz w:val="28"/>
          <w:szCs w:val="28"/>
        </w:rPr>
        <w:t xml:space="preserve"> </w:t>
      </w:r>
      <w:r w:rsidRPr="008375EC">
        <w:rPr>
          <w:rFonts w:ascii="BZar-Identity-H" w:eastAsia="Times New Roman" w:hAnsi="Calibri" w:cs="B Lotus" w:hint="cs"/>
          <w:sz w:val="28"/>
          <w:szCs w:val="28"/>
          <w:rtl/>
        </w:rPr>
        <w:t>معنا</w:t>
      </w:r>
      <w:r w:rsidRPr="008375EC">
        <w:rPr>
          <w:rFonts w:ascii="BZar-Identity-H" w:eastAsia="Times New Roman" w:hAnsi="Calibri" w:cs="B Lotus"/>
          <w:sz w:val="28"/>
          <w:szCs w:val="28"/>
        </w:rPr>
        <w:t xml:space="preserve"> </w:t>
      </w:r>
      <w:r w:rsidRPr="008375EC">
        <w:rPr>
          <w:rFonts w:ascii="BZar-Identity-H" w:eastAsia="Times New Roman" w:hAnsi="Calibri" w:cs="B Lotus" w:hint="cs"/>
          <w:sz w:val="28"/>
          <w:szCs w:val="28"/>
          <w:rtl/>
        </w:rPr>
        <w:t>كه</w:t>
      </w:r>
      <w:r w:rsidRPr="008375EC">
        <w:rPr>
          <w:rFonts w:ascii="BZar-Identity-H" w:eastAsia="Times New Roman" w:hAnsi="Calibri" w:cs="B Lotus"/>
          <w:sz w:val="28"/>
          <w:szCs w:val="28"/>
        </w:rPr>
        <w:t xml:space="preserve"> </w:t>
      </w:r>
      <w:r w:rsidRPr="008375EC">
        <w:rPr>
          <w:rFonts w:ascii="BZar-Identity-H" w:eastAsia="Times New Roman" w:hAnsi="Calibri" w:cs="B Lotus" w:hint="cs"/>
          <w:sz w:val="28"/>
          <w:szCs w:val="28"/>
          <w:rtl/>
        </w:rPr>
        <w:t>نياز</w:t>
      </w:r>
      <w:r w:rsidRPr="008375EC">
        <w:rPr>
          <w:rFonts w:ascii="BZar-Identity-H" w:eastAsia="Times New Roman" w:hAnsi="Calibri" w:cs="B Lotus"/>
          <w:sz w:val="28"/>
          <w:szCs w:val="28"/>
        </w:rPr>
        <w:t xml:space="preserve"> </w:t>
      </w:r>
      <w:r w:rsidRPr="008375EC">
        <w:rPr>
          <w:rFonts w:ascii="BZar-Identity-H" w:eastAsia="Times New Roman" w:hAnsi="Calibri" w:cs="B Lotus" w:hint="cs"/>
          <w:sz w:val="28"/>
          <w:szCs w:val="28"/>
          <w:rtl/>
        </w:rPr>
        <w:t>داريم</w:t>
      </w:r>
      <w:r w:rsidRPr="008375EC">
        <w:rPr>
          <w:rFonts w:ascii="BZar-Identity-H" w:eastAsia="Times New Roman" w:hAnsi="Calibri" w:cs="B Lotus"/>
          <w:sz w:val="28"/>
          <w:szCs w:val="28"/>
        </w:rPr>
        <w:t xml:space="preserve"> </w:t>
      </w:r>
      <w:r w:rsidRPr="008375EC">
        <w:rPr>
          <w:rFonts w:ascii="BZar-Identity-H" w:eastAsia="Times New Roman" w:hAnsi="Calibri" w:cs="B Lotus" w:hint="cs"/>
          <w:sz w:val="28"/>
          <w:szCs w:val="28"/>
          <w:rtl/>
        </w:rPr>
        <w:t>تا</w:t>
      </w:r>
      <w:r w:rsidRPr="008375EC">
        <w:rPr>
          <w:rFonts w:ascii="BZar-Identity-H" w:eastAsia="Times New Roman" w:hAnsi="Calibri" w:cs="B Lotus"/>
          <w:sz w:val="28"/>
          <w:szCs w:val="28"/>
        </w:rPr>
        <w:t xml:space="preserve"> </w:t>
      </w:r>
      <w:r w:rsidRPr="008375EC">
        <w:rPr>
          <w:rFonts w:ascii="BZar-Identity-H" w:eastAsia="Times New Roman" w:hAnsi="Calibri" w:cs="B Lotus" w:hint="cs"/>
          <w:sz w:val="28"/>
          <w:szCs w:val="28"/>
          <w:rtl/>
        </w:rPr>
        <w:t>مشتركات</w:t>
      </w:r>
      <w:r w:rsidRPr="008375EC">
        <w:rPr>
          <w:rFonts w:ascii="BZar-Identity-H" w:eastAsia="Times New Roman" w:hAnsi="Calibri" w:cs="B Lotus"/>
          <w:sz w:val="28"/>
          <w:szCs w:val="28"/>
        </w:rPr>
        <w:t xml:space="preserve"> </w:t>
      </w:r>
      <w:r w:rsidRPr="008375EC">
        <w:rPr>
          <w:rFonts w:ascii="BZar-Identity-H" w:eastAsia="Times New Roman" w:hAnsi="Calibri" w:cs="B Lotus" w:hint="cs"/>
          <w:sz w:val="28"/>
          <w:szCs w:val="28"/>
          <w:rtl/>
        </w:rPr>
        <w:t>احساسي</w:t>
      </w:r>
      <w:r w:rsidRPr="008375EC">
        <w:rPr>
          <w:rFonts w:ascii="BZar-Identity-H" w:eastAsia="Times New Roman" w:hAnsi="Calibri" w:cs="B Lotus"/>
          <w:sz w:val="28"/>
          <w:szCs w:val="28"/>
        </w:rPr>
        <w:t xml:space="preserve"> </w:t>
      </w:r>
      <w:r w:rsidRPr="008375EC">
        <w:rPr>
          <w:rFonts w:ascii="BZar-Identity-H" w:eastAsia="Times New Roman" w:hAnsi="Calibri" w:cs="B Lotus" w:hint="cs"/>
          <w:sz w:val="28"/>
          <w:szCs w:val="28"/>
          <w:rtl/>
        </w:rPr>
        <w:t>خود</w:t>
      </w:r>
      <w:r w:rsidRPr="008375EC">
        <w:rPr>
          <w:rFonts w:ascii="BZar-Identity-H" w:eastAsia="Times New Roman" w:hAnsi="Calibri" w:cs="B Lotus"/>
          <w:sz w:val="28"/>
          <w:szCs w:val="28"/>
        </w:rPr>
        <w:t xml:space="preserve"> </w:t>
      </w:r>
      <w:r w:rsidRPr="008375EC">
        <w:rPr>
          <w:rFonts w:ascii="BZar-Identity-H" w:eastAsia="Times New Roman" w:hAnsi="Calibri" w:cs="B Lotus" w:hint="cs"/>
          <w:sz w:val="28"/>
          <w:szCs w:val="28"/>
          <w:rtl/>
        </w:rPr>
        <w:t>را</w:t>
      </w:r>
      <w:r w:rsidRPr="008375EC">
        <w:rPr>
          <w:rFonts w:ascii="BZar-Identity-H" w:eastAsia="Times New Roman" w:hAnsi="Calibri" w:cs="B Lotus"/>
          <w:sz w:val="28"/>
          <w:szCs w:val="28"/>
        </w:rPr>
        <w:t xml:space="preserve"> </w:t>
      </w:r>
      <w:r w:rsidRPr="008375EC">
        <w:rPr>
          <w:rFonts w:ascii="BZar-Identity-H" w:eastAsia="Times New Roman" w:hAnsi="Calibri" w:cs="B Lotus" w:hint="cs"/>
          <w:sz w:val="28"/>
          <w:szCs w:val="28"/>
          <w:rtl/>
        </w:rPr>
        <w:t>با</w:t>
      </w:r>
      <w:r w:rsidRPr="008375EC">
        <w:rPr>
          <w:rFonts w:ascii="BZar-Identity-H" w:eastAsia="Times New Roman" w:hAnsi="Calibri" w:cs="B Lotus"/>
          <w:sz w:val="28"/>
          <w:szCs w:val="28"/>
        </w:rPr>
        <w:t xml:space="preserve"> </w:t>
      </w:r>
      <w:r w:rsidRPr="008375EC">
        <w:rPr>
          <w:rFonts w:ascii="BZar-Identity-H" w:eastAsia="Times New Roman" w:hAnsi="Calibri" w:cs="B Lotus" w:hint="cs"/>
          <w:sz w:val="28"/>
          <w:szCs w:val="28"/>
          <w:rtl/>
        </w:rPr>
        <w:t>ديگران</w:t>
      </w:r>
      <w:r w:rsidRPr="008375EC">
        <w:rPr>
          <w:rFonts w:ascii="BZar-Identity-H" w:eastAsia="Times New Roman" w:hAnsi="Calibri" w:cs="B Lotus"/>
          <w:sz w:val="28"/>
          <w:szCs w:val="28"/>
        </w:rPr>
        <w:t xml:space="preserve"> </w:t>
      </w:r>
      <w:r w:rsidRPr="008375EC">
        <w:rPr>
          <w:rFonts w:ascii="BZar-Identity-H" w:eastAsia="Times New Roman" w:hAnsi="Calibri" w:cs="B Lotus" w:hint="cs"/>
          <w:sz w:val="28"/>
          <w:szCs w:val="28"/>
          <w:rtl/>
        </w:rPr>
        <w:t>رد</w:t>
      </w:r>
      <w:r w:rsidRPr="008375EC">
        <w:rPr>
          <w:rFonts w:ascii="BZar-Identity-H" w:eastAsia="Times New Roman" w:hAnsi="Calibri" w:cs="B Lotus"/>
          <w:sz w:val="28"/>
          <w:szCs w:val="28"/>
        </w:rPr>
        <w:t xml:space="preserve"> </w:t>
      </w:r>
      <w:r w:rsidRPr="008375EC">
        <w:rPr>
          <w:rFonts w:ascii="BZar-Identity-H" w:eastAsia="Times New Roman" w:hAnsi="Calibri" w:cs="B Lotus" w:hint="cs"/>
          <w:sz w:val="28"/>
          <w:szCs w:val="28"/>
          <w:rtl/>
        </w:rPr>
        <w:t>و</w:t>
      </w:r>
      <w:r w:rsidRPr="008375EC">
        <w:rPr>
          <w:rFonts w:ascii="BZar-Identity-H" w:eastAsia="Times New Roman" w:hAnsi="Calibri" w:cs="B Lotus"/>
          <w:sz w:val="28"/>
          <w:szCs w:val="28"/>
        </w:rPr>
        <w:t xml:space="preserve"> </w:t>
      </w:r>
      <w:r w:rsidRPr="008375EC">
        <w:rPr>
          <w:rFonts w:ascii="BZar-Identity-H" w:eastAsia="Times New Roman" w:hAnsi="Calibri" w:cs="B Lotus" w:hint="cs"/>
          <w:sz w:val="28"/>
          <w:szCs w:val="28"/>
          <w:rtl/>
        </w:rPr>
        <w:t>بدل</w:t>
      </w:r>
      <w:r w:rsidRPr="008375EC">
        <w:rPr>
          <w:rFonts w:ascii="BZar-Identity-H" w:eastAsia="Times New Roman" w:hAnsi="Calibri" w:cs="B Lotus"/>
          <w:sz w:val="28"/>
          <w:szCs w:val="28"/>
        </w:rPr>
        <w:t xml:space="preserve"> </w:t>
      </w:r>
      <w:r w:rsidRPr="008375EC">
        <w:rPr>
          <w:rFonts w:ascii="BZar-Identity-H" w:eastAsia="Times New Roman" w:hAnsi="Calibri" w:cs="B Lotus" w:hint="cs"/>
          <w:sz w:val="28"/>
          <w:szCs w:val="28"/>
          <w:rtl/>
        </w:rPr>
        <w:t>كنيم</w:t>
      </w:r>
      <w:r w:rsidRPr="008375EC">
        <w:rPr>
          <w:rFonts w:ascii="BZar-Identity-H" w:eastAsia="Times New Roman" w:hAnsi="Calibri" w:cs="B Lotus" w:hint="cs"/>
          <w:sz w:val="28"/>
          <w:szCs w:val="28"/>
          <w:rtl/>
          <w:lang w:bidi="fa-IR"/>
        </w:rPr>
        <w:t xml:space="preserve"> </w:t>
      </w:r>
      <w:r w:rsidRPr="008375EC">
        <w:rPr>
          <w:rFonts w:ascii="BZar-Identity-H" w:eastAsia="Times New Roman" w:hAnsi="Calibri" w:cs="B Lotus" w:hint="cs"/>
          <w:sz w:val="28"/>
          <w:szCs w:val="28"/>
          <w:rtl/>
        </w:rPr>
        <w:t>و</w:t>
      </w:r>
      <w:r w:rsidRPr="008375EC">
        <w:rPr>
          <w:rFonts w:ascii="BZar-Identity-H" w:eastAsia="Times New Roman" w:hAnsi="Calibri" w:cs="B Lotus"/>
          <w:sz w:val="28"/>
          <w:szCs w:val="28"/>
        </w:rPr>
        <w:t xml:space="preserve"> </w:t>
      </w:r>
      <w:r w:rsidRPr="008375EC">
        <w:rPr>
          <w:rFonts w:ascii="BZar-Identity-H" w:eastAsia="Times New Roman" w:hAnsi="Calibri" w:cs="B Lotus" w:hint="cs"/>
          <w:sz w:val="28"/>
          <w:szCs w:val="28"/>
          <w:rtl/>
        </w:rPr>
        <w:t>در</w:t>
      </w:r>
      <w:r w:rsidRPr="008375EC">
        <w:rPr>
          <w:rFonts w:ascii="BZar-Identity-H" w:eastAsia="Times New Roman" w:hAnsi="Calibri" w:cs="B Lotus"/>
          <w:sz w:val="28"/>
          <w:szCs w:val="28"/>
        </w:rPr>
        <w:t xml:space="preserve"> </w:t>
      </w:r>
      <w:r w:rsidRPr="008375EC">
        <w:rPr>
          <w:rFonts w:ascii="BZar-Identity-H" w:eastAsia="Times New Roman" w:hAnsi="Calibri" w:cs="B Lotus" w:hint="cs"/>
          <w:sz w:val="28"/>
          <w:szCs w:val="28"/>
          <w:rtl/>
        </w:rPr>
        <w:t>درون</w:t>
      </w:r>
      <w:r w:rsidRPr="008375EC">
        <w:rPr>
          <w:rFonts w:ascii="BZar-Identity-H" w:eastAsia="Times New Roman" w:hAnsi="Calibri" w:cs="B Lotus"/>
          <w:sz w:val="28"/>
          <w:szCs w:val="28"/>
        </w:rPr>
        <w:t xml:space="preserve"> </w:t>
      </w:r>
      <w:r w:rsidRPr="008375EC">
        <w:rPr>
          <w:rFonts w:ascii="BZar-Identity-H" w:eastAsia="Times New Roman" w:hAnsi="Calibri" w:cs="B Lotus" w:hint="cs"/>
          <w:sz w:val="28"/>
          <w:szCs w:val="28"/>
          <w:rtl/>
        </w:rPr>
        <w:t>خود</w:t>
      </w:r>
      <w:r w:rsidRPr="008375EC">
        <w:rPr>
          <w:rFonts w:ascii="BZar-Identity-H" w:eastAsia="Times New Roman" w:hAnsi="Calibri" w:cs="B Lotus"/>
          <w:sz w:val="28"/>
          <w:szCs w:val="28"/>
        </w:rPr>
        <w:t xml:space="preserve"> </w:t>
      </w:r>
      <w:r w:rsidRPr="008375EC">
        <w:rPr>
          <w:rFonts w:ascii="BZar-Identity-H" w:eastAsia="Times New Roman" w:hAnsi="Calibri" w:cs="B Lotus" w:hint="cs"/>
          <w:sz w:val="28"/>
          <w:szCs w:val="28"/>
          <w:rtl/>
        </w:rPr>
        <w:t>احساس</w:t>
      </w:r>
      <w:r w:rsidRPr="008375EC">
        <w:rPr>
          <w:rFonts w:ascii="BZar-Identity-H" w:eastAsia="Times New Roman" w:hAnsi="Calibri" w:cs="B Lotus"/>
          <w:sz w:val="28"/>
          <w:szCs w:val="28"/>
        </w:rPr>
        <w:t xml:space="preserve"> </w:t>
      </w:r>
      <w:r w:rsidRPr="008375EC">
        <w:rPr>
          <w:rFonts w:ascii="BZar-Identity-H" w:eastAsia="Times New Roman" w:hAnsi="Calibri" w:cs="B Lotus" w:hint="cs"/>
          <w:sz w:val="28"/>
          <w:szCs w:val="28"/>
          <w:rtl/>
        </w:rPr>
        <w:t>كنيم</w:t>
      </w:r>
      <w:r w:rsidRPr="008375EC">
        <w:rPr>
          <w:rFonts w:ascii="BZar-Identity-H" w:eastAsia="Times New Roman" w:hAnsi="Calibri" w:cs="B Lotus"/>
          <w:sz w:val="28"/>
          <w:szCs w:val="28"/>
        </w:rPr>
        <w:t xml:space="preserve"> </w:t>
      </w:r>
      <w:r w:rsidRPr="008375EC">
        <w:rPr>
          <w:rFonts w:ascii="BZar-Identity-H" w:eastAsia="Times New Roman" w:hAnsi="Calibri" w:cs="B Lotus" w:hint="cs"/>
          <w:sz w:val="28"/>
          <w:szCs w:val="28"/>
          <w:rtl/>
        </w:rPr>
        <w:t>كه</w:t>
      </w:r>
      <w:r w:rsidRPr="008375EC">
        <w:rPr>
          <w:rFonts w:ascii="BZar-Identity-H" w:eastAsia="Times New Roman" w:hAnsi="Calibri" w:cs="B Lotus"/>
          <w:sz w:val="28"/>
          <w:szCs w:val="28"/>
        </w:rPr>
        <w:t xml:space="preserve"> </w:t>
      </w:r>
      <w:r w:rsidRPr="008375EC">
        <w:rPr>
          <w:rFonts w:ascii="BZar-Identity-H" w:eastAsia="Times New Roman" w:hAnsi="Calibri" w:cs="B Lotus" w:hint="cs"/>
          <w:sz w:val="28"/>
          <w:szCs w:val="28"/>
          <w:rtl/>
        </w:rPr>
        <w:t>با</w:t>
      </w:r>
      <w:r w:rsidRPr="008375EC">
        <w:rPr>
          <w:rFonts w:ascii="BZar-Identity-H" w:eastAsia="Times New Roman" w:hAnsi="Calibri" w:cs="B Lotus"/>
          <w:sz w:val="28"/>
          <w:szCs w:val="28"/>
        </w:rPr>
        <w:t xml:space="preserve"> </w:t>
      </w:r>
      <w:r w:rsidRPr="008375EC">
        <w:rPr>
          <w:rFonts w:ascii="BZar-Identity-H" w:eastAsia="Times New Roman" w:hAnsi="Calibri" w:cs="B Lotus" w:hint="cs"/>
          <w:sz w:val="28"/>
          <w:szCs w:val="28"/>
          <w:rtl/>
        </w:rPr>
        <w:t>ارزشيم؛</w:t>
      </w:r>
      <w:r w:rsidRPr="008375EC">
        <w:rPr>
          <w:rFonts w:ascii="BZar-Identity-H" w:eastAsia="Times New Roman" w:hAnsi="Calibri" w:cs="B Lotus"/>
          <w:sz w:val="28"/>
          <w:szCs w:val="28"/>
        </w:rPr>
        <w:t xml:space="preserve"> </w:t>
      </w:r>
      <w:r w:rsidRPr="008375EC">
        <w:rPr>
          <w:rFonts w:ascii="BZar-Identity-H" w:eastAsia="Times New Roman" w:hAnsi="Calibri" w:cs="B Lotus" w:hint="cs"/>
          <w:sz w:val="28"/>
          <w:szCs w:val="28"/>
          <w:rtl/>
        </w:rPr>
        <w:t>هم</w:t>
      </w:r>
      <w:r w:rsidRPr="008375EC">
        <w:rPr>
          <w:rFonts w:ascii="BZar-Identity-H" w:eastAsia="Times New Roman" w:hAnsi="Calibri" w:cs="B Lotus"/>
          <w:sz w:val="28"/>
          <w:szCs w:val="28"/>
        </w:rPr>
        <w:t xml:space="preserve"> </w:t>
      </w:r>
      <w:r w:rsidRPr="008375EC">
        <w:rPr>
          <w:rFonts w:ascii="BZar-Identity-H" w:eastAsia="Times New Roman" w:hAnsi="Calibri" w:cs="B Lotus" w:hint="cs"/>
          <w:sz w:val="28"/>
          <w:szCs w:val="28"/>
          <w:rtl/>
        </w:rPr>
        <w:t>چنين</w:t>
      </w:r>
      <w:r w:rsidRPr="008375EC">
        <w:rPr>
          <w:rFonts w:ascii="BZar-Identity-H" w:eastAsia="Times New Roman" w:hAnsi="Calibri" w:cs="B Lotus"/>
          <w:sz w:val="28"/>
          <w:szCs w:val="28"/>
        </w:rPr>
        <w:t xml:space="preserve"> </w:t>
      </w:r>
      <w:r w:rsidRPr="008375EC">
        <w:rPr>
          <w:rFonts w:ascii="BZar-Identity-H" w:eastAsia="Times New Roman" w:hAnsi="Calibri" w:cs="B Lotus" w:hint="cs"/>
          <w:sz w:val="28"/>
          <w:szCs w:val="28"/>
          <w:rtl/>
        </w:rPr>
        <w:t>احساس</w:t>
      </w:r>
      <w:r w:rsidRPr="008375EC">
        <w:rPr>
          <w:rFonts w:ascii="BZar-Identity-H" w:eastAsia="Times New Roman" w:hAnsi="Calibri" w:cs="B Lotus"/>
          <w:sz w:val="28"/>
          <w:szCs w:val="28"/>
        </w:rPr>
        <w:t xml:space="preserve"> </w:t>
      </w:r>
      <w:r w:rsidRPr="008375EC">
        <w:rPr>
          <w:rFonts w:ascii="BZar-Identity-H" w:eastAsia="Times New Roman" w:hAnsi="Calibri" w:cs="B Lotus" w:hint="cs"/>
          <w:sz w:val="28"/>
          <w:szCs w:val="28"/>
          <w:rtl/>
        </w:rPr>
        <w:t>كنيم</w:t>
      </w:r>
      <w:r w:rsidRPr="008375EC">
        <w:rPr>
          <w:rFonts w:ascii="BZar-Identity-H" w:eastAsia="Times New Roman" w:hAnsi="Calibri" w:cs="B Lotus"/>
          <w:sz w:val="28"/>
          <w:szCs w:val="28"/>
        </w:rPr>
        <w:t xml:space="preserve"> </w:t>
      </w:r>
      <w:r w:rsidRPr="008375EC">
        <w:rPr>
          <w:rFonts w:ascii="BZar-Identity-H" w:eastAsia="Times New Roman" w:hAnsi="Calibri" w:cs="B Lotus" w:hint="cs"/>
          <w:sz w:val="28"/>
          <w:szCs w:val="28"/>
          <w:rtl/>
        </w:rPr>
        <w:t>كه</w:t>
      </w:r>
      <w:r w:rsidRPr="008375EC">
        <w:rPr>
          <w:rFonts w:ascii="BZar-Identity-H" w:eastAsia="Times New Roman" w:hAnsi="Calibri" w:cs="B Lotus"/>
          <w:sz w:val="28"/>
          <w:szCs w:val="28"/>
        </w:rPr>
        <w:t xml:space="preserve"> </w:t>
      </w:r>
      <w:r w:rsidRPr="008375EC">
        <w:rPr>
          <w:rFonts w:ascii="BZar-Identity-H" w:eastAsia="Times New Roman" w:hAnsi="Calibri" w:cs="B Lotus" w:hint="cs"/>
          <w:sz w:val="28"/>
          <w:szCs w:val="28"/>
          <w:rtl/>
        </w:rPr>
        <w:t>ديگران</w:t>
      </w:r>
      <w:r w:rsidRPr="008375EC">
        <w:rPr>
          <w:rFonts w:ascii="BZar-Identity-H" w:eastAsia="Times New Roman" w:hAnsi="Calibri" w:cs="B Lotus"/>
          <w:sz w:val="28"/>
          <w:szCs w:val="28"/>
        </w:rPr>
        <w:t xml:space="preserve"> </w:t>
      </w:r>
      <w:r w:rsidRPr="008375EC">
        <w:rPr>
          <w:rFonts w:ascii="BZar-Identity-H" w:eastAsia="Times New Roman" w:hAnsi="Calibri" w:cs="B Lotus" w:hint="cs"/>
          <w:sz w:val="28"/>
          <w:szCs w:val="28"/>
          <w:rtl/>
        </w:rPr>
        <w:t>ما</w:t>
      </w:r>
      <w:r w:rsidRPr="008375EC">
        <w:rPr>
          <w:rFonts w:ascii="BZar-Identity-H" w:eastAsia="Times New Roman" w:hAnsi="Calibri" w:cs="B Lotus"/>
          <w:sz w:val="28"/>
          <w:szCs w:val="28"/>
        </w:rPr>
        <w:t xml:space="preserve"> </w:t>
      </w:r>
      <w:r w:rsidRPr="008375EC">
        <w:rPr>
          <w:rFonts w:ascii="BZar-Identity-H" w:eastAsia="Times New Roman" w:hAnsi="Calibri" w:cs="B Lotus" w:hint="cs"/>
          <w:sz w:val="28"/>
          <w:szCs w:val="28"/>
          <w:rtl/>
        </w:rPr>
        <w:t>را</w:t>
      </w:r>
      <w:r w:rsidRPr="008375EC">
        <w:rPr>
          <w:rFonts w:ascii="BZar-Identity-H" w:eastAsia="Times New Roman" w:hAnsi="Calibri" w:cs="B Lotus"/>
          <w:sz w:val="28"/>
          <w:szCs w:val="28"/>
        </w:rPr>
        <w:t xml:space="preserve"> </w:t>
      </w:r>
      <w:r w:rsidRPr="008375EC">
        <w:rPr>
          <w:rFonts w:ascii="BZar-Identity-H" w:eastAsia="Times New Roman" w:hAnsi="Calibri" w:cs="B Lotus" w:hint="cs"/>
          <w:sz w:val="28"/>
          <w:szCs w:val="28"/>
          <w:rtl/>
        </w:rPr>
        <w:t>با</w:t>
      </w:r>
      <w:r w:rsidRPr="008375EC">
        <w:rPr>
          <w:rFonts w:ascii="BZar-Identity-H" w:eastAsia="Times New Roman" w:hAnsi="Calibri" w:cs="B Lotus"/>
          <w:sz w:val="28"/>
          <w:szCs w:val="28"/>
        </w:rPr>
        <w:t xml:space="preserve"> </w:t>
      </w:r>
      <w:r w:rsidRPr="008375EC">
        <w:rPr>
          <w:rFonts w:ascii="BZar-Identity-H" w:eastAsia="Times New Roman" w:hAnsi="Calibri" w:cs="B Lotus" w:hint="cs"/>
          <w:sz w:val="28"/>
          <w:szCs w:val="28"/>
          <w:rtl/>
        </w:rPr>
        <w:t>ارزش</w:t>
      </w:r>
      <w:r w:rsidRPr="008375EC">
        <w:rPr>
          <w:rFonts w:ascii="BZar-Identity-H" w:eastAsia="Times New Roman" w:hAnsi="Calibri" w:cs="B Lotus"/>
          <w:sz w:val="28"/>
          <w:szCs w:val="28"/>
        </w:rPr>
        <w:t xml:space="preserve"> </w:t>
      </w:r>
      <w:r w:rsidRPr="008375EC">
        <w:rPr>
          <w:rFonts w:ascii="BZar-Identity-H" w:eastAsia="Times New Roman" w:hAnsi="Calibri" w:cs="B Lotus" w:hint="cs"/>
          <w:sz w:val="28"/>
          <w:szCs w:val="28"/>
          <w:rtl/>
        </w:rPr>
        <w:t>مي</w:t>
      </w:r>
      <w:r w:rsidRPr="008375EC">
        <w:rPr>
          <w:rFonts w:ascii="BZar-Identity-H" w:eastAsia="Times New Roman" w:hAnsi="Calibri" w:cs="B Lotus"/>
          <w:sz w:val="28"/>
          <w:szCs w:val="28"/>
        </w:rPr>
        <w:t xml:space="preserve"> </w:t>
      </w:r>
      <w:r w:rsidRPr="008375EC">
        <w:rPr>
          <w:rFonts w:ascii="BZar-Identity-H" w:eastAsia="Times New Roman" w:hAnsi="Calibri" w:cs="B Lotus" w:hint="cs"/>
          <w:sz w:val="28"/>
          <w:szCs w:val="28"/>
          <w:rtl/>
        </w:rPr>
        <w:t>پندارند</w:t>
      </w:r>
      <w:r w:rsidRPr="008375EC">
        <w:rPr>
          <w:rFonts w:ascii="BZar-Identity-H" w:eastAsia="Times New Roman" w:hAnsi="Calibri" w:cs="B Lotus"/>
          <w:sz w:val="28"/>
          <w:szCs w:val="28"/>
        </w:rPr>
        <w:t xml:space="preserve"> </w:t>
      </w:r>
      <w:r w:rsidRPr="008375EC">
        <w:rPr>
          <w:rFonts w:ascii="BZar-Identity-H" w:eastAsia="Times New Roman" w:hAnsi="Calibri" w:cs="B Lotus" w:hint="cs"/>
          <w:sz w:val="28"/>
          <w:szCs w:val="28"/>
          <w:rtl/>
        </w:rPr>
        <w:t>و</w:t>
      </w:r>
      <w:r w:rsidRPr="008375EC">
        <w:rPr>
          <w:rFonts w:ascii="BZar-Identity-H" w:eastAsia="Times New Roman" w:hAnsi="Calibri" w:cs="B Lotus"/>
          <w:sz w:val="28"/>
          <w:szCs w:val="28"/>
        </w:rPr>
        <w:t xml:space="preserve"> </w:t>
      </w:r>
      <w:r w:rsidRPr="008375EC">
        <w:rPr>
          <w:rFonts w:ascii="BZar-Identity-H" w:eastAsia="Times New Roman" w:hAnsi="Calibri" w:cs="B Lotus" w:hint="cs"/>
          <w:sz w:val="28"/>
          <w:szCs w:val="28"/>
          <w:rtl/>
        </w:rPr>
        <w:t>معتقد</w:t>
      </w:r>
      <w:r w:rsidRPr="008375EC">
        <w:rPr>
          <w:rFonts w:ascii="BZar-Identity-H" w:eastAsia="Times New Roman" w:hAnsi="Calibri" w:cs="B Lotus"/>
          <w:sz w:val="28"/>
          <w:szCs w:val="28"/>
        </w:rPr>
        <w:t xml:space="preserve"> </w:t>
      </w:r>
      <w:r w:rsidRPr="008375EC">
        <w:rPr>
          <w:rFonts w:ascii="BZar-Identity-H" w:eastAsia="Times New Roman" w:hAnsi="Calibri" w:cs="B Lotus" w:hint="cs"/>
          <w:sz w:val="28"/>
          <w:szCs w:val="28"/>
          <w:rtl/>
        </w:rPr>
        <w:t>باشيم</w:t>
      </w:r>
      <w:r w:rsidRPr="008375EC">
        <w:rPr>
          <w:rFonts w:ascii="BZar-Identity-H" w:eastAsia="Times New Roman" w:hAnsi="Calibri" w:cs="B Lotus"/>
          <w:sz w:val="28"/>
          <w:szCs w:val="28"/>
        </w:rPr>
        <w:t xml:space="preserve"> </w:t>
      </w:r>
      <w:r w:rsidRPr="008375EC">
        <w:rPr>
          <w:rFonts w:ascii="BZar-Identity-H" w:eastAsia="Times New Roman" w:hAnsi="Calibri" w:cs="B Lotus" w:hint="cs"/>
          <w:sz w:val="28"/>
          <w:szCs w:val="28"/>
          <w:rtl/>
        </w:rPr>
        <w:t>كه</w:t>
      </w:r>
      <w:r w:rsidRPr="008375EC">
        <w:rPr>
          <w:rFonts w:ascii="BZar-Identity-H" w:eastAsia="Times New Roman" w:hAnsi="Calibri" w:cs="B Lotus"/>
          <w:sz w:val="28"/>
          <w:szCs w:val="28"/>
        </w:rPr>
        <w:t xml:space="preserve"> </w:t>
      </w:r>
      <w:r w:rsidRPr="008375EC">
        <w:rPr>
          <w:rFonts w:ascii="BZar-Identity-H" w:eastAsia="Times New Roman" w:hAnsi="Calibri" w:cs="B Lotus" w:hint="cs"/>
          <w:sz w:val="28"/>
          <w:szCs w:val="28"/>
          <w:rtl/>
        </w:rPr>
        <w:t>آنها هم</w:t>
      </w:r>
      <w:r w:rsidRPr="008375EC">
        <w:rPr>
          <w:rFonts w:ascii="BZar-Identity-H" w:eastAsia="Times New Roman" w:hAnsi="Calibri" w:cs="B Lotus"/>
          <w:sz w:val="28"/>
          <w:szCs w:val="28"/>
        </w:rPr>
        <w:t xml:space="preserve"> </w:t>
      </w:r>
      <w:r w:rsidRPr="008375EC">
        <w:rPr>
          <w:rFonts w:ascii="BZar-Identity-H" w:eastAsia="Times New Roman" w:hAnsi="Calibri" w:cs="B Lotus" w:hint="cs"/>
          <w:sz w:val="28"/>
          <w:szCs w:val="28"/>
          <w:rtl/>
        </w:rPr>
        <w:t>با</w:t>
      </w:r>
      <w:r w:rsidRPr="008375EC">
        <w:rPr>
          <w:rFonts w:ascii="BZar-Identity-H" w:eastAsia="Times New Roman" w:hAnsi="Calibri" w:cs="B Lotus"/>
          <w:sz w:val="28"/>
          <w:szCs w:val="28"/>
        </w:rPr>
        <w:t xml:space="preserve"> </w:t>
      </w:r>
      <w:r w:rsidRPr="008375EC">
        <w:rPr>
          <w:rFonts w:ascii="BZar-Identity-H" w:eastAsia="Times New Roman" w:hAnsi="Calibri" w:cs="B Lotus" w:hint="cs"/>
          <w:sz w:val="28"/>
          <w:szCs w:val="28"/>
          <w:rtl/>
        </w:rPr>
        <w:t>ارزشند ( صادقيان ،1388 ،‌ص 50).</w:t>
      </w:r>
    </w:p>
    <w:p w:rsidR="009449C7" w:rsidRPr="008375EC" w:rsidRDefault="009449C7" w:rsidP="008375EC">
      <w:pPr>
        <w:tabs>
          <w:tab w:val="right" w:pos="830"/>
        </w:tabs>
        <w:autoSpaceDE w:val="0"/>
        <w:autoSpaceDN w:val="0"/>
        <w:bidi/>
        <w:adjustRightInd w:val="0"/>
        <w:spacing w:after="0" w:line="360" w:lineRule="auto"/>
        <w:jc w:val="both"/>
        <w:rPr>
          <w:rFonts w:ascii="BZar-Identity-H" w:eastAsia="Times New Roman" w:hAnsi="Calibri" w:cs="B Lotus"/>
          <w:sz w:val="28"/>
          <w:szCs w:val="28"/>
          <w:rtl/>
        </w:rPr>
      </w:pPr>
      <w:r w:rsidRPr="008375EC">
        <w:rPr>
          <w:rFonts w:ascii="BZar-Identity-H" w:eastAsia="Times New Roman" w:hAnsi="Calibri" w:cs="B Lotus" w:hint="cs"/>
          <w:sz w:val="28"/>
          <w:szCs w:val="28"/>
          <w:rtl/>
        </w:rPr>
        <w:t>به بياني ديگر عزت نفس ( حرمت نفس ) به منزله بيان تاييد يا عدم تاييد فرد ، نسبت به خويشتن است و نشان ميدهد كه تا چه اندازه يك فرد خود را توانا ، ارزنده و پراهميت ميداند . بنابراين به منظور فهم بهتر رفتارهاي فرد ، شناخت ادراك يا عقيده اي كه فرد نسبت به خود دارد حائز اهميت است (فتحي آشتياني ،1391 ، ص 159) .</w:t>
      </w:r>
    </w:p>
    <w:p w:rsidR="009449C7" w:rsidRPr="008375EC" w:rsidRDefault="009449C7" w:rsidP="008375EC">
      <w:pPr>
        <w:tabs>
          <w:tab w:val="right" w:pos="830"/>
        </w:tabs>
        <w:autoSpaceDE w:val="0"/>
        <w:autoSpaceDN w:val="0"/>
        <w:bidi/>
        <w:adjustRightInd w:val="0"/>
        <w:spacing w:after="0" w:line="360" w:lineRule="auto"/>
        <w:jc w:val="both"/>
        <w:rPr>
          <w:rFonts w:ascii="Tahoma" w:eastAsia="Times New Roman" w:hAnsi="Tahoma" w:cs="B Lotus"/>
          <w:sz w:val="28"/>
          <w:szCs w:val="28"/>
          <w:rtl/>
        </w:rPr>
      </w:pPr>
      <w:r w:rsidRPr="008375EC">
        <w:rPr>
          <w:rFonts w:ascii="Tahoma" w:eastAsia="Times New Roman" w:hAnsi="Tahoma" w:cs="B Lotus"/>
          <w:sz w:val="28"/>
          <w:szCs w:val="28"/>
          <w:rtl/>
        </w:rPr>
        <w:t>ﻋﺰﺕ ﻧﻔﺲ ﺳﺎﺯﻣﺎﻧﻲ ﺗﺼﻮﺭﻱ ﺍﺳﺖ ﻛﻪ ﺍﻓﺮﺍﺩ ﺍﺯ ﺍﺭﺯﺵ ﺧﻮﺩ ﺑﻪ ﻋﻨﻮﺍﻥ ﻋﻀﻮ ﺳﺎﺯﻣﺎﻥ ﺩﺍﺭﻧﺪ. ﺍﻓﺮﺍﺩﻱ ﻛﻪ ﺩﺍﺭﺍﻱ ﻋﺰﺕ ﻧﻔﺲ ﺳﺎﺯﻣﺎﻧﻲ ﺑﺎﻻﻳﻲ ﻫﺴﺘﻨﺪ، ﻧﻮﻋﺎ ﺧﻮﺩ ﺭﺍ ﻣﻬﻢ، ﻣﻌﻨﻲ ﺩﺍﺭ ﻭ ﺍﺭﺯﺷﻤﻨﺪ ﻣﻲ ﺩﺍﻧﻨﺪ</w:t>
      </w:r>
      <w:r w:rsidRPr="008375EC">
        <w:rPr>
          <w:rFonts w:ascii="Tahoma" w:eastAsia="Times New Roman" w:hAnsi="Tahoma" w:cs="B Lotus" w:hint="cs"/>
          <w:sz w:val="28"/>
          <w:szCs w:val="28"/>
          <w:rtl/>
        </w:rPr>
        <w:t>.</w:t>
      </w:r>
    </w:p>
    <w:p w:rsidR="009449C7" w:rsidRPr="008375EC" w:rsidRDefault="009449C7" w:rsidP="008375EC">
      <w:pPr>
        <w:tabs>
          <w:tab w:val="right" w:pos="830"/>
        </w:tabs>
        <w:autoSpaceDE w:val="0"/>
        <w:autoSpaceDN w:val="0"/>
        <w:bidi/>
        <w:adjustRightInd w:val="0"/>
        <w:spacing w:after="0" w:line="360" w:lineRule="auto"/>
        <w:jc w:val="both"/>
        <w:rPr>
          <w:rFonts w:ascii="BZar-Identity-H" w:eastAsia="Times New Roman" w:hAnsi="Calibri" w:cs="B Lotus"/>
          <w:sz w:val="28"/>
          <w:szCs w:val="28"/>
        </w:rPr>
      </w:pPr>
      <w:r w:rsidRPr="008375EC">
        <w:rPr>
          <w:rFonts w:ascii="Tahoma" w:eastAsia="Times New Roman" w:hAnsi="Tahoma" w:cs="B Lotus"/>
          <w:sz w:val="28"/>
          <w:szCs w:val="28"/>
          <w:rtl/>
        </w:rPr>
        <w:t xml:space="preserve">اﻳﻨﮕﻮﻧﻪ ﺍﻓﺮﺍﺩ ﻋﻤﻴﻘﺎ ﺍﻋﺘﻘﺎﺩ ﺩﺍﺭﻧﺪ ﻛﻪ ﻋﻀﻮ ﻣﻬﻤﻲ ﺍﺯ ﺳﺎﺯﻣﺎﻥ ﺧﻮﺩ ﺑﻪ ﺷﻤﺎﺭ ﻣﻲ ﺭﻭﻧﺪ. ﺗﺤﻘﻴﻘﺎﺕ ﺍﺧﻴﺮ ﻧﺸﺎﻥ ﻣﻲ ﺩﻫﺪ ﻛﻪ ﺍﻳﻦ ﺳﻴﺴﺘﻢ ﺍﻋﺘﻘﺎﺩ ﺷﺨﺼﻲ، ﺩﺍﺭﺍﻱ ﺗﺒﻌﺎﺕ ﻣﻬﻢ ﺳﺎﺯﻣﺎﻧﻲ ﺍﺳﺖ. ﻛﺎﺭﻛﻨﺎﻧﻲ ﻛﻪ ﺩﺍﺭﺍﻱ ﻋﺰﺕ ﻧﻔﺲ ﺳﺎﺯﻣﺎﻧﻲ ﺑﺎﻻ ﻫﺴﺘﻨﺪ، ﺑﻪ ﻃﻮﺭ ﻣﺘﻮﺳﻂ، ﺍﺛﺮﺑﺨﺶ ﺗﺮ ﺍﺯ ﻛﺎﺭﻛﻨﺎﻧﻲ ﻫﺴﺘـــﻨﺪ ﻛﻪ ﻋﺰﺕ ﻧﻔﺲ ﺳﺎﺯﻣﺎﻧﻲ ﻛﻤﺘﺮﻱ ﺩﺍﺭﻧﺪ ﭼﺮﺍﻛﻪ ﺑﻬﺘﺮ ﻛﺎﺭ ﻣﻲ ﻛﻨﻨﺪ، ﺩﺭ ﻣﻮﺭﺩ ﻛﺎﺭﻓﺮﻣﺎﻱ ﺧﻮﺩ ﻧﮕﺮﺵ ﻣﺴﺎﻋﺪﺗﺮﻱ ﺩﺍﺭﻧﺪ ﻭ ﻛﻤﺘﺮ ﺑﻪ ﺭﻫﺎﻛﺮﺩﻥ ﻛﺎﺭ ﺧﻮﺩ ﻣﻲ ﺍﻧﺪﻳﺸﻨﺪ. </w:t>
      </w:r>
      <w:r w:rsidRPr="008375EC">
        <w:rPr>
          <w:rFonts w:ascii="Tahoma" w:eastAsia="Times New Roman" w:hAnsi="Tahoma" w:cs="B Lotus"/>
          <w:sz w:val="28"/>
          <w:szCs w:val="28"/>
          <w:rtl/>
        </w:rPr>
        <w:lastRenderedPageBreak/>
        <w:t>ﻋﻼﻭﻩ ﺑﺮ ﺍﻳﻦ، ﺑﻪ ﻃﻮﺭ ﺩﺍﻭﻃﻠﺒﺎﻧﻪ ﺭﻓﺘﺎﺭﻫﺎﻱ ﺳﺎﺯﻧﺪﻩ ﺑﻴﺸﺘﺮﻱ ﺩﺍﺭﻧﺪ ﻭ ﺑﺮﺍﻱ ﺍﺭﺗﻘﺎﻱ ﻋﻤﻠﻜﺮﺩ ﺧﻮﺩ ﺑﻴﺸﺘﺮ ﺗﻼﺵ ﻣﻲ ﻛﻨﻨﺪ</w:t>
      </w:r>
      <w:r w:rsidRPr="008375EC">
        <w:rPr>
          <w:rFonts w:ascii="Tahoma" w:eastAsia="Times New Roman" w:hAnsi="Tahoma" w:cs="B Lotus"/>
          <w:sz w:val="28"/>
          <w:szCs w:val="28"/>
        </w:rPr>
        <w:t>.</w:t>
      </w:r>
      <w:r w:rsidRPr="008375EC">
        <w:rPr>
          <w:rFonts w:ascii="Tahoma" w:eastAsia="Times New Roman" w:hAnsi="Tahoma" w:cs="B Lotus"/>
          <w:sz w:val="28"/>
          <w:szCs w:val="28"/>
          <w:rtl/>
        </w:rPr>
        <w:t>ﻛﺎﺭﻛﻨﺎﻥ ﺩﺍﺭﺍﻱ</w:t>
      </w:r>
      <w:r w:rsidRPr="008375EC">
        <w:rPr>
          <w:rFonts w:ascii="Tahoma" w:eastAsia="Times New Roman" w:hAnsi="Tahoma" w:cs="B Lotus" w:hint="cs"/>
          <w:sz w:val="28"/>
          <w:szCs w:val="28"/>
          <w:rtl/>
        </w:rPr>
        <w:t>عز</w:t>
      </w:r>
      <w:r w:rsidRPr="008375EC">
        <w:rPr>
          <w:rFonts w:ascii="Tahoma" w:eastAsia="Times New Roman" w:hAnsi="Tahoma" w:cs="B Lotus"/>
          <w:sz w:val="28"/>
          <w:szCs w:val="28"/>
          <w:rtl/>
        </w:rPr>
        <w:t>ﺕ ﻧﻔﺲ ﺳﺎﺯﻣﺎﻧﻲ ﺩﻗﻴﻘﺎ ﻫﻤﺎﻥ ﻛﺎﺭﻛﻨﺎﻧﻲ ﻫﺴﺘﻨﺪ ﻛﻪ ﻳﻚ ﺳﺎﺯﻣﺎﻥ ﻣﺸﺎﺭﻛﺖ ﺟﻮ، ﺍﮔﺮ ﻃﺎﻟﺐ</w:t>
      </w:r>
      <w:r w:rsidRPr="008375EC">
        <w:rPr>
          <w:rFonts w:ascii="Tahoma" w:eastAsia="Times New Roman" w:hAnsi="Tahoma" w:cs="B Lotus" w:hint="cs"/>
          <w:sz w:val="28"/>
          <w:szCs w:val="28"/>
          <w:rtl/>
        </w:rPr>
        <w:t xml:space="preserve"> </w:t>
      </w:r>
      <w:r w:rsidRPr="008375EC">
        <w:rPr>
          <w:rFonts w:ascii="Tahoma" w:eastAsia="Times New Roman" w:hAnsi="Tahoma" w:cs="B Lotus"/>
          <w:sz w:val="28"/>
          <w:szCs w:val="28"/>
          <w:rtl/>
        </w:rPr>
        <w:t>ﺗﻮﺍﻥ ﺭﻗﺎﺑﺖ ﺩﺭ ﺑﺎﺯ ﺟﻬﺎﻧﻲ ﻏﻴﺮﻣﻄﻤﺌﻦ اﻣﺮﻭﺯﻱ ﺍﺳﺖ، ﺑﻪ ﺁﻥ ﻫﺎ ﻧﻴﺎﺯ ﺩﺍﺭﺩ، ﭼﺮﺍﻛﻪ ﺍﻳﻦ ﻛﺎﺭﻛﻨﺎﻥ ﻓﻌﺎﻝ ﺗﺮﻧﺪ، ﺩﺭ ﺷﺮﺍﻳﻂ ﺑﺤﺮﺍﻧﻲ ﻣﺴﺎﺋﻞ ﭘﻴﭽﻴﺪﻩ ﺭﺍ ﺣﻞ ﻭ ﻓﺼﻞ ﻣﻲ ﻛﻨﻨﺪ، ﻣﺴﺌﻮﻝ ﺗﺮﻧﺪ ﻭ ﺧﻮﺩ</w:t>
      </w:r>
      <w:r w:rsidRPr="008375EC">
        <w:rPr>
          <w:rFonts w:ascii="Tahoma" w:eastAsia="Times New Roman" w:hAnsi="Tahoma" w:cs="B Lotus" w:hint="cs"/>
          <w:sz w:val="28"/>
          <w:szCs w:val="28"/>
          <w:rtl/>
        </w:rPr>
        <w:t xml:space="preserve"> </w:t>
      </w:r>
      <w:r w:rsidRPr="008375EC">
        <w:rPr>
          <w:rFonts w:ascii="Tahoma" w:eastAsia="Times New Roman" w:hAnsi="Tahoma" w:cs="B Lotus"/>
          <w:sz w:val="28"/>
          <w:szCs w:val="28"/>
          <w:rtl/>
        </w:rPr>
        <w:t>ﻫﺪﺍﻳﺘﮕﺮﻱ ﻭ ﺧﻮﺩﻛﻨﺘﺮﻟﻲ ﺑﻴﺸﺘﺮﻱ ﺩﺍﺭﻧﺪ</w:t>
      </w:r>
      <w:r w:rsidRPr="008375EC">
        <w:rPr>
          <w:rFonts w:ascii="Tahoma" w:eastAsia="Times New Roman" w:hAnsi="Tahoma" w:cs="B Lotus" w:hint="cs"/>
          <w:sz w:val="28"/>
          <w:szCs w:val="28"/>
          <w:rtl/>
        </w:rPr>
        <w:t xml:space="preserve"> . ( ديني ، 1391)</w:t>
      </w:r>
    </w:p>
    <w:p w:rsidR="009449C7" w:rsidRPr="008375EC" w:rsidRDefault="009449C7" w:rsidP="008375EC">
      <w:pPr>
        <w:tabs>
          <w:tab w:val="right" w:pos="830"/>
        </w:tabs>
        <w:bidi/>
        <w:spacing w:after="200" w:line="360" w:lineRule="auto"/>
        <w:jc w:val="both"/>
        <w:rPr>
          <w:rFonts w:ascii="Calibri" w:eastAsia="Times New Roman" w:hAnsi="Calibri" w:cs="B Lotus"/>
          <w:sz w:val="28"/>
          <w:szCs w:val="28"/>
          <w:rtl/>
          <w:lang w:bidi="fa-IR"/>
        </w:rPr>
      </w:pPr>
      <w:r w:rsidRPr="008375EC">
        <w:rPr>
          <w:rFonts w:ascii="Calibri" w:eastAsia="Times New Roman" w:hAnsi="Calibri" w:cs="B Lotus"/>
          <w:sz w:val="28"/>
          <w:szCs w:val="28"/>
          <w:rtl/>
        </w:rPr>
        <w:t xml:space="preserve">اکثر ما فکر می کنیم که </w:t>
      </w:r>
      <w:r w:rsidRPr="008375EC">
        <w:rPr>
          <w:rFonts w:ascii="Calibri" w:eastAsia="Times New Roman" w:hAnsi="Calibri" w:cs="B Lotus" w:hint="cs"/>
          <w:sz w:val="28"/>
          <w:szCs w:val="28"/>
          <w:rtl/>
        </w:rPr>
        <w:t>عزت</w:t>
      </w:r>
      <w:r w:rsidRPr="008375EC">
        <w:rPr>
          <w:rFonts w:ascii="Calibri" w:eastAsia="Times New Roman" w:hAnsi="Calibri" w:cs="B Lotus"/>
          <w:sz w:val="28"/>
          <w:szCs w:val="28"/>
          <w:rtl/>
        </w:rPr>
        <w:t xml:space="preserve"> نفس یعنی اطمینان به توانایی خود در انجام دادن کارهایی خاص؛ برای اعتماد به خویش باید بعضی کارها را خوب انجام دهید</w:t>
      </w:r>
      <w:r w:rsidRPr="008375EC">
        <w:rPr>
          <w:rFonts w:ascii="Calibri" w:eastAsia="Times New Roman" w:hAnsi="Calibri" w:cs="B Lotus"/>
          <w:sz w:val="28"/>
          <w:szCs w:val="28"/>
        </w:rPr>
        <w:t xml:space="preserve">. </w:t>
      </w:r>
      <w:r w:rsidRPr="008375EC">
        <w:rPr>
          <w:rFonts w:ascii="Calibri" w:eastAsia="Times New Roman" w:hAnsi="Calibri" w:cs="B Lotus" w:hint="cs"/>
          <w:sz w:val="28"/>
          <w:szCs w:val="28"/>
          <w:rtl/>
        </w:rPr>
        <w:t>عزت</w:t>
      </w:r>
      <w:r w:rsidRPr="008375EC">
        <w:rPr>
          <w:rFonts w:ascii="Calibri" w:eastAsia="Times New Roman" w:hAnsi="Calibri" w:cs="B Lotus"/>
          <w:sz w:val="28"/>
          <w:szCs w:val="28"/>
          <w:rtl/>
        </w:rPr>
        <w:t xml:space="preserve"> نفس واقعی هیچ ارتباطی به رویدادهای زندگی شما ندارد. اعتماد به خویش به خاطر</w:t>
      </w:r>
      <w:r w:rsidRPr="008375EC">
        <w:rPr>
          <w:rFonts w:ascii="Cambria" w:eastAsia="Times New Roman" w:hAnsi="Cambria" w:cs="Cambria" w:hint="cs"/>
          <w:sz w:val="28"/>
          <w:szCs w:val="28"/>
          <w:rtl/>
        </w:rPr>
        <w:t> </w:t>
      </w:r>
      <w:r w:rsidRPr="008375EC">
        <w:rPr>
          <w:rFonts w:ascii="Calibri" w:eastAsia="Times New Roman" w:hAnsi="Calibri" w:cs="B Lotus"/>
          <w:sz w:val="28"/>
          <w:szCs w:val="28"/>
          <w:rtl/>
        </w:rPr>
        <w:t xml:space="preserve"> آنچه انجام می دهید به وجود نمی آید بلکه به دلیل باورتان به توانایی درونی خود است، که شما قادر هستید تا آنچه که می خواهید را انجام دهید</w:t>
      </w:r>
      <w:r w:rsidRPr="008375EC">
        <w:rPr>
          <w:rFonts w:ascii="Calibri" w:eastAsia="Times New Roman" w:hAnsi="Calibri" w:cs="B Lotus"/>
          <w:sz w:val="28"/>
          <w:szCs w:val="28"/>
        </w:rPr>
        <w:t>.</w:t>
      </w:r>
      <w:r w:rsidRPr="008375EC">
        <w:rPr>
          <w:rFonts w:ascii="Calibri" w:eastAsia="Times New Roman" w:hAnsi="Calibri" w:cs="B Lotus" w:hint="cs"/>
          <w:sz w:val="28"/>
          <w:szCs w:val="28"/>
          <w:rtl/>
        </w:rPr>
        <w:t xml:space="preserve"> </w:t>
      </w:r>
      <w:r w:rsidRPr="008375EC">
        <w:rPr>
          <w:rFonts w:ascii="Calibri" w:eastAsia="Times New Roman" w:hAnsi="Calibri" w:cs="B Lotus"/>
          <w:sz w:val="28"/>
          <w:szCs w:val="28"/>
          <w:rtl/>
        </w:rPr>
        <w:t>اعتماد واقعی به خویش همیشه از درون سر چشمه می گیرد، نه از بیرون و از تعهدی که به خود دارید ناشی</w:t>
      </w:r>
      <w:r w:rsidRPr="008375EC">
        <w:rPr>
          <w:rFonts w:ascii="Calibri" w:eastAsia="Times New Roman" w:hAnsi="Calibri" w:cs="B Lotus" w:hint="cs"/>
          <w:sz w:val="28"/>
          <w:szCs w:val="28"/>
          <w:rtl/>
        </w:rPr>
        <w:t xml:space="preserve"> </w:t>
      </w:r>
      <w:r w:rsidRPr="008375EC">
        <w:rPr>
          <w:rFonts w:ascii="Calibri" w:eastAsia="Times New Roman" w:hAnsi="Calibri" w:cs="B Lotus"/>
          <w:sz w:val="28"/>
          <w:szCs w:val="28"/>
          <w:rtl/>
        </w:rPr>
        <w:t xml:space="preserve">می شود. </w:t>
      </w:r>
      <w:r w:rsidRPr="008375EC">
        <w:rPr>
          <w:rFonts w:ascii="Calibri" w:eastAsia="Times New Roman" w:hAnsi="Calibri" w:cs="B Lotus" w:hint="cs"/>
          <w:sz w:val="28"/>
          <w:szCs w:val="28"/>
          <w:rtl/>
        </w:rPr>
        <w:t>عزت</w:t>
      </w:r>
      <w:r w:rsidRPr="008375EC">
        <w:rPr>
          <w:rFonts w:ascii="Calibri" w:eastAsia="Times New Roman" w:hAnsi="Calibri" w:cs="B Lotus"/>
          <w:sz w:val="28"/>
          <w:szCs w:val="28"/>
          <w:rtl/>
        </w:rPr>
        <w:t xml:space="preserve"> نفس، باور داشتن قابلیت انسانی خویش است، اینکه با هر آنچه در زندگی پیش می آید روبرو شوید و از عهده آن برآیید</w:t>
      </w:r>
      <w:r w:rsidRPr="008375EC">
        <w:rPr>
          <w:rFonts w:ascii="Calibri" w:eastAsia="Times New Roman" w:hAnsi="Calibri" w:cs="B Lotus"/>
          <w:sz w:val="28"/>
          <w:szCs w:val="28"/>
        </w:rPr>
        <w:t>.</w:t>
      </w:r>
      <w:r w:rsidRPr="008375EC">
        <w:rPr>
          <w:rFonts w:ascii="Calibri" w:eastAsia="Times New Roman" w:hAnsi="Calibri" w:cs="B Lotus" w:hint="cs"/>
          <w:sz w:val="28"/>
          <w:szCs w:val="28"/>
          <w:rtl/>
        </w:rPr>
        <w:t xml:space="preserve"> </w:t>
      </w:r>
      <w:r w:rsidRPr="008375EC">
        <w:rPr>
          <w:rFonts w:ascii="Calibri" w:eastAsia="Times New Roman" w:hAnsi="Calibri" w:cs="B Lotus"/>
          <w:sz w:val="28"/>
          <w:szCs w:val="28"/>
          <w:rtl/>
        </w:rPr>
        <w:t>عزت نفس ارزیابی مداوم شخص، نسبت به ارزشمندی خود است. عزت نفس نوعی قضاوت در مورد ارزشمندی وجودی است</w:t>
      </w:r>
      <w:r w:rsidRPr="008375EC">
        <w:rPr>
          <w:rFonts w:ascii="Calibri" w:eastAsia="Times New Roman" w:hAnsi="Calibri" w:cs="B Lotus"/>
          <w:sz w:val="28"/>
          <w:szCs w:val="28"/>
        </w:rPr>
        <w:t>.</w:t>
      </w:r>
      <w:r w:rsidRPr="008375EC">
        <w:rPr>
          <w:rFonts w:ascii="Calibri" w:eastAsia="Times New Roman" w:hAnsi="Calibri" w:cs="B Lotus" w:hint="cs"/>
          <w:sz w:val="28"/>
          <w:szCs w:val="28"/>
          <w:rtl/>
        </w:rPr>
        <w:t xml:space="preserve"> </w:t>
      </w:r>
      <w:r w:rsidRPr="008375EC">
        <w:rPr>
          <w:rFonts w:ascii="Calibri" w:eastAsia="Times New Roman" w:hAnsi="Calibri" w:cs="B Lotus"/>
          <w:sz w:val="28"/>
          <w:szCs w:val="28"/>
          <w:rtl/>
        </w:rPr>
        <w:t>یعنی نظر شخص درباره خود، که این از طریق ارزشیابی هر شخص از رفتارها، ظاهر، موقعیت اجتماعی خود و از طریق ارزشیابی دیگران ، از او رشد می کند</w:t>
      </w:r>
      <w:r w:rsidRPr="008375EC">
        <w:rPr>
          <w:rFonts w:ascii="Calibri" w:eastAsia="Times New Roman" w:hAnsi="Calibri" w:cs="B Lotus"/>
          <w:sz w:val="28"/>
          <w:szCs w:val="28"/>
        </w:rPr>
        <w:t>.</w:t>
      </w:r>
      <w:r w:rsidRPr="008375EC">
        <w:rPr>
          <w:rFonts w:ascii="Calibri" w:eastAsia="Times New Roman" w:hAnsi="Calibri" w:cs="B Lotus" w:hint="cs"/>
          <w:sz w:val="28"/>
          <w:szCs w:val="28"/>
          <w:rtl/>
        </w:rPr>
        <w:t xml:space="preserve"> </w:t>
      </w:r>
      <w:r w:rsidRPr="008375EC">
        <w:rPr>
          <w:rFonts w:ascii="Calibri" w:eastAsia="Times New Roman" w:hAnsi="Calibri" w:cs="B Lotus"/>
          <w:sz w:val="28"/>
          <w:szCs w:val="28"/>
          <w:rtl/>
        </w:rPr>
        <w:t>عزت نفس می تواند</w:t>
      </w:r>
      <w:r w:rsidRPr="008375EC">
        <w:rPr>
          <w:rFonts w:ascii="Cambria" w:eastAsia="Times New Roman" w:hAnsi="Cambria" w:cs="Cambria" w:hint="cs"/>
          <w:sz w:val="28"/>
          <w:szCs w:val="28"/>
          <w:rtl/>
        </w:rPr>
        <w:t> </w:t>
      </w:r>
      <w:r w:rsidRPr="008375EC">
        <w:rPr>
          <w:rFonts w:ascii="Calibri" w:eastAsia="Times New Roman" w:hAnsi="Calibri" w:cs="B Lotus"/>
          <w:sz w:val="28"/>
          <w:szCs w:val="28"/>
          <w:rtl/>
        </w:rPr>
        <w:t>به عنوان احساس یک فرد درباره شایستگی و</w:t>
      </w:r>
      <w:r w:rsidRPr="008375EC">
        <w:rPr>
          <w:rFonts w:ascii="Calibri" w:eastAsia="Times New Roman" w:hAnsi="Calibri" w:cs="B Lotus" w:hint="cs"/>
          <w:sz w:val="28"/>
          <w:szCs w:val="28"/>
          <w:rtl/>
        </w:rPr>
        <w:t xml:space="preserve"> </w:t>
      </w:r>
      <w:r w:rsidRPr="008375EC">
        <w:rPr>
          <w:rFonts w:ascii="Calibri" w:eastAsia="Times New Roman" w:hAnsi="Calibri" w:cs="B Lotus"/>
          <w:sz w:val="28"/>
          <w:szCs w:val="28"/>
          <w:rtl/>
        </w:rPr>
        <w:t>ارزشمندی اش تعریف شود. شایستگی یعنی داشتن اعتماد به نفسی که انسان عموما قادر است با تکیه بر آن نتایج مورد انتظار را به دست آورد</w:t>
      </w:r>
      <w:r w:rsidRPr="008375EC">
        <w:rPr>
          <w:rFonts w:ascii="Calibri" w:eastAsia="Times New Roman" w:hAnsi="Calibri" w:cs="B Lotus"/>
          <w:sz w:val="28"/>
          <w:szCs w:val="28"/>
        </w:rPr>
        <w:t>.</w:t>
      </w:r>
      <w:r w:rsidRPr="008375EC">
        <w:rPr>
          <w:rFonts w:ascii="Calibri" w:eastAsia="Times New Roman" w:hAnsi="Calibri" w:cs="B Lotus" w:hint="cs"/>
          <w:sz w:val="28"/>
          <w:szCs w:val="28"/>
          <w:rtl/>
        </w:rPr>
        <w:t xml:space="preserve"> عزت نفس</w:t>
      </w:r>
      <w:r w:rsidRPr="008375EC">
        <w:rPr>
          <w:rFonts w:ascii="Calibri" w:eastAsia="Times New Roman" w:hAnsi="Calibri" w:cs="B Lotus"/>
          <w:sz w:val="28"/>
          <w:szCs w:val="28"/>
          <w:rtl/>
        </w:rPr>
        <w:t xml:space="preserve"> عبارت است از اعتماد به ذهن در رابطه با اعتبار ابزار شناخت؛ این اعتبار الزاما انسان را از خطا مصون نمی دارد؛ بلکه بر این عقیده است که انسان</w:t>
      </w:r>
      <w:r w:rsidRPr="008375EC">
        <w:rPr>
          <w:rFonts w:ascii="Calibri" w:eastAsia="Times New Roman" w:hAnsi="Calibri" w:cs="B Lotus" w:hint="cs"/>
          <w:sz w:val="28"/>
          <w:szCs w:val="28"/>
          <w:rtl/>
        </w:rPr>
        <w:t xml:space="preserve"> </w:t>
      </w:r>
      <w:r w:rsidRPr="008375EC">
        <w:rPr>
          <w:rFonts w:ascii="Calibri" w:eastAsia="Times New Roman" w:hAnsi="Calibri" w:cs="B Lotus"/>
          <w:sz w:val="28"/>
          <w:szCs w:val="28"/>
          <w:rtl/>
        </w:rPr>
        <w:t>شایستگی تفکر و قضاوت داشتن را دارد</w:t>
      </w:r>
      <w:r w:rsidRPr="008375EC">
        <w:rPr>
          <w:rFonts w:ascii="Cambria" w:eastAsia="Times New Roman" w:hAnsi="Cambria" w:cs="Cambria" w:hint="cs"/>
          <w:sz w:val="28"/>
          <w:szCs w:val="28"/>
          <w:rtl/>
        </w:rPr>
        <w:t> </w:t>
      </w:r>
      <w:r w:rsidRPr="008375EC">
        <w:rPr>
          <w:rFonts w:ascii="Calibri" w:eastAsia="Times New Roman" w:hAnsi="Calibri" w:cs="B Lotus"/>
          <w:sz w:val="28"/>
          <w:szCs w:val="28"/>
          <w:rtl/>
        </w:rPr>
        <w:t xml:space="preserve"> و نیز انسان اصولا واجد لیاقت است و بدون چون و چرا ملزم</w:t>
      </w:r>
      <w:r w:rsidRPr="008375EC">
        <w:rPr>
          <w:rFonts w:ascii="Calibri" w:eastAsia="Times New Roman" w:hAnsi="Calibri" w:cs="B Lotus" w:hint="cs"/>
          <w:sz w:val="28"/>
          <w:szCs w:val="28"/>
          <w:rtl/>
        </w:rPr>
        <w:t xml:space="preserve"> </w:t>
      </w:r>
      <w:r w:rsidRPr="008375EC">
        <w:rPr>
          <w:rFonts w:ascii="Calibri" w:eastAsia="Times New Roman" w:hAnsi="Calibri" w:cs="B Lotus"/>
          <w:sz w:val="28"/>
          <w:szCs w:val="28"/>
          <w:rtl/>
        </w:rPr>
        <w:t>است که رابطه اصیل و شرافتمندانه و تحریف نشده ای با ظرافت های وجودی خود و تا آنجا که</w:t>
      </w:r>
      <w:r w:rsidRPr="008375EC">
        <w:rPr>
          <w:rFonts w:ascii="Calibri" w:eastAsia="Times New Roman" w:hAnsi="Calibri" w:cs="B Lotus" w:hint="cs"/>
          <w:sz w:val="28"/>
          <w:szCs w:val="28"/>
          <w:rtl/>
        </w:rPr>
        <w:t xml:space="preserve"> </w:t>
      </w:r>
      <w:r w:rsidRPr="008375EC">
        <w:rPr>
          <w:rFonts w:ascii="Calibri" w:eastAsia="Times New Roman" w:hAnsi="Calibri" w:cs="B Lotus"/>
          <w:sz w:val="28"/>
          <w:szCs w:val="28"/>
          <w:rtl/>
        </w:rPr>
        <w:t xml:space="preserve">نیروهای اختیاری او اجازه می دهند باشد و معتقد است که هیچ چیز پر ارج تر و ارزشمند تر از واقعیت نیست و بالاترین توجه و احترام </w:t>
      </w:r>
      <w:r w:rsidRPr="008375EC">
        <w:rPr>
          <w:rFonts w:ascii="Calibri" w:eastAsia="Times New Roman" w:hAnsi="Calibri" w:cs="B Lotus"/>
          <w:sz w:val="28"/>
          <w:szCs w:val="28"/>
          <w:rtl/>
        </w:rPr>
        <w:lastRenderedPageBreak/>
        <w:t>به سوی خداوند است</w:t>
      </w:r>
      <w:r w:rsidRPr="008375EC">
        <w:rPr>
          <w:rFonts w:ascii="Calibri" w:eastAsia="Times New Roman" w:hAnsi="Calibri" w:cs="B Lotus"/>
          <w:sz w:val="28"/>
          <w:szCs w:val="28"/>
        </w:rPr>
        <w:t>.</w:t>
      </w:r>
      <w:r w:rsidRPr="008375EC">
        <w:rPr>
          <w:rFonts w:ascii="Calibri" w:eastAsia="Times New Roman" w:hAnsi="Calibri" w:cs="B Lotus" w:hint="cs"/>
          <w:sz w:val="28"/>
          <w:szCs w:val="28"/>
          <w:rtl/>
        </w:rPr>
        <w:t xml:space="preserve"> </w:t>
      </w:r>
      <w:r w:rsidRPr="008375EC">
        <w:rPr>
          <w:rFonts w:ascii="Calibri" w:eastAsia="Times New Roman" w:hAnsi="Calibri" w:cs="B Lotus"/>
          <w:sz w:val="28"/>
          <w:szCs w:val="28"/>
          <w:rtl/>
        </w:rPr>
        <w:t>عزت نفس حس سودمندی و حس ارزشمندی شخص نسبت به خود است و در معنی مجموع حس شرف نفس و حس اعتماد به نفس است که دلالت بر لیاقت شخص برای زیستن دارد</w:t>
      </w:r>
      <w:r w:rsidRPr="008375EC">
        <w:rPr>
          <w:rFonts w:ascii="Calibri" w:eastAsia="Times New Roman" w:hAnsi="Calibri" w:cs="B Lotus"/>
          <w:sz w:val="28"/>
          <w:szCs w:val="28"/>
        </w:rPr>
        <w:t>.</w:t>
      </w:r>
    </w:p>
    <w:p w:rsidR="009449C7" w:rsidRPr="008375EC" w:rsidRDefault="009449C7" w:rsidP="008375EC">
      <w:pPr>
        <w:tabs>
          <w:tab w:val="right" w:pos="830"/>
        </w:tabs>
        <w:bidi/>
        <w:spacing w:after="200" w:line="360" w:lineRule="auto"/>
        <w:jc w:val="both"/>
        <w:rPr>
          <w:rFonts w:ascii="Calibri" w:eastAsia="Times New Roman" w:hAnsi="Calibri" w:cs="B Lotus"/>
          <w:sz w:val="28"/>
          <w:szCs w:val="28"/>
          <w:rtl/>
          <w:lang w:bidi="fa-IR"/>
        </w:rPr>
      </w:pPr>
      <w:r w:rsidRPr="008375EC">
        <w:rPr>
          <w:rFonts w:ascii="Calibri" w:eastAsia="Times New Roman" w:hAnsi="Calibri" w:cs="B Lotus" w:hint="cs"/>
          <w:sz w:val="28"/>
          <w:szCs w:val="28"/>
          <w:rtl/>
          <w:lang w:bidi="fa-IR"/>
        </w:rPr>
        <w:t>عزت نفس يعني ارزشيابي مردم از قدر و منزلت خويش .يعني اينكه خودرا چه اندازه نيك ، شايسته و پاك ميدانند ( ارونسون ، 1387 ، ص 475 ) .</w:t>
      </w:r>
    </w:p>
    <w:p w:rsidR="009449C7" w:rsidRPr="008375EC" w:rsidRDefault="009449C7" w:rsidP="008375EC">
      <w:pPr>
        <w:tabs>
          <w:tab w:val="right" w:pos="830"/>
        </w:tabs>
        <w:bidi/>
        <w:spacing w:after="200" w:line="360" w:lineRule="auto"/>
        <w:jc w:val="both"/>
        <w:rPr>
          <w:rFonts w:ascii="Calibri" w:eastAsia="Times New Roman" w:hAnsi="Calibri" w:cs="B Lotus"/>
          <w:sz w:val="28"/>
          <w:szCs w:val="28"/>
          <w:rtl/>
          <w:lang w:bidi="fa-IR"/>
        </w:rPr>
      </w:pPr>
      <w:r w:rsidRPr="008375EC">
        <w:rPr>
          <w:rFonts w:ascii="BZar-Identity-H" w:eastAsia="Times New Roman" w:hAnsi="Calibri" w:cs="B Lotus" w:hint="cs"/>
          <w:sz w:val="28"/>
          <w:szCs w:val="28"/>
          <w:rtl/>
        </w:rPr>
        <w:t>از آنجا كه يكي</w:t>
      </w:r>
      <w:r w:rsidRPr="008375EC">
        <w:rPr>
          <w:rFonts w:ascii="BZar-Identity-H" w:eastAsia="Times New Roman" w:hAnsi="Calibri" w:cs="B Lotus"/>
          <w:sz w:val="28"/>
          <w:szCs w:val="28"/>
        </w:rPr>
        <w:t xml:space="preserve"> </w:t>
      </w:r>
      <w:r w:rsidRPr="008375EC">
        <w:rPr>
          <w:rFonts w:ascii="BZar-Identity-H" w:eastAsia="Times New Roman" w:hAnsi="Calibri" w:cs="B Lotus" w:hint="cs"/>
          <w:sz w:val="28"/>
          <w:szCs w:val="28"/>
          <w:rtl/>
        </w:rPr>
        <w:t>از</w:t>
      </w:r>
      <w:r w:rsidRPr="008375EC">
        <w:rPr>
          <w:rFonts w:ascii="BZar-Identity-H" w:eastAsia="Times New Roman" w:hAnsi="Calibri" w:cs="B Lotus"/>
          <w:sz w:val="28"/>
          <w:szCs w:val="28"/>
        </w:rPr>
        <w:t xml:space="preserve"> </w:t>
      </w:r>
      <w:r w:rsidRPr="008375EC">
        <w:rPr>
          <w:rFonts w:ascii="BZar-Identity-H" w:eastAsia="Times New Roman" w:hAnsi="Calibri" w:cs="B Lotus" w:hint="cs"/>
          <w:sz w:val="28"/>
          <w:szCs w:val="28"/>
          <w:rtl/>
        </w:rPr>
        <w:t>بزرگترين</w:t>
      </w:r>
      <w:r w:rsidRPr="008375EC">
        <w:rPr>
          <w:rFonts w:ascii="BZar-Identity-H" w:eastAsia="Times New Roman" w:hAnsi="Calibri" w:cs="B Lotus"/>
          <w:sz w:val="28"/>
          <w:szCs w:val="28"/>
        </w:rPr>
        <w:t xml:space="preserve"> </w:t>
      </w:r>
      <w:r w:rsidRPr="008375EC">
        <w:rPr>
          <w:rFonts w:ascii="BZar-Identity-H" w:eastAsia="Times New Roman" w:hAnsi="Calibri" w:cs="B Lotus" w:hint="cs"/>
          <w:sz w:val="28"/>
          <w:szCs w:val="28"/>
          <w:rtl/>
        </w:rPr>
        <w:t>ابعاد</w:t>
      </w:r>
      <w:r w:rsidRPr="008375EC">
        <w:rPr>
          <w:rFonts w:ascii="BZar-Identity-H" w:eastAsia="Times New Roman" w:hAnsi="Calibri" w:cs="B Lotus"/>
          <w:sz w:val="28"/>
          <w:szCs w:val="28"/>
        </w:rPr>
        <w:t xml:space="preserve"> </w:t>
      </w:r>
      <w:r w:rsidRPr="008375EC">
        <w:rPr>
          <w:rFonts w:ascii="BZar-Identity-H" w:eastAsia="Times New Roman" w:hAnsi="Calibri" w:cs="B Lotus" w:hint="cs"/>
          <w:sz w:val="28"/>
          <w:szCs w:val="28"/>
          <w:rtl/>
        </w:rPr>
        <w:t>معنادار</w:t>
      </w:r>
      <w:r w:rsidRPr="008375EC">
        <w:rPr>
          <w:rFonts w:ascii="BZar-Identity-H" w:eastAsia="Times New Roman" w:hAnsi="Calibri" w:cs="B Lotus"/>
          <w:sz w:val="28"/>
          <w:szCs w:val="28"/>
        </w:rPr>
        <w:t xml:space="preserve"> </w:t>
      </w:r>
      <w:r w:rsidRPr="008375EC">
        <w:rPr>
          <w:rFonts w:ascii="BZar-Identity-H" w:eastAsia="Times New Roman" w:hAnsi="Calibri" w:cs="B Lotus" w:hint="cs"/>
          <w:sz w:val="28"/>
          <w:szCs w:val="28"/>
          <w:rtl/>
        </w:rPr>
        <w:t>دروني</w:t>
      </w:r>
      <w:r w:rsidRPr="008375EC">
        <w:rPr>
          <w:rFonts w:ascii="BZar-Identity-H" w:eastAsia="Times New Roman" w:hAnsi="Calibri" w:cs="B Lotus"/>
          <w:sz w:val="28"/>
          <w:szCs w:val="28"/>
        </w:rPr>
        <w:t xml:space="preserve"> </w:t>
      </w:r>
      <w:r w:rsidRPr="008375EC">
        <w:rPr>
          <w:rFonts w:ascii="BZar-Identity-H" w:eastAsia="Times New Roman" w:hAnsi="Calibri" w:cs="B Lotus" w:hint="cs"/>
          <w:sz w:val="28"/>
          <w:szCs w:val="28"/>
          <w:rtl/>
        </w:rPr>
        <w:t>كه</w:t>
      </w:r>
      <w:r w:rsidRPr="008375EC">
        <w:rPr>
          <w:rFonts w:ascii="BZar-Identity-H" w:eastAsia="Times New Roman" w:hAnsi="Calibri" w:cs="B Lotus"/>
          <w:sz w:val="28"/>
          <w:szCs w:val="28"/>
        </w:rPr>
        <w:t xml:space="preserve"> </w:t>
      </w:r>
      <w:r w:rsidRPr="008375EC">
        <w:rPr>
          <w:rFonts w:ascii="BZar-Identity-H" w:eastAsia="Times New Roman" w:hAnsi="Calibri" w:cs="B Lotus" w:hint="cs"/>
          <w:sz w:val="28"/>
          <w:szCs w:val="28"/>
          <w:rtl/>
        </w:rPr>
        <w:t>در</w:t>
      </w:r>
      <w:r w:rsidRPr="008375EC">
        <w:rPr>
          <w:rFonts w:ascii="BZar-Identity-H" w:eastAsia="Times New Roman" w:hAnsi="Calibri" w:cs="B Lotus"/>
          <w:sz w:val="28"/>
          <w:szCs w:val="28"/>
        </w:rPr>
        <w:t xml:space="preserve"> </w:t>
      </w:r>
      <w:r w:rsidRPr="008375EC">
        <w:rPr>
          <w:rFonts w:ascii="BZar-Identity-H" w:eastAsia="Times New Roman" w:hAnsi="Calibri" w:cs="B Lotus" w:hint="cs"/>
          <w:sz w:val="28"/>
          <w:szCs w:val="28"/>
          <w:rtl/>
        </w:rPr>
        <w:t>ميان</w:t>
      </w:r>
      <w:r w:rsidRPr="008375EC">
        <w:rPr>
          <w:rFonts w:ascii="BZar-Identity-H" w:eastAsia="Times New Roman" w:hAnsi="Calibri" w:cs="B Lotus" w:hint="cs"/>
          <w:sz w:val="28"/>
          <w:szCs w:val="28"/>
          <w:rtl/>
          <w:lang w:bidi="fa-IR"/>
        </w:rPr>
        <w:t xml:space="preserve"> </w:t>
      </w:r>
      <w:r w:rsidRPr="008375EC">
        <w:rPr>
          <w:rFonts w:ascii="BZar-Identity-H" w:eastAsia="Times New Roman" w:hAnsi="Calibri" w:cs="B Lotus" w:hint="cs"/>
          <w:sz w:val="28"/>
          <w:szCs w:val="28"/>
          <w:rtl/>
        </w:rPr>
        <w:t>كاركنان</w:t>
      </w:r>
      <w:r w:rsidRPr="008375EC">
        <w:rPr>
          <w:rFonts w:ascii="BZar-Identity-H" w:eastAsia="Times New Roman" w:hAnsi="Calibri" w:cs="B Lotus"/>
          <w:sz w:val="28"/>
          <w:szCs w:val="28"/>
        </w:rPr>
        <w:t xml:space="preserve"> </w:t>
      </w:r>
      <w:r w:rsidRPr="008375EC">
        <w:rPr>
          <w:rFonts w:ascii="BZar-Identity-H" w:eastAsia="Times New Roman" w:hAnsi="Calibri" w:cs="B Lotus" w:hint="cs"/>
          <w:sz w:val="28"/>
          <w:szCs w:val="28"/>
          <w:rtl/>
        </w:rPr>
        <w:t>يك</w:t>
      </w:r>
      <w:r w:rsidRPr="008375EC">
        <w:rPr>
          <w:rFonts w:ascii="BZar-Identity-H" w:eastAsia="Times New Roman" w:hAnsi="Calibri" w:cs="B Lotus"/>
          <w:sz w:val="28"/>
          <w:szCs w:val="28"/>
        </w:rPr>
        <w:t xml:space="preserve"> </w:t>
      </w:r>
      <w:r w:rsidRPr="008375EC">
        <w:rPr>
          <w:rFonts w:ascii="BZar-Identity-H" w:eastAsia="Times New Roman" w:hAnsi="Calibri" w:cs="B Lotus" w:hint="cs"/>
          <w:sz w:val="28"/>
          <w:szCs w:val="28"/>
          <w:rtl/>
        </w:rPr>
        <w:t>سازمان</w:t>
      </w:r>
      <w:r w:rsidRPr="008375EC">
        <w:rPr>
          <w:rFonts w:ascii="BZar-Identity-H" w:eastAsia="Times New Roman" w:hAnsi="Calibri" w:cs="B Lotus"/>
          <w:sz w:val="28"/>
          <w:szCs w:val="28"/>
        </w:rPr>
        <w:t xml:space="preserve"> </w:t>
      </w:r>
      <w:r w:rsidRPr="008375EC">
        <w:rPr>
          <w:rFonts w:ascii="BZar-Identity-H" w:eastAsia="Times New Roman" w:hAnsi="Calibri" w:cs="B Lotus" w:hint="cs"/>
          <w:sz w:val="28"/>
          <w:szCs w:val="28"/>
          <w:rtl/>
        </w:rPr>
        <w:t>تفاوت</w:t>
      </w:r>
      <w:r w:rsidRPr="008375EC">
        <w:rPr>
          <w:rFonts w:ascii="BZar-Identity-H" w:eastAsia="Times New Roman" w:hAnsi="Calibri" w:cs="B Lotus"/>
          <w:sz w:val="28"/>
          <w:szCs w:val="28"/>
        </w:rPr>
        <w:t xml:space="preserve"> </w:t>
      </w:r>
      <w:r w:rsidRPr="008375EC">
        <w:rPr>
          <w:rFonts w:ascii="BZar-Identity-H" w:eastAsia="Times New Roman" w:hAnsi="Calibri" w:cs="B Lotus" w:hint="cs"/>
          <w:sz w:val="28"/>
          <w:szCs w:val="28"/>
          <w:rtl/>
        </w:rPr>
        <w:t>دارد،</w:t>
      </w:r>
      <w:r w:rsidRPr="008375EC">
        <w:rPr>
          <w:rFonts w:ascii="BZar-Identity-H" w:eastAsia="Times New Roman" w:hAnsi="Calibri" w:cs="B Lotus"/>
          <w:sz w:val="28"/>
          <w:szCs w:val="28"/>
        </w:rPr>
        <w:t xml:space="preserve"> </w:t>
      </w:r>
      <w:r w:rsidRPr="008375EC">
        <w:rPr>
          <w:rFonts w:ascii="BZar-Identity-H" w:eastAsia="Times New Roman" w:hAnsi="Calibri" w:cs="B Lotus" w:hint="cs"/>
          <w:sz w:val="28"/>
          <w:szCs w:val="28"/>
          <w:rtl/>
        </w:rPr>
        <w:t>عزت</w:t>
      </w:r>
      <w:r w:rsidRPr="008375EC">
        <w:rPr>
          <w:rFonts w:ascii="BZar-Identity-H" w:eastAsia="Times New Roman" w:hAnsi="Calibri" w:cs="B Lotus"/>
          <w:sz w:val="28"/>
          <w:szCs w:val="28"/>
        </w:rPr>
        <w:t xml:space="preserve"> </w:t>
      </w:r>
      <w:r w:rsidRPr="008375EC">
        <w:rPr>
          <w:rFonts w:ascii="BZar-Identity-H" w:eastAsia="Times New Roman" w:hAnsi="Calibri" w:cs="B Lotus" w:hint="cs"/>
          <w:sz w:val="28"/>
          <w:szCs w:val="28"/>
          <w:rtl/>
        </w:rPr>
        <w:t>نفس</w:t>
      </w:r>
      <w:r w:rsidRPr="008375EC">
        <w:rPr>
          <w:rFonts w:ascii="BZar-Identity-H" w:eastAsia="Times New Roman" w:hAnsi="Calibri" w:cs="B Lotus"/>
          <w:sz w:val="28"/>
          <w:szCs w:val="28"/>
        </w:rPr>
        <w:t xml:space="preserve"> </w:t>
      </w:r>
      <w:r w:rsidRPr="008375EC">
        <w:rPr>
          <w:rFonts w:ascii="BZar-Identity-H" w:eastAsia="Times New Roman" w:hAnsi="Calibri" w:cs="B Lotus" w:hint="cs"/>
          <w:sz w:val="28"/>
          <w:szCs w:val="28"/>
          <w:rtl/>
        </w:rPr>
        <w:t>سازماني</w:t>
      </w:r>
      <w:r w:rsidRPr="008375EC">
        <w:rPr>
          <w:rFonts w:ascii="BZar-Identity-H" w:eastAsia="Times New Roman" w:hAnsi="Calibri" w:cs="B Lotus"/>
          <w:sz w:val="28"/>
          <w:szCs w:val="28"/>
        </w:rPr>
        <w:t xml:space="preserve"> </w:t>
      </w:r>
      <w:r w:rsidRPr="008375EC">
        <w:rPr>
          <w:rFonts w:ascii="BZar-Identity-H" w:eastAsia="Times New Roman" w:hAnsi="Calibri" w:cs="B Lotus" w:hint="cs"/>
          <w:sz w:val="28"/>
          <w:szCs w:val="28"/>
          <w:rtl/>
        </w:rPr>
        <w:t>است</w:t>
      </w:r>
      <w:r w:rsidRPr="008375EC">
        <w:rPr>
          <w:rFonts w:ascii="BZar-Identity-H" w:eastAsia="Times New Roman" w:hAnsi="Calibri" w:cs="B Lotus"/>
          <w:sz w:val="28"/>
          <w:szCs w:val="28"/>
        </w:rPr>
        <w:t xml:space="preserve">. </w:t>
      </w:r>
      <w:r w:rsidRPr="008375EC">
        <w:rPr>
          <w:rFonts w:ascii="BZar-Identity-H" w:eastAsia="Times New Roman" w:hAnsi="Calibri" w:cs="B Lotus" w:hint="cs"/>
          <w:sz w:val="28"/>
          <w:szCs w:val="28"/>
          <w:rtl/>
        </w:rPr>
        <w:t>عزت</w:t>
      </w:r>
      <w:r w:rsidRPr="008375EC">
        <w:rPr>
          <w:rFonts w:ascii="BZar-Identity-H" w:eastAsia="Times New Roman" w:hAnsi="Calibri" w:cs="B Lotus"/>
          <w:sz w:val="28"/>
          <w:szCs w:val="28"/>
        </w:rPr>
        <w:t xml:space="preserve"> </w:t>
      </w:r>
      <w:r w:rsidRPr="008375EC">
        <w:rPr>
          <w:rFonts w:ascii="BZar-Identity-H" w:eastAsia="Times New Roman" w:hAnsi="Calibri" w:cs="B Lotus" w:hint="cs"/>
          <w:sz w:val="28"/>
          <w:szCs w:val="28"/>
          <w:rtl/>
        </w:rPr>
        <w:t>نفس</w:t>
      </w:r>
      <w:r w:rsidRPr="008375EC">
        <w:rPr>
          <w:rFonts w:ascii="BZar-Identity-H" w:eastAsia="Times New Roman" w:hAnsi="Calibri" w:cs="B Lotus"/>
          <w:sz w:val="28"/>
          <w:szCs w:val="28"/>
        </w:rPr>
        <w:t xml:space="preserve"> </w:t>
      </w:r>
      <w:r w:rsidRPr="008375EC">
        <w:rPr>
          <w:rFonts w:ascii="BZar-Identity-H" w:eastAsia="Times New Roman" w:hAnsi="Calibri" w:cs="B Lotus" w:hint="cs"/>
          <w:sz w:val="28"/>
          <w:szCs w:val="28"/>
          <w:rtl/>
        </w:rPr>
        <w:t>به</w:t>
      </w:r>
      <w:r w:rsidRPr="008375EC">
        <w:rPr>
          <w:rFonts w:ascii="BZar-Identity-H" w:eastAsia="Times New Roman" w:hAnsi="Calibri" w:cs="B Lotus"/>
          <w:sz w:val="28"/>
          <w:szCs w:val="28"/>
        </w:rPr>
        <w:t xml:space="preserve"> </w:t>
      </w:r>
      <w:r w:rsidRPr="008375EC">
        <w:rPr>
          <w:rFonts w:ascii="BZar-Identity-H" w:eastAsia="Times New Roman" w:hAnsi="Calibri" w:cs="B Lotus" w:hint="cs"/>
          <w:sz w:val="28"/>
          <w:szCs w:val="28"/>
          <w:rtl/>
        </w:rPr>
        <w:t>عنوان</w:t>
      </w:r>
      <w:r w:rsidRPr="008375EC">
        <w:rPr>
          <w:rFonts w:ascii="BZar-Identity-H" w:eastAsia="Times New Roman" w:hAnsi="Calibri" w:cs="B Lotus"/>
          <w:sz w:val="28"/>
          <w:szCs w:val="28"/>
        </w:rPr>
        <w:t xml:space="preserve"> </w:t>
      </w:r>
      <w:r w:rsidRPr="008375EC">
        <w:rPr>
          <w:rFonts w:ascii="BZar-Identity-H" w:eastAsia="Times New Roman" w:hAnsi="Calibri" w:cs="B Lotus" w:hint="cs"/>
          <w:sz w:val="28"/>
          <w:szCs w:val="28"/>
          <w:rtl/>
        </w:rPr>
        <w:t>پيش</w:t>
      </w:r>
      <w:r w:rsidRPr="008375EC">
        <w:rPr>
          <w:rFonts w:ascii="BZar-Identity-H" w:eastAsia="Times New Roman" w:hAnsi="Calibri" w:cs="B Lotus"/>
          <w:sz w:val="28"/>
          <w:szCs w:val="28"/>
        </w:rPr>
        <w:t xml:space="preserve"> </w:t>
      </w:r>
      <w:r w:rsidRPr="008375EC">
        <w:rPr>
          <w:rFonts w:ascii="BZar-Identity-H" w:eastAsia="Times New Roman" w:hAnsi="Calibri" w:cs="B Lotus" w:hint="cs"/>
          <w:sz w:val="28"/>
          <w:szCs w:val="28"/>
          <w:rtl/>
        </w:rPr>
        <w:t>بيني كنندة</w:t>
      </w:r>
      <w:r w:rsidRPr="008375EC">
        <w:rPr>
          <w:rFonts w:ascii="BZar-Identity-H" w:eastAsia="Times New Roman" w:hAnsi="Calibri" w:cs="B Lotus"/>
          <w:sz w:val="28"/>
          <w:szCs w:val="28"/>
        </w:rPr>
        <w:t xml:space="preserve"> </w:t>
      </w:r>
      <w:r w:rsidRPr="008375EC">
        <w:rPr>
          <w:rFonts w:ascii="BZar-Identity-H" w:eastAsia="Times New Roman" w:hAnsi="Calibri" w:cs="B Lotus" w:hint="cs"/>
          <w:sz w:val="28"/>
          <w:szCs w:val="28"/>
          <w:rtl/>
        </w:rPr>
        <w:t>مؤثري</w:t>
      </w:r>
      <w:r w:rsidRPr="008375EC">
        <w:rPr>
          <w:rFonts w:ascii="BZar-Identity-H" w:eastAsia="Times New Roman" w:hAnsi="Calibri" w:cs="B Lotus"/>
          <w:sz w:val="28"/>
          <w:szCs w:val="28"/>
        </w:rPr>
        <w:t xml:space="preserve"> </w:t>
      </w:r>
      <w:r w:rsidRPr="008375EC">
        <w:rPr>
          <w:rFonts w:ascii="BZar-Identity-H" w:eastAsia="Times New Roman" w:hAnsi="Calibri" w:cs="B Lotus" w:hint="cs"/>
          <w:sz w:val="28"/>
          <w:szCs w:val="28"/>
          <w:rtl/>
        </w:rPr>
        <w:t>در</w:t>
      </w:r>
      <w:r w:rsidRPr="008375EC">
        <w:rPr>
          <w:rFonts w:ascii="BZar-Identity-H" w:eastAsia="Times New Roman" w:hAnsi="Calibri" w:cs="B Lotus"/>
          <w:sz w:val="28"/>
          <w:szCs w:val="28"/>
        </w:rPr>
        <w:t xml:space="preserve"> </w:t>
      </w:r>
      <w:r w:rsidRPr="008375EC">
        <w:rPr>
          <w:rFonts w:ascii="BZar-Identity-H" w:eastAsia="Times New Roman" w:hAnsi="Calibri" w:cs="B Lotus" w:hint="cs"/>
          <w:sz w:val="28"/>
          <w:szCs w:val="28"/>
          <w:rtl/>
        </w:rPr>
        <w:t>رفتار،</w:t>
      </w:r>
      <w:r w:rsidRPr="008375EC">
        <w:rPr>
          <w:rFonts w:ascii="BZar-Identity-H" w:eastAsia="Times New Roman" w:hAnsi="Calibri" w:cs="B Lotus"/>
          <w:sz w:val="28"/>
          <w:szCs w:val="28"/>
        </w:rPr>
        <w:t xml:space="preserve"> </w:t>
      </w:r>
      <w:r w:rsidRPr="008375EC">
        <w:rPr>
          <w:rFonts w:ascii="BZar-Identity-H" w:eastAsia="Times New Roman" w:hAnsi="Calibri" w:cs="B Lotus" w:hint="cs"/>
          <w:sz w:val="28"/>
          <w:szCs w:val="28"/>
          <w:rtl/>
        </w:rPr>
        <w:t>شناخت</w:t>
      </w:r>
      <w:r w:rsidRPr="008375EC">
        <w:rPr>
          <w:rFonts w:ascii="BZar-Identity-H" w:eastAsia="Times New Roman" w:hAnsi="Calibri" w:cs="B Lotus"/>
          <w:sz w:val="28"/>
          <w:szCs w:val="28"/>
        </w:rPr>
        <w:t xml:space="preserve"> </w:t>
      </w:r>
      <w:r w:rsidRPr="008375EC">
        <w:rPr>
          <w:rFonts w:ascii="BZar-Identity-H" w:eastAsia="Times New Roman" w:hAnsi="Calibri" w:cs="B Lotus" w:hint="cs"/>
          <w:sz w:val="28"/>
          <w:szCs w:val="28"/>
          <w:rtl/>
        </w:rPr>
        <w:t>و</w:t>
      </w:r>
      <w:r w:rsidRPr="008375EC">
        <w:rPr>
          <w:rFonts w:ascii="BZar-Identity-H" w:eastAsia="Times New Roman" w:hAnsi="Calibri" w:cs="B Lotus" w:hint="cs"/>
          <w:sz w:val="28"/>
          <w:szCs w:val="28"/>
          <w:rtl/>
          <w:lang w:bidi="fa-IR"/>
        </w:rPr>
        <w:t xml:space="preserve"> </w:t>
      </w:r>
      <w:r w:rsidRPr="008375EC">
        <w:rPr>
          <w:rFonts w:ascii="BZar-Identity-H" w:eastAsia="Times New Roman" w:hAnsi="Calibri" w:cs="B Lotus" w:hint="cs"/>
          <w:sz w:val="28"/>
          <w:szCs w:val="28"/>
          <w:rtl/>
        </w:rPr>
        <w:t>عاطفه</w:t>
      </w:r>
      <w:r w:rsidRPr="008375EC">
        <w:rPr>
          <w:rFonts w:ascii="BZar-Identity-H" w:eastAsia="Times New Roman" w:hAnsi="Calibri" w:cs="B Lotus"/>
          <w:sz w:val="28"/>
          <w:szCs w:val="28"/>
        </w:rPr>
        <w:t xml:space="preserve"> </w:t>
      </w:r>
      <w:r w:rsidRPr="008375EC">
        <w:rPr>
          <w:rFonts w:ascii="BZar-Identity-H" w:eastAsia="Times New Roman" w:hAnsi="Calibri" w:cs="B Lotus" w:hint="cs"/>
          <w:sz w:val="28"/>
          <w:szCs w:val="28"/>
          <w:rtl/>
        </w:rPr>
        <w:t>است</w:t>
      </w:r>
      <w:r w:rsidRPr="008375EC">
        <w:rPr>
          <w:rFonts w:ascii="BZar-Identity-H" w:eastAsia="Times New Roman" w:hAnsi="Calibri" w:cs="B Lotus"/>
          <w:sz w:val="28"/>
          <w:szCs w:val="28"/>
        </w:rPr>
        <w:t xml:space="preserve"> . </w:t>
      </w:r>
      <w:r w:rsidRPr="008375EC">
        <w:rPr>
          <w:rFonts w:ascii="BZar-Identity-H" w:eastAsia="Times New Roman" w:hAnsi="Calibri" w:cs="B Lotus" w:hint="cs"/>
          <w:sz w:val="28"/>
          <w:szCs w:val="28"/>
          <w:rtl/>
        </w:rPr>
        <w:t>سطح</w:t>
      </w:r>
      <w:r w:rsidRPr="008375EC">
        <w:rPr>
          <w:rFonts w:ascii="BZar-Identity-H" w:eastAsia="Times New Roman" w:hAnsi="Calibri" w:cs="B Lotus"/>
          <w:sz w:val="28"/>
          <w:szCs w:val="28"/>
        </w:rPr>
        <w:t xml:space="preserve"> </w:t>
      </w:r>
      <w:r w:rsidRPr="008375EC">
        <w:rPr>
          <w:rFonts w:ascii="BZar-Identity-H" w:eastAsia="Times New Roman" w:hAnsi="Calibri" w:cs="B Lotus" w:hint="cs"/>
          <w:sz w:val="28"/>
          <w:szCs w:val="28"/>
          <w:rtl/>
        </w:rPr>
        <w:t>عزت</w:t>
      </w:r>
      <w:r w:rsidRPr="008375EC">
        <w:rPr>
          <w:rFonts w:ascii="BZar-Identity-H" w:eastAsia="Times New Roman" w:hAnsi="Calibri" w:cs="B Lotus"/>
          <w:sz w:val="28"/>
          <w:szCs w:val="28"/>
        </w:rPr>
        <w:t xml:space="preserve"> </w:t>
      </w:r>
      <w:r w:rsidRPr="008375EC">
        <w:rPr>
          <w:rFonts w:ascii="BZar-Identity-H" w:eastAsia="Times New Roman" w:hAnsi="Calibri" w:cs="B Lotus" w:hint="cs"/>
          <w:sz w:val="28"/>
          <w:szCs w:val="28"/>
          <w:rtl/>
        </w:rPr>
        <w:t>نفس</w:t>
      </w:r>
      <w:r w:rsidRPr="008375EC">
        <w:rPr>
          <w:rFonts w:ascii="BZar-Identity-H" w:eastAsia="Times New Roman" w:hAnsi="Calibri" w:cs="B Lotus"/>
          <w:sz w:val="28"/>
          <w:szCs w:val="28"/>
        </w:rPr>
        <w:t xml:space="preserve"> </w:t>
      </w:r>
      <w:r w:rsidRPr="008375EC">
        <w:rPr>
          <w:rFonts w:ascii="BZar-Identity-H" w:eastAsia="Times New Roman" w:hAnsi="Calibri" w:cs="B Lotus" w:hint="cs"/>
          <w:sz w:val="28"/>
          <w:szCs w:val="28"/>
          <w:rtl/>
        </w:rPr>
        <w:t>فرد</w:t>
      </w:r>
      <w:r w:rsidRPr="008375EC">
        <w:rPr>
          <w:rFonts w:ascii="BZar-Identity-H" w:eastAsia="Times New Roman" w:hAnsi="Calibri" w:cs="B Lotus"/>
          <w:sz w:val="28"/>
          <w:szCs w:val="28"/>
        </w:rPr>
        <w:t xml:space="preserve"> </w:t>
      </w:r>
      <w:r w:rsidRPr="008375EC">
        <w:rPr>
          <w:rFonts w:ascii="BZar-Identity-H" w:eastAsia="Times New Roman" w:hAnsi="Calibri" w:cs="B Lotus" w:hint="cs"/>
          <w:sz w:val="28"/>
          <w:szCs w:val="28"/>
          <w:rtl/>
        </w:rPr>
        <w:t>ارزيابي</w:t>
      </w:r>
      <w:r w:rsidRPr="008375EC">
        <w:rPr>
          <w:rFonts w:ascii="BZar-Identity-H" w:eastAsia="Times New Roman" w:hAnsi="Calibri" w:cs="B Lotus"/>
          <w:sz w:val="28"/>
          <w:szCs w:val="28"/>
        </w:rPr>
        <w:t xml:space="preserve"> </w:t>
      </w:r>
      <w:r w:rsidRPr="008375EC">
        <w:rPr>
          <w:rFonts w:ascii="BZar-Identity-H" w:eastAsia="Times New Roman" w:hAnsi="Calibri" w:cs="B Lotus" w:hint="cs"/>
          <w:sz w:val="28"/>
          <w:szCs w:val="28"/>
          <w:rtl/>
        </w:rPr>
        <w:t>شونده</w:t>
      </w:r>
      <w:r w:rsidRPr="008375EC">
        <w:rPr>
          <w:rFonts w:ascii="BZar-Identity-H" w:eastAsia="Times New Roman" w:hAnsi="Calibri" w:cs="B Lotus"/>
          <w:sz w:val="28"/>
          <w:szCs w:val="28"/>
        </w:rPr>
        <w:t xml:space="preserve"> </w:t>
      </w:r>
      <w:r w:rsidRPr="008375EC">
        <w:rPr>
          <w:rFonts w:ascii="BZar-Identity-H" w:eastAsia="Times New Roman" w:hAnsi="Calibri" w:cs="B Lotus" w:hint="cs"/>
          <w:sz w:val="28"/>
          <w:szCs w:val="28"/>
          <w:rtl/>
        </w:rPr>
        <w:t>،</w:t>
      </w:r>
      <w:r w:rsidRPr="008375EC">
        <w:rPr>
          <w:rFonts w:ascii="BZar-Identity-H" w:eastAsia="Times New Roman" w:hAnsi="Calibri" w:cs="B Lotus"/>
          <w:sz w:val="28"/>
          <w:szCs w:val="28"/>
        </w:rPr>
        <w:t xml:space="preserve"> </w:t>
      </w:r>
      <w:r w:rsidRPr="008375EC">
        <w:rPr>
          <w:rFonts w:ascii="BZar-Identity-H" w:eastAsia="Times New Roman" w:hAnsi="Calibri" w:cs="B Lotus" w:hint="cs"/>
          <w:sz w:val="28"/>
          <w:szCs w:val="28"/>
          <w:rtl/>
        </w:rPr>
        <w:t>نقش</w:t>
      </w:r>
      <w:r w:rsidRPr="008375EC">
        <w:rPr>
          <w:rFonts w:ascii="BZar-Identity-H" w:eastAsia="Times New Roman" w:hAnsi="Calibri" w:cs="B Lotus"/>
          <w:sz w:val="28"/>
          <w:szCs w:val="28"/>
        </w:rPr>
        <w:t xml:space="preserve"> </w:t>
      </w:r>
      <w:r w:rsidRPr="008375EC">
        <w:rPr>
          <w:rFonts w:ascii="BZar-Identity-H" w:eastAsia="Times New Roman" w:hAnsi="Calibri" w:cs="B Lotus" w:hint="cs"/>
          <w:sz w:val="28"/>
          <w:szCs w:val="28"/>
          <w:rtl/>
        </w:rPr>
        <w:t>مهمي</w:t>
      </w:r>
      <w:r w:rsidRPr="008375EC">
        <w:rPr>
          <w:rFonts w:ascii="BZar-Identity-H" w:eastAsia="Times New Roman" w:hAnsi="Calibri" w:cs="B Lotus"/>
          <w:sz w:val="28"/>
          <w:szCs w:val="28"/>
        </w:rPr>
        <w:t xml:space="preserve"> </w:t>
      </w:r>
      <w:r w:rsidRPr="008375EC">
        <w:rPr>
          <w:rFonts w:ascii="BZar-Identity-H" w:eastAsia="Times New Roman" w:hAnsi="Calibri" w:cs="B Lotus" w:hint="cs"/>
          <w:sz w:val="28"/>
          <w:szCs w:val="28"/>
          <w:rtl/>
        </w:rPr>
        <w:t>در</w:t>
      </w:r>
      <w:r w:rsidRPr="008375EC">
        <w:rPr>
          <w:rFonts w:ascii="BZar-Identity-H" w:eastAsia="Times New Roman" w:hAnsi="Calibri" w:cs="B Lotus"/>
          <w:sz w:val="28"/>
          <w:szCs w:val="28"/>
        </w:rPr>
        <w:t xml:space="preserve"> </w:t>
      </w:r>
      <w:r w:rsidRPr="008375EC">
        <w:rPr>
          <w:rFonts w:ascii="BZar-Identity-H" w:eastAsia="Times New Roman" w:hAnsi="Calibri" w:cs="B Lotus" w:hint="cs"/>
          <w:sz w:val="28"/>
          <w:szCs w:val="28"/>
          <w:rtl/>
        </w:rPr>
        <w:t>تعيين</w:t>
      </w:r>
      <w:r w:rsidRPr="008375EC">
        <w:rPr>
          <w:rFonts w:ascii="BZar-Identity-H" w:eastAsia="Times New Roman" w:hAnsi="Calibri" w:cs="B Lotus"/>
          <w:sz w:val="28"/>
          <w:szCs w:val="28"/>
        </w:rPr>
        <w:t xml:space="preserve"> </w:t>
      </w:r>
      <w:r w:rsidRPr="008375EC">
        <w:rPr>
          <w:rFonts w:ascii="BZar-Identity-H" w:eastAsia="Times New Roman" w:hAnsi="Calibri" w:cs="B Lotus" w:hint="cs"/>
          <w:sz w:val="28"/>
          <w:szCs w:val="28"/>
          <w:rtl/>
        </w:rPr>
        <w:t>نقش</w:t>
      </w:r>
      <w:r w:rsidRPr="008375EC">
        <w:rPr>
          <w:rFonts w:ascii="BZar-Identity-H" w:eastAsia="Times New Roman" w:hAnsi="Calibri" w:cs="B Lotus"/>
          <w:sz w:val="28"/>
          <w:szCs w:val="28"/>
        </w:rPr>
        <w:t xml:space="preserve"> </w:t>
      </w:r>
      <w:r w:rsidRPr="008375EC">
        <w:rPr>
          <w:rFonts w:ascii="BZar-Identity-H" w:eastAsia="Times New Roman" w:hAnsi="Calibri" w:cs="B Lotus" w:hint="cs"/>
          <w:sz w:val="28"/>
          <w:szCs w:val="28"/>
          <w:rtl/>
        </w:rPr>
        <w:t>ارزيابان</w:t>
      </w:r>
      <w:r w:rsidRPr="008375EC">
        <w:rPr>
          <w:rFonts w:ascii="BZar-Identity-H" w:eastAsia="Times New Roman" w:hAnsi="Calibri" w:cs="B Lotus"/>
          <w:sz w:val="28"/>
          <w:szCs w:val="28"/>
        </w:rPr>
        <w:t xml:space="preserve"> </w:t>
      </w:r>
      <w:r w:rsidRPr="008375EC">
        <w:rPr>
          <w:rFonts w:ascii="BZar-Identity-H" w:eastAsia="Times New Roman" w:hAnsi="Calibri" w:cs="B Lotus" w:hint="cs"/>
          <w:sz w:val="28"/>
          <w:szCs w:val="28"/>
          <w:rtl/>
        </w:rPr>
        <w:t>كه</w:t>
      </w:r>
      <w:r w:rsidRPr="008375EC">
        <w:rPr>
          <w:rFonts w:ascii="BZar-Identity-H" w:eastAsia="Times New Roman" w:hAnsi="Calibri" w:cs="B Lotus"/>
          <w:sz w:val="28"/>
          <w:szCs w:val="28"/>
        </w:rPr>
        <w:t xml:space="preserve"> </w:t>
      </w:r>
      <w:r w:rsidRPr="008375EC">
        <w:rPr>
          <w:rFonts w:ascii="BZar-Identity-H" w:eastAsia="Times New Roman" w:hAnsi="Calibri" w:cs="B Lotus" w:hint="cs"/>
          <w:sz w:val="28"/>
          <w:szCs w:val="28"/>
          <w:rtl/>
        </w:rPr>
        <w:t>فرايند</w:t>
      </w:r>
      <w:r w:rsidRPr="008375EC">
        <w:rPr>
          <w:rFonts w:ascii="BZar-Identity-H" w:eastAsia="Times New Roman" w:hAnsi="Calibri" w:cs="B Lotus"/>
          <w:sz w:val="28"/>
          <w:szCs w:val="28"/>
        </w:rPr>
        <w:t xml:space="preserve"> </w:t>
      </w:r>
      <w:r w:rsidRPr="008375EC">
        <w:rPr>
          <w:rFonts w:ascii="BZar-Identity-H" w:eastAsia="Times New Roman" w:hAnsi="Calibri" w:cs="B Lotus" w:hint="cs"/>
          <w:sz w:val="28"/>
          <w:szCs w:val="28"/>
          <w:rtl/>
        </w:rPr>
        <w:t>بازخورد</w:t>
      </w:r>
      <w:r w:rsidRPr="008375EC">
        <w:rPr>
          <w:rFonts w:ascii="BZar-Identity-H" w:eastAsia="Times New Roman" w:hAnsi="Calibri" w:cs="B Lotus"/>
          <w:sz w:val="28"/>
          <w:szCs w:val="28"/>
        </w:rPr>
        <w:t xml:space="preserve"> </w:t>
      </w:r>
      <w:r w:rsidRPr="008375EC">
        <w:rPr>
          <w:rFonts w:ascii="BZar-Identity-H" w:eastAsia="Times New Roman" w:hAnsi="Calibri" w:cs="B Lotus" w:hint="cs"/>
          <w:sz w:val="28"/>
          <w:szCs w:val="28"/>
          <w:rtl/>
        </w:rPr>
        <w:t>را</w:t>
      </w:r>
      <w:r w:rsidRPr="008375EC">
        <w:rPr>
          <w:rFonts w:ascii="BZar-Identity-H" w:eastAsia="Times New Roman" w:hAnsi="Calibri" w:cs="B Lotus"/>
          <w:sz w:val="28"/>
          <w:szCs w:val="28"/>
        </w:rPr>
        <w:t xml:space="preserve"> </w:t>
      </w:r>
      <w:r w:rsidRPr="008375EC">
        <w:rPr>
          <w:rFonts w:ascii="BZar-Identity-H" w:eastAsia="Times New Roman" w:hAnsi="Calibri" w:cs="B Lotus" w:hint="cs"/>
          <w:sz w:val="28"/>
          <w:szCs w:val="28"/>
          <w:rtl/>
        </w:rPr>
        <w:t>انجام</w:t>
      </w:r>
      <w:r w:rsidRPr="008375EC">
        <w:rPr>
          <w:rFonts w:ascii="BZar-Identity-H" w:eastAsia="Times New Roman" w:hAnsi="Calibri" w:cs="B Lotus"/>
          <w:sz w:val="28"/>
          <w:szCs w:val="28"/>
        </w:rPr>
        <w:t xml:space="preserve"> </w:t>
      </w:r>
      <w:r w:rsidRPr="008375EC">
        <w:rPr>
          <w:rFonts w:ascii="BZar-Identity-H" w:eastAsia="Times New Roman" w:hAnsi="Calibri" w:cs="B Lotus" w:hint="cs"/>
          <w:sz w:val="28"/>
          <w:szCs w:val="28"/>
          <w:rtl/>
        </w:rPr>
        <w:t>مي</w:t>
      </w:r>
      <w:r w:rsidRPr="008375EC">
        <w:rPr>
          <w:rFonts w:ascii="BZar-Identity-H" w:eastAsia="Times New Roman" w:hAnsi="Calibri" w:cs="B Lotus"/>
          <w:sz w:val="28"/>
          <w:szCs w:val="28"/>
        </w:rPr>
        <w:t xml:space="preserve"> </w:t>
      </w:r>
      <w:r w:rsidRPr="008375EC">
        <w:rPr>
          <w:rFonts w:ascii="BZar-Identity-H" w:eastAsia="Times New Roman" w:hAnsi="Calibri" w:cs="B Lotus" w:hint="cs"/>
          <w:sz w:val="28"/>
          <w:szCs w:val="28"/>
          <w:rtl/>
        </w:rPr>
        <w:t>دهند،</w:t>
      </w:r>
      <w:r w:rsidRPr="008375EC">
        <w:rPr>
          <w:rFonts w:ascii="BZar-Identity-H" w:eastAsia="Times New Roman" w:hAnsi="Calibri" w:cs="B Lotus" w:hint="cs"/>
          <w:sz w:val="28"/>
          <w:szCs w:val="28"/>
          <w:rtl/>
          <w:lang w:bidi="fa-IR"/>
        </w:rPr>
        <w:t xml:space="preserve"> </w:t>
      </w:r>
      <w:r w:rsidRPr="008375EC">
        <w:rPr>
          <w:rFonts w:ascii="BZar-Identity-H" w:eastAsia="Times New Roman" w:hAnsi="Calibri" w:cs="B Lotus" w:hint="cs"/>
          <w:sz w:val="28"/>
          <w:szCs w:val="28"/>
          <w:rtl/>
        </w:rPr>
        <w:t>داشته</w:t>
      </w:r>
      <w:r w:rsidRPr="008375EC">
        <w:rPr>
          <w:rFonts w:ascii="BZar-Identity-H" w:eastAsia="Times New Roman" w:hAnsi="Calibri" w:cs="B Lotus"/>
          <w:sz w:val="28"/>
          <w:szCs w:val="28"/>
        </w:rPr>
        <w:t xml:space="preserve"> </w:t>
      </w:r>
      <w:r w:rsidRPr="008375EC">
        <w:rPr>
          <w:rFonts w:ascii="BZar-Identity-H" w:eastAsia="Times New Roman" w:hAnsi="Calibri" w:cs="B Lotus" w:hint="cs"/>
          <w:sz w:val="28"/>
          <w:szCs w:val="28"/>
          <w:rtl/>
        </w:rPr>
        <w:t>است</w:t>
      </w:r>
      <w:r w:rsidRPr="008375EC">
        <w:rPr>
          <w:rFonts w:ascii="BZar-Identity-H" w:eastAsia="Times New Roman" w:hAnsi="Calibri" w:cs="B Lotus"/>
          <w:sz w:val="28"/>
          <w:szCs w:val="28"/>
        </w:rPr>
        <w:t xml:space="preserve"> . </w:t>
      </w:r>
      <w:r w:rsidRPr="008375EC">
        <w:rPr>
          <w:rFonts w:ascii="BZar-Identity-H" w:eastAsia="Times New Roman" w:hAnsi="Calibri" w:cs="B Lotus" w:hint="cs"/>
          <w:sz w:val="28"/>
          <w:szCs w:val="28"/>
          <w:rtl/>
        </w:rPr>
        <w:t>عزت</w:t>
      </w:r>
      <w:r w:rsidRPr="008375EC">
        <w:rPr>
          <w:rFonts w:ascii="BZar-Identity-H" w:eastAsia="Times New Roman" w:hAnsi="Calibri" w:cs="B Lotus"/>
          <w:sz w:val="28"/>
          <w:szCs w:val="28"/>
        </w:rPr>
        <w:t xml:space="preserve"> </w:t>
      </w:r>
      <w:r w:rsidRPr="008375EC">
        <w:rPr>
          <w:rFonts w:ascii="BZar-Identity-H" w:eastAsia="Times New Roman" w:hAnsi="Calibri" w:cs="B Lotus" w:hint="cs"/>
          <w:sz w:val="28"/>
          <w:szCs w:val="28"/>
          <w:rtl/>
        </w:rPr>
        <w:t>نفس</w:t>
      </w:r>
      <w:r w:rsidRPr="008375EC">
        <w:rPr>
          <w:rFonts w:ascii="BZar-Identity-H" w:eastAsia="Times New Roman" w:hAnsi="Calibri" w:cs="B Lotus"/>
          <w:sz w:val="28"/>
          <w:szCs w:val="28"/>
        </w:rPr>
        <w:t xml:space="preserve"> </w:t>
      </w:r>
      <w:r w:rsidRPr="008375EC">
        <w:rPr>
          <w:rFonts w:ascii="BZar-Identity-H" w:eastAsia="Times New Roman" w:hAnsi="Calibri" w:cs="B Lotus" w:hint="cs"/>
          <w:sz w:val="28"/>
          <w:szCs w:val="28"/>
          <w:rtl/>
        </w:rPr>
        <w:t>مي</w:t>
      </w:r>
      <w:r w:rsidRPr="008375EC">
        <w:rPr>
          <w:rFonts w:ascii="BZar-Identity-H" w:eastAsia="Times New Roman" w:hAnsi="Calibri" w:cs="B Lotus"/>
          <w:sz w:val="28"/>
          <w:szCs w:val="28"/>
        </w:rPr>
        <w:t xml:space="preserve"> </w:t>
      </w:r>
      <w:r w:rsidRPr="008375EC">
        <w:rPr>
          <w:rFonts w:ascii="BZar-Identity-H" w:eastAsia="Times New Roman" w:hAnsi="Calibri" w:cs="B Lotus" w:hint="cs"/>
          <w:sz w:val="28"/>
          <w:szCs w:val="28"/>
          <w:rtl/>
        </w:rPr>
        <w:t>تواند</w:t>
      </w:r>
      <w:r w:rsidRPr="008375EC">
        <w:rPr>
          <w:rFonts w:ascii="BZar-Identity-H" w:eastAsia="Times New Roman" w:hAnsi="Calibri" w:cs="B Lotus"/>
          <w:sz w:val="28"/>
          <w:szCs w:val="28"/>
        </w:rPr>
        <w:t xml:space="preserve"> </w:t>
      </w:r>
      <w:r w:rsidRPr="008375EC">
        <w:rPr>
          <w:rFonts w:ascii="BZar-Identity-H" w:eastAsia="Times New Roman" w:hAnsi="Calibri" w:cs="B Lotus" w:hint="cs"/>
          <w:sz w:val="28"/>
          <w:szCs w:val="28"/>
          <w:rtl/>
        </w:rPr>
        <w:t>بر</w:t>
      </w:r>
      <w:r w:rsidRPr="008375EC">
        <w:rPr>
          <w:rFonts w:ascii="BZar-Identity-H" w:eastAsia="Times New Roman" w:hAnsi="Calibri" w:cs="B Lotus"/>
          <w:sz w:val="28"/>
          <w:szCs w:val="28"/>
        </w:rPr>
        <w:t xml:space="preserve"> </w:t>
      </w:r>
      <w:r w:rsidRPr="008375EC">
        <w:rPr>
          <w:rFonts w:ascii="BZar-Identity-H" w:eastAsia="Times New Roman" w:hAnsi="Calibri" w:cs="B Lotus" w:hint="cs"/>
          <w:sz w:val="28"/>
          <w:szCs w:val="28"/>
          <w:rtl/>
        </w:rPr>
        <w:t>رفتارهاي</w:t>
      </w:r>
      <w:r w:rsidRPr="008375EC">
        <w:rPr>
          <w:rFonts w:ascii="BZar-Identity-H" w:eastAsia="Times New Roman" w:hAnsi="Calibri" w:cs="B Lotus"/>
          <w:sz w:val="28"/>
          <w:szCs w:val="28"/>
        </w:rPr>
        <w:t xml:space="preserve"> </w:t>
      </w:r>
      <w:r w:rsidRPr="008375EC">
        <w:rPr>
          <w:rFonts w:ascii="BZar-Identity-H" w:eastAsia="Times New Roman" w:hAnsi="Calibri" w:cs="B Lotus" w:hint="cs"/>
          <w:sz w:val="28"/>
          <w:szCs w:val="28"/>
          <w:rtl/>
        </w:rPr>
        <w:t>كاري</w:t>
      </w:r>
      <w:r w:rsidRPr="008375EC">
        <w:rPr>
          <w:rFonts w:ascii="BZar-Identity-H" w:eastAsia="Times New Roman" w:hAnsi="Calibri" w:cs="B Lotus"/>
          <w:sz w:val="28"/>
          <w:szCs w:val="28"/>
        </w:rPr>
        <w:t xml:space="preserve"> </w:t>
      </w:r>
      <w:r w:rsidRPr="008375EC">
        <w:rPr>
          <w:rFonts w:ascii="BZar-Identity-H" w:eastAsia="Times New Roman" w:hAnsi="Calibri" w:cs="B Lotus" w:hint="cs"/>
          <w:sz w:val="28"/>
          <w:szCs w:val="28"/>
          <w:rtl/>
        </w:rPr>
        <w:t>با</w:t>
      </w:r>
      <w:r w:rsidRPr="008375EC">
        <w:rPr>
          <w:rFonts w:ascii="BZar-Identity-H" w:eastAsia="Times New Roman" w:hAnsi="Calibri" w:cs="B Lotus"/>
          <w:sz w:val="28"/>
          <w:szCs w:val="28"/>
        </w:rPr>
        <w:t xml:space="preserve"> </w:t>
      </w:r>
      <w:r w:rsidRPr="008375EC">
        <w:rPr>
          <w:rFonts w:ascii="BZar-Identity-H" w:eastAsia="Times New Roman" w:hAnsi="Calibri" w:cs="B Lotus" w:hint="cs"/>
          <w:sz w:val="28"/>
          <w:szCs w:val="28"/>
          <w:rtl/>
        </w:rPr>
        <w:t>دو</w:t>
      </w:r>
      <w:r w:rsidRPr="008375EC">
        <w:rPr>
          <w:rFonts w:ascii="BZar-Identity-H" w:eastAsia="Times New Roman" w:hAnsi="Calibri" w:cs="B Lotus"/>
          <w:sz w:val="28"/>
          <w:szCs w:val="28"/>
        </w:rPr>
        <w:t xml:space="preserve"> </w:t>
      </w:r>
      <w:r w:rsidRPr="008375EC">
        <w:rPr>
          <w:rFonts w:ascii="BZar-Identity-H" w:eastAsia="Times New Roman" w:hAnsi="Calibri" w:cs="B Lotus" w:hint="cs"/>
          <w:sz w:val="28"/>
          <w:szCs w:val="28"/>
          <w:rtl/>
        </w:rPr>
        <w:t>شيوه</w:t>
      </w:r>
      <w:r w:rsidRPr="008375EC">
        <w:rPr>
          <w:rFonts w:ascii="BZar-Identity-H" w:eastAsia="Times New Roman" w:hAnsi="Calibri" w:cs="B Lotus"/>
          <w:sz w:val="28"/>
          <w:szCs w:val="28"/>
        </w:rPr>
        <w:t xml:space="preserve"> </w:t>
      </w:r>
      <w:r w:rsidRPr="008375EC">
        <w:rPr>
          <w:rFonts w:ascii="BZar-Identity-H" w:eastAsia="Times New Roman" w:hAnsi="Calibri" w:cs="B Lotus" w:hint="cs"/>
          <w:sz w:val="28"/>
          <w:szCs w:val="28"/>
          <w:rtl/>
        </w:rPr>
        <w:t>تأثير</w:t>
      </w:r>
      <w:r w:rsidRPr="008375EC">
        <w:rPr>
          <w:rFonts w:ascii="BZar-Identity-H" w:eastAsia="Times New Roman" w:hAnsi="Calibri" w:cs="B Lotus"/>
          <w:sz w:val="28"/>
          <w:szCs w:val="28"/>
        </w:rPr>
        <w:t xml:space="preserve"> </w:t>
      </w:r>
      <w:r w:rsidRPr="008375EC">
        <w:rPr>
          <w:rFonts w:ascii="BZar-Identity-H" w:eastAsia="Times New Roman" w:hAnsi="Calibri" w:cs="B Lotus" w:hint="cs"/>
          <w:sz w:val="28"/>
          <w:szCs w:val="28"/>
          <w:rtl/>
        </w:rPr>
        <w:t>بگذارد</w:t>
      </w:r>
      <w:r w:rsidRPr="008375EC">
        <w:rPr>
          <w:rFonts w:ascii="BZar-Identity-H" w:eastAsia="Times New Roman" w:hAnsi="Calibri" w:cs="B Lotus"/>
          <w:sz w:val="28"/>
          <w:szCs w:val="28"/>
        </w:rPr>
        <w:t xml:space="preserve"> : </w:t>
      </w:r>
      <w:r w:rsidRPr="008375EC">
        <w:rPr>
          <w:rFonts w:ascii="BZar-Identity-H" w:eastAsia="Times New Roman" w:hAnsi="Calibri" w:cs="B Lotus" w:hint="cs"/>
          <w:sz w:val="28"/>
          <w:szCs w:val="28"/>
          <w:rtl/>
        </w:rPr>
        <w:t>اول</w:t>
      </w:r>
      <w:r w:rsidRPr="008375EC">
        <w:rPr>
          <w:rFonts w:ascii="BZar-Identity-H" w:eastAsia="Times New Roman" w:hAnsi="Calibri" w:cs="B Lotus"/>
          <w:sz w:val="28"/>
          <w:szCs w:val="28"/>
        </w:rPr>
        <w:t xml:space="preserve"> </w:t>
      </w:r>
      <w:r w:rsidRPr="008375EC">
        <w:rPr>
          <w:rFonts w:ascii="BZar-Identity-H" w:eastAsia="Times New Roman" w:hAnsi="Calibri" w:cs="B Lotus" w:hint="cs"/>
          <w:sz w:val="28"/>
          <w:szCs w:val="28"/>
          <w:rtl/>
        </w:rPr>
        <w:t>اينكه</w:t>
      </w:r>
      <w:r w:rsidRPr="008375EC">
        <w:rPr>
          <w:rFonts w:ascii="BZar-Identity-H" w:eastAsia="Times New Roman" w:hAnsi="Calibri" w:cs="B Lotus"/>
          <w:sz w:val="28"/>
          <w:szCs w:val="28"/>
        </w:rPr>
        <w:t xml:space="preserve"> </w:t>
      </w:r>
      <w:r w:rsidRPr="008375EC">
        <w:rPr>
          <w:rFonts w:ascii="BZar-Identity-H" w:eastAsia="Times New Roman" w:hAnsi="Calibri" w:cs="B Lotus" w:hint="cs"/>
          <w:sz w:val="28"/>
          <w:szCs w:val="28"/>
          <w:rtl/>
        </w:rPr>
        <w:t>كاركنان</w:t>
      </w:r>
      <w:r w:rsidRPr="008375EC">
        <w:rPr>
          <w:rFonts w:ascii="BZar-Identity-H" w:eastAsia="Times New Roman" w:hAnsi="Calibri" w:cs="B Lotus"/>
          <w:sz w:val="28"/>
          <w:szCs w:val="28"/>
        </w:rPr>
        <w:t xml:space="preserve"> </w:t>
      </w:r>
      <w:r w:rsidRPr="008375EC">
        <w:rPr>
          <w:rFonts w:ascii="BZar-Identity-H" w:eastAsia="Times New Roman" w:hAnsi="Calibri" w:cs="B Lotus" w:hint="cs"/>
          <w:sz w:val="28"/>
          <w:szCs w:val="28"/>
          <w:rtl/>
        </w:rPr>
        <w:t>سطوح</w:t>
      </w:r>
      <w:r w:rsidRPr="008375EC">
        <w:rPr>
          <w:rFonts w:ascii="BZar-Identity-H" w:eastAsia="Times New Roman" w:hAnsi="Calibri" w:cs="B Lotus"/>
          <w:sz w:val="28"/>
          <w:szCs w:val="28"/>
        </w:rPr>
        <w:t xml:space="preserve"> </w:t>
      </w:r>
      <w:r w:rsidRPr="008375EC">
        <w:rPr>
          <w:rFonts w:ascii="BZar-Identity-H" w:eastAsia="Times New Roman" w:hAnsi="Calibri" w:cs="B Lotus" w:hint="cs"/>
          <w:sz w:val="28"/>
          <w:szCs w:val="28"/>
          <w:rtl/>
        </w:rPr>
        <w:t>متفاوتي</w:t>
      </w:r>
      <w:r w:rsidRPr="008375EC">
        <w:rPr>
          <w:rFonts w:ascii="BZar-Identity-H" w:eastAsia="Times New Roman" w:hAnsi="Calibri" w:cs="B Lotus"/>
          <w:sz w:val="28"/>
          <w:szCs w:val="28"/>
        </w:rPr>
        <w:t xml:space="preserve"> </w:t>
      </w:r>
      <w:r w:rsidRPr="008375EC">
        <w:rPr>
          <w:rFonts w:ascii="BZar-Identity-H" w:eastAsia="Times New Roman" w:hAnsi="Calibri" w:cs="B Lotus" w:hint="cs"/>
          <w:sz w:val="28"/>
          <w:szCs w:val="28"/>
          <w:rtl/>
        </w:rPr>
        <w:t>از</w:t>
      </w:r>
      <w:r w:rsidRPr="008375EC">
        <w:rPr>
          <w:rFonts w:ascii="BZar-Identity-H" w:eastAsia="Times New Roman" w:hAnsi="Calibri" w:cs="B Lotus"/>
          <w:sz w:val="28"/>
          <w:szCs w:val="28"/>
        </w:rPr>
        <w:t xml:space="preserve"> </w:t>
      </w:r>
      <w:r w:rsidRPr="008375EC">
        <w:rPr>
          <w:rFonts w:ascii="BZar-Identity-H" w:eastAsia="Times New Roman" w:hAnsi="Calibri" w:cs="B Lotus" w:hint="cs"/>
          <w:sz w:val="28"/>
          <w:szCs w:val="28"/>
          <w:rtl/>
        </w:rPr>
        <w:t>عزت</w:t>
      </w:r>
      <w:r w:rsidRPr="008375EC">
        <w:rPr>
          <w:rFonts w:ascii="BZar-Identity-H" w:eastAsia="Times New Roman" w:hAnsi="Calibri" w:cs="B Lotus"/>
          <w:sz w:val="28"/>
          <w:szCs w:val="28"/>
        </w:rPr>
        <w:t xml:space="preserve"> </w:t>
      </w:r>
      <w:r w:rsidRPr="008375EC">
        <w:rPr>
          <w:rFonts w:ascii="BZar-Identity-H" w:eastAsia="Times New Roman" w:hAnsi="Calibri" w:cs="B Lotus" w:hint="cs"/>
          <w:sz w:val="28"/>
          <w:szCs w:val="28"/>
          <w:rtl/>
        </w:rPr>
        <w:t>نفس</w:t>
      </w:r>
      <w:r w:rsidRPr="008375EC">
        <w:rPr>
          <w:rFonts w:ascii="BZar-Identity-H" w:eastAsia="Times New Roman" w:hAnsi="Calibri" w:cs="B Lotus" w:hint="cs"/>
          <w:sz w:val="28"/>
          <w:szCs w:val="28"/>
          <w:rtl/>
          <w:lang w:bidi="fa-IR"/>
        </w:rPr>
        <w:t xml:space="preserve"> </w:t>
      </w:r>
      <w:r w:rsidRPr="008375EC">
        <w:rPr>
          <w:rFonts w:ascii="BZar-Identity-H" w:eastAsia="Times New Roman" w:hAnsi="Calibri" w:cs="B Lotus" w:hint="cs"/>
          <w:sz w:val="28"/>
          <w:szCs w:val="28"/>
          <w:rtl/>
        </w:rPr>
        <w:t>در</w:t>
      </w:r>
      <w:r w:rsidRPr="008375EC">
        <w:rPr>
          <w:rFonts w:ascii="BZar-Identity-H" w:eastAsia="Times New Roman" w:hAnsi="Calibri" w:cs="B Lotus"/>
          <w:sz w:val="28"/>
          <w:szCs w:val="28"/>
        </w:rPr>
        <w:t xml:space="preserve"> </w:t>
      </w:r>
      <w:r w:rsidRPr="008375EC">
        <w:rPr>
          <w:rFonts w:ascii="BZar-Identity-H" w:eastAsia="Times New Roman" w:hAnsi="Calibri" w:cs="B Lotus" w:hint="cs"/>
          <w:sz w:val="28"/>
          <w:szCs w:val="28"/>
          <w:rtl/>
        </w:rPr>
        <w:t>كار</w:t>
      </w:r>
      <w:r w:rsidRPr="008375EC">
        <w:rPr>
          <w:rFonts w:ascii="BZar-Identity-H" w:eastAsia="Times New Roman" w:hAnsi="Calibri" w:cs="B Lotus"/>
          <w:sz w:val="28"/>
          <w:szCs w:val="28"/>
        </w:rPr>
        <w:t xml:space="preserve"> </w:t>
      </w:r>
      <w:r w:rsidRPr="008375EC">
        <w:rPr>
          <w:rFonts w:ascii="BZar-Identity-H" w:eastAsia="Times New Roman" w:hAnsi="Calibri" w:cs="B Lotus" w:hint="cs"/>
          <w:sz w:val="28"/>
          <w:szCs w:val="28"/>
          <w:rtl/>
        </w:rPr>
        <w:t>را</w:t>
      </w:r>
      <w:r w:rsidRPr="008375EC">
        <w:rPr>
          <w:rFonts w:ascii="BZar-Identity-H" w:eastAsia="Times New Roman" w:hAnsi="Calibri" w:cs="B Lotus"/>
          <w:sz w:val="28"/>
          <w:szCs w:val="28"/>
        </w:rPr>
        <w:t xml:space="preserve"> </w:t>
      </w:r>
      <w:r w:rsidRPr="008375EC">
        <w:rPr>
          <w:rFonts w:ascii="BZar-Identity-H" w:eastAsia="Times New Roman" w:hAnsi="Calibri" w:cs="B Lotus" w:hint="cs"/>
          <w:sz w:val="28"/>
          <w:szCs w:val="28"/>
          <w:rtl/>
        </w:rPr>
        <w:t>دارند</w:t>
      </w:r>
      <w:r w:rsidRPr="008375EC">
        <w:rPr>
          <w:rFonts w:ascii="BZar-Identity-H" w:eastAsia="Times New Roman" w:hAnsi="Calibri" w:cs="B Lotus"/>
          <w:sz w:val="28"/>
          <w:szCs w:val="28"/>
        </w:rPr>
        <w:t xml:space="preserve"> </w:t>
      </w:r>
      <w:r w:rsidRPr="008375EC">
        <w:rPr>
          <w:rFonts w:ascii="BZar-Identity-H" w:eastAsia="Times New Roman" w:hAnsi="Calibri" w:cs="B Lotus" w:hint="cs"/>
          <w:sz w:val="28"/>
          <w:szCs w:val="28"/>
          <w:rtl/>
        </w:rPr>
        <w:t>كه</w:t>
      </w:r>
      <w:r w:rsidRPr="008375EC">
        <w:rPr>
          <w:rFonts w:ascii="BZar-Identity-H" w:eastAsia="Times New Roman" w:hAnsi="Calibri" w:cs="B Lotus"/>
          <w:sz w:val="28"/>
          <w:szCs w:val="28"/>
        </w:rPr>
        <w:t xml:space="preserve"> </w:t>
      </w:r>
      <w:r w:rsidRPr="008375EC">
        <w:rPr>
          <w:rFonts w:ascii="BZar-Identity-H" w:eastAsia="Times New Roman" w:hAnsi="Calibri" w:cs="B Lotus" w:hint="cs"/>
          <w:sz w:val="28"/>
          <w:szCs w:val="28"/>
          <w:rtl/>
        </w:rPr>
        <w:t>همين</w:t>
      </w:r>
      <w:r w:rsidRPr="008375EC">
        <w:rPr>
          <w:rFonts w:ascii="BZar-Identity-H" w:eastAsia="Times New Roman" w:hAnsi="Calibri" w:cs="B Lotus"/>
          <w:sz w:val="28"/>
          <w:szCs w:val="28"/>
        </w:rPr>
        <w:t xml:space="preserve"> </w:t>
      </w:r>
      <w:r w:rsidRPr="008375EC">
        <w:rPr>
          <w:rFonts w:ascii="BZar-Identity-H" w:eastAsia="Times New Roman" w:hAnsi="Calibri" w:cs="B Lotus" w:hint="cs"/>
          <w:sz w:val="28"/>
          <w:szCs w:val="28"/>
          <w:rtl/>
        </w:rPr>
        <w:t>امر</w:t>
      </w:r>
      <w:r w:rsidRPr="008375EC">
        <w:rPr>
          <w:rFonts w:ascii="BZar-Identity-H" w:eastAsia="Times New Roman" w:hAnsi="Calibri" w:cs="B Lotus"/>
          <w:sz w:val="28"/>
          <w:szCs w:val="28"/>
        </w:rPr>
        <w:t xml:space="preserve"> </w:t>
      </w:r>
      <w:r w:rsidRPr="008375EC">
        <w:rPr>
          <w:rFonts w:ascii="BZar-Identity-H" w:eastAsia="Times New Roman" w:hAnsi="Calibri" w:cs="B Lotus" w:hint="cs"/>
          <w:sz w:val="28"/>
          <w:szCs w:val="28"/>
          <w:rtl/>
        </w:rPr>
        <w:t>بر</w:t>
      </w:r>
      <w:r w:rsidRPr="008375EC">
        <w:rPr>
          <w:rFonts w:ascii="BZar-Identity-H" w:eastAsia="Times New Roman" w:hAnsi="Calibri" w:cs="B Lotus"/>
          <w:sz w:val="28"/>
          <w:szCs w:val="28"/>
        </w:rPr>
        <w:t xml:space="preserve"> </w:t>
      </w:r>
      <w:r w:rsidRPr="008375EC">
        <w:rPr>
          <w:rFonts w:ascii="BZar-Identity-H" w:eastAsia="Times New Roman" w:hAnsi="Calibri" w:cs="B Lotus" w:hint="cs"/>
          <w:sz w:val="28"/>
          <w:szCs w:val="28"/>
          <w:rtl/>
        </w:rPr>
        <w:t>چگونگي</w:t>
      </w:r>
      <w:r w:rsidRPr="008375EC">
        <w:rPr>
          <w:rFonts w:ascii="BZar-Identity-H" w:eastAsia="Times New Roman" w:hAnsi="Calibri" w:cs="B Lotus"/>
          <w:sz w:val="28"/>
          <w:szCs w:val="28"/>
        </w:rPr>
        <w:t xml:space="preserve"> </w:t>
      </w:r>
      <w:r w:rsidRPr="008375EC">
        <w:rPr>
          <w:rFonts w:ascii="BZar-Identity-H" w:eastAsia="Times New Roman" w:hAnsi="Calibri" w:cs="B Lotus" w:hint="cs"/>
          <w:sz w:val="28"/>
          <w:szCs w:val="28"/>
          <w:rtl/>
        </w:rPr>
        <w:t>افكار،</w:t>
      </w:r>
      <w:r w:rsidRPr="008375EC">
        <w:rPr>
          <w:rFonts w:ascii="BZar-Identity-H" w:eastAsia="Times New Roman" w:hAnsi="Calibri" w:cs="B Lotus"/>
          <w:sz w:val="28"/>
          <w:szCs w:val="28"/>
        </w:rPr>
        <w:t xml:space="preserve"> </w:t>
      </w:r>
      <w:r w:rsidRPr="008375EC">
        <w:rPr>
          <w:rFonts w:ascii="BZar-Identity-H" w:eastAsia="Times New Roman" w:hAnsi="Calibri" w:cs="B Lotus" w:hint="cs"/>
          <w:sz w:val="28"/>
          <w:szCs w:val="28"/>
          <w:rtl/>
        </w:rPr>
        <w:t>احساس</w:t>
      </w:r>
      <w:r w:rsidRPr="008375EC">
        <w:rPr>
          <w:rFonts w:ascii="BZar-Identity-H" w:eastAsia="Times New Roman" w:hAnsi="Calibri" w:cs="B Lotus"/>
          <w:sz w:val="28"/>
          <w:szCs w:val="28"/>
        </w:rPr>
        <w:t xml:space="preserve"> </w:t>
      </w:r>
      <w:r w:rsidRPr="008375EC">
        <w:rPr>
          <w:rFonts w:ascii="BZar-Identity-H" w:eastAsia="Times New Roman" w:hAnsi="Calibri" w:cs="B Lotus" w:hint="cs"/>
          <w:sz w:val="28"/>
          <w:szCs w:val="28"/>
          <w:rtl/>
        </w:rPr>
        <w:t>و</w:t>
      </w:r>
      <w:r w:rsidRPr="008375EC">
        <w:rPr>
          <w:rFonts w:ascii="BZar-Identity-H" w:eastAsia="Times New Roman" w:hAnsi="Calibri" w:cs="B Lotus"/>
          <w:sz w:val="28"/>
          <w:szCs w:val="28"/>
        </w:rPr>
        <w:t xml:space="preserve"> </w:t>
      </w:r>
      <w:r w:rsidRPr="008375EC">
        <w:rPr>
          <w:rFonts w:ascii="BZar-Identity-H" w:eastAsia="Times New Roman" w:hAnsi="Calibri" w:cs="B Lotus" w:hint="cs"/>
          <w:sz w:val="28"/>
          <w:szCs w:val="28"/>
          <w:rtl/>
        </w:rPr>
        <w:t>رفتار</w:t>
      </w:r>
      <w:r w:rsidRPr="008375EC">
        <w:rPr>
          <w:rFonts w:ascii="BZar-Identity-H" w:eastAsia="Times New Roman" w:hAnsi="Calibri" w:cs="B Lotus"/>
          <w:sz w:val="28"/>
          <w:szCs w:val="28"/>
        </w:rPr>
        <w:t xml:space="preserve"> </w:t>
      </w:r>
      <w:r w:rsidRPr="008375EC">
        <w:rPr>
          <w:rFonts w:ascii="BZar-Identity-H" w:eastAsia="Times New Roman" w:hAnsi="Calibri" w:cs="B Lotus" w:hint="cs"/>
          <w:sz w:val="28"/>
          <w:szCs w:val="28"/>
          <w:rtl/>
        </w:rPr>
        <w:t>آن</w:t>
      </w:r>
      <w:r w:rsidRPr="008375EC">
        <w:rPr>
          <w:rFonts w:ascii="BZar-Identity-H" w:eastAsia="Times New Roman" w:hAnsi="Calibri" w:cs="B Lotus"/>
          <w:sz w:val="28"/>
          <w:szCs w:val="28"/>
        </w:rPr>
        <w:t xml:space="preserve"> </w:t>
      </w:r>
      <w:r w:rsidRPr="008375EC">
        <w:rPr>
          <w:rFonts w:ascii="BZar-Identity-H" w:eastAsia="Times New Roman" w:hAnsi="Calibri" w:cs="B Lotus" w:hint="cs"/>
          <w:sz w:val="28"/>
          <w:szCs w:val="28"/>
          <w:rtl/>
        </w:rPr>
        <w:t>ها</w:t>
      </w:r>
      <w:r w:rsidRPr="008375EC">
        <w:rPr>
          <w:rFonts w:ascii="BZar-Identity-H" w:eastAsia="Times New Roman" w:hAnsi="Calibri" w:cs="B Lotus"/>
          <w:sz w:val="28"/>
          <w:szCs w:val="28"/>
        </w:rPr>
        <w:t xml:space="preserve"> </w:t>
      </w:r>
      <w:r w:rsidRPr="008375EC">
        <w:rPr>
          <w:rFonts w:ascii="BZar-Identity-H" w:eastAsia="Times New Roman" w:hAnsi="Calibri" w:cs="B Lotus" w:hint="cs"/>
          <w:sz w:val="28"/>
          <w:szCs w:val="28"/>
          <w:rtl/>
        </w:rPr>
        <w:t>در</w:t>
      </w:r>
      <w:r w:rsidRPr="008375EC">
        <w:rPr>
          <w:rFonts w:ascii="BZar-Identity-H" w:eastAsia="Times New Roman" w:hAnsi="Calibri" w:cs="B Lotus"/>
          <w:sz w:val="28"/>
          <w:szCs w:val="28"/>
        </w:rPr>
        <w:t xml:space="preserve"> </w:t>
      </w:r>
      <w:r w:rsidRPr="008375EC">
        <w:rPr>
          <w:rFonts w:ascii="BZar-Identity-H" w:eastAsia="Times New Roman" w:hAnsi="Calibri" w:cs="B Lotus" w:hint="cs"/>
          <w:sz w:val="28"/>
          <w:szCs w:val="28"/>
          <w:rtl/>
        </w:rPr>
        <w:t>كار</w:t>
      </w:r>
      <w:r w:rsidRPr="008375EC">
        <w:rPr>
          <w:rFonts w:ascii="BZar-Identity-H" w:eastAsia="Times New Roman" w:hAnsi="Calibri" w:cs="B Lotus"/>
          <w:sz w:val="28"/>
          <w:szCs w:val="28"/>
        </w:rPr>
        <w:t xml:space="preserve"> </w:t>
      </w:r>
      <w:r w:rsidRPr="008375EC">
        <w:rPr>
          <w:rFonts w:ascii="BZar-Identity-H" w:eastAsia="Times New Roman" w:hAnsi="Calibri" w:cs="B Lotus" w:hint="cs"/>
          <w:sz w:val="28"/>
          <w:szCs w:val="28"/>
          <w:rtl/>
        </w:rPr>
        <w:t>مؤثر</w:t>
      </w:r>
      <w:r w:rsidRPr="008375EC">
        <w:rPr>
          <w:rFonts w:ascii="BZar-Identity-H" w:eastAsia="Times New Roman" w:hAnsi="Calibri" w:cs="B Lotus"/>
          <w:sz w:val="28"/>
          <w:szCs w:val="28"/>
        </w:rPr>
        <w:t xml:space="preserve"> </w:t>
      </w:r>
      <w:r w:rsidRPr="008375EC">
        <w:rPr>
          <w:rFonts w:ascii="BZar-Identity-H" w:eastAsia="Times New Roman" w:hAnsi="Calibri" w:cs="B Lotus" w:hint="cs"/>
          <w:sz w:val="28"/>
          <w:szCs w:val="28"/>
          <w:rtl/>
        </w:rPr>
        <w:t>است؛</w:t>
      </w:r>
      <w:r w:rsidRPr="008375EC">
        <w:rPr>
          <w:rFonts w:ascii="BZar-Identity-H" w:eastAsia="Times New Roman" w:hAnsi="Calibri" w:cs="B Lotus"/>
          <w:sz w:val="28"/>
          <w:szCs w:val="28"/>
        </w:rPr>
        <w:t xml:space="preserve"> </w:t>
      </w:r>
      <w:r w:rsidRPr="008375EC">
        <w:rPr>
          <w:rFonts w:ascii="BZar-Identity-H" w:eastAsia="Times New Roman" w:hAnsi="Calibri" w:cs="B Lotus" w:hint="cs"/>
          <w:sz w:val="28"/>
          <w:szCs w:val="28"/>
          <w:rtl/>
        </w:rPr>
        <w:t>دوم</w:t>
      </w:r>
      <w:r w:rsidRPr="008375EC">
        <w:rPr>
          <w:rFonts w:ascii="BZar-Identity-H" w:eastAsia="Times New Roman" w:hAnsi="Calibri" w:cs="B Lotus"/>
          <w:sz w:val="28"/>
          <w:szCs w:val="28"/>
        </w:rPr>
        <w:t xml:space="preserve"> </w:t>
      </w:r>
      <w:r w:rsidRPr="008375EC">
        <w:rPr>
          <w:rFonts w:ascii="BZar-Identity-H" w:eastAsia="Times New Roman" w:hAnsi="Calibri" w:cs="B Lotus" w:hint="cs"/>
          <w:sz w:val="28"/>
          <w:szCs w:val="28"/>
          <w:rtl/>
        </w:rPr>
        <w:t>اينكه،</w:t>
      </w:r>
      <w:r w:rsidRPr="008375EC">
        <w:rPr>
          <w:rFonts w:ascii="BZar-Identity-H" w:eastAsia="Times New Roman" w:hAnsi="Calibri" w:cs="B Lotus"/>
          <w:sz w:val="28"/>
          <w:szCs w:val="28"/>
        </w:rPr>
        <w:t xml:space="preserve"> </w:t>
      </w:r>
      <w:r w:rsidRPr="008375EC">
        <w:rPr>
          <w:rFonts w:ascii="BZar-Identity-H" w:eastAsia="Times New Roman" w:hAnsi="Calibri" w:cs="B Lotus" w:hint="cs"/>
          <w:sz w:val="28"/>
          <w:szCs w:val="28"/>
          <w:rtl/>
        </w:rPr>
        <w:t>افراد</w:t>
      </w:r>
      <w:r w:rsidRPr="008375EC">
        <w:rPr>
          <w:rFonts w:ascii="BZar-Identity-H" w:eastAsia="Times New Roman" w:hAnsi="Calibri" w:cs="B Lotus"/>
          <w:sz w:val="28"/>
          <w:szCs w:val="28"/>
        </w:rPr>
        <w:t xml:space="preserve"> </w:t>
      </w:r>
      <w:r w:rsidRPr="008375EC">
        <w:rPr>
          <w:rFonts w:ascii="BZar-Identity-H" w:eastAsia="Times New Roman" w:hAnsi="Calibri" w:cs="B Lotus" w:hint="cs"/>
          <w:sz w:val="28"/>
          <w:szCs w:val="28"/>
          <w:rtl/>
        </w:rPr>
        <w:t>به</w:t>
      </w:r>
      <w:r w:rsidRPr="008375EC">
        <w:rPr>
          <w:rFonts w:ascii="BZar-Identity-H" w:eastAsia="Times New Roman" w:hAnsi="Calibri" w:cs="B Lotus"/>
          <w:sz w:val="28"/>
          <w:szCs w:val="28"/>
        </w:rPr>
        <w:t xml:space="preserve"> </w:t>
      </w:r>
      <w:r w:rsidRPr="008375EC">
        <w:rPr>
          <w:rFonts w:ascii="BZar-Identity-H" w:eastAsia="Times New Roman" w:hAnsi="Calibri" w:cs="B Lotus" w:hint="cs"/>
          <w:sz w:val="28"/>
          <w:szCs w:val="28"/>
          <w:rtl/>
        </w:rPr>
        <w:t>طور</w:t>
      </w:r>
      <w:r w:rsidRPr="008375EC">
        <w:rPr>
          <w:rFonts w:ascii="BZar-Identity-H" w:eastAsia="Times New Roman" w:hAnsi="Calibri" w:cs="B Lotus"/>
          <w:sz w:val="28"/>
          <w:szCs w:val="28"/>
        </w:rPr>
        <w:t xml:space="preserve"> </w:t>
      </w:r>
      <w:r w:rsidRPr="008375EC">
        <w:rPr>
          <w:rFonts w:ascii="BZar-Identity-H" w:eastAsia="Times New Roman" w:hAnsi="Calibri" w:cs="B Lotus" w:hint="cs"/>
          <w:sz w:val="28"/>
          <w:szCs w:val="28"/>
          <w:rtl/>
        </w:rPr>
        <w:t>كلي</w:t>
      </w:r>
      <w:r w:rsidRPr="008375EC">
        <w:rPr>
          <w:rFonts w:ascii="BZar-Identity-H" w:eastAsia="Times New Roman" w:hAnsi="Calibri" w:cs="B Lotus"/>
          <w:sz w:val="28"/>
          <w:szCs w:val="28"/>
        </w:rPr>
        <w:t xml:space="preserve"> </w:t>
      </w:r>
      <w:r w:rsidRPr="008375EC">
        <w:rPr>
          <w:rFonts w:ascii="BZar-Identity-H" w:eastAsia="Times New Roman" w:hAnsi="Calibri" w:cs="B Lotus" w:hint="cs"/>
          <w:sz w:val="28"/>
          <w:szCs w:val="28"/>
          <w:rtl/>
        </w:rPr>
        <w:t>نياز</w:t>
      </w:r>
      <w:r w:rsidRPr="008375EC">
        <w:rPr>
          <w:rFonts w:ascii="BZar-Identity-H" w:eastAsia="Times New Roman" w:hAnsi="Calibri" w:cs="B Lotus"/>
          <w:sz w:val="28"/>
          <w:szCs w:val="28"/>
        </w:rPr>
        <w:t xml:space="preserve"> </w:t>
      </w:r>
      <w:r w:rsidRPr="008375EC">
        <w:rPr>
          <w:rFonts w:ascii="BZar-Identity-H" w:eastAsia="Times New Roman" w:hAnsi="Calibri" w:cs="B Lotus" w:hint="cs"/>
          <w:sz w:val="28"/>
          <w:szCs w:val="28"/>
          <w:rtl/>
        </w:rPr>
        <w:t>به</w:t>
      </w:r>
      <w:r w:rsidRPr="008375EC">
        <w:rPr>
          <w:rFonts w:ascii="BZar-Identity-H" w:eastAsia="Times New Roman" w:hAnsi="Calibri" w:cs="B Lotus" w:hint="cs"/>
          <w:sz w:val="28"/>
          <w:szCs w:val="28"/>
          <w:rtl/>
          <w:lang w:bidi="fa-IR"/>
        </w:rPr>
        <w:t xml:space="preserve"> </w:t>
      </w:r>
      <w:r w:rsidRPr="008375EC">
        <w:rPr>
          <w:rFonts w:ascii="BZar-Identity-H" w:eastAsia="Times New Roman" w:hAnsi="Calibri" w:cs="B Lotus" w:hint="cs"/>
          <w:sz w:val="28"/>
          <w:szCs w:val="28"/>
          <w:rtl/>
        </w:rPr>
        <w:t>احساس</w:t>
      </w:r>
      <w:r w:rsidRPr="008375EC">
        <w:rPr>
          <w:rFonts w:ascii="BZar-Identity-H" w:eastAsia="Times New Roman" w:hAnsi="Calibri" w:cs="B Lotus"/>
          <w:sz w:val="28"/>
          <w:szCs w:val="28"/>
        </w:rPr>
        <w:t xml:space="preserve"> </w:t>
      </w:r>
      <w:r w:rsidRPr="008375EC">
        <w:rPr>
          <w:rFonts w:ascii="BZar-Identity-H" w:eastAsia="Times New Roman" w:hAnsi="Calibri" w:cs="B Lotus" w:hint="cs"/>
          <w:sz w:val="28"/>
          <w:szCs w:val="28"/>
          <w:rtl/>
        </w:rPr>
        <w:t>خوب</w:t>
      </w:r>
      <w:r w:rsidRPr="008375EC">
        <w:rPr>
          <w:rFonts w:ascii="BZar-Identity-H" w:eastAsia="Times New Roman" w:hAnsi="Calibri" w:cs="B Lotus"/>
          <w:sz w:val="28"/>
          <w:szCs w:val="28"/>
        </w:rPr>
        <w:t xml:space="preserve"> </w:t>
      </w:r>
      <w:r w:rsidRPr="008375EC">
        <w:rPr>
          <w:rFonts w:ascii="BZar-Identity-H" w:eastAsia="Times New Roman" w:hAnsi="Calibri" w:cs="B Lotus" w:hint="cs"/>
          <w:sz w:val="28"/>
          <w:szCs w:val="28"/>
          <w:rtl/>
        </w:rPr>
        <w:t>بودن</w:t>
      </w:r>
      <w:r w:rsidRPr="008375EC">
        <w:rPr>
          <w:rFonts w:ascii="BZar-Identity-H" w:eastAsia="Times New Roman" w:hAnsi="Calibri" w:cs="B Lotus"/>
          <w:sz w:val="28"/>
          <w:szCs w:val="28"/>
        </w:rPr>
        <w:t xml:space="preserve"> </w:t>
      </w:r>
      <w:r w:rsidRPr="008375EC">
        <w:rPr>
          <w:rFonts w:ascii="BZar-Identity-H" w:eastAsia="Times New Roman" w:hAnsi="Calibri" w:cs="B Lotus" w:hint="cs"/>
          <w:sz w:val="28"/>
          <w:szCs w:val="28"/>
          <w:rtl/>
        </w:rPr>
        <w:t>در</w:t>
      </w:r>
      <w:r w:rsidRPr="008375EC">
        <w:rPr>
          <w:rFonts w:ascii="BZar-Identity-H" w:eastAsia="Times New Roman" w:hAnsi="Calibri" w:cs="B Lotus"/>
          <w:sz w:val="28"/>
          <w:szCs w:val="28"/>
        </w:rPr>
        <w:t xml:space="preserve"> </w:t>
      </w:r>
      <w:r w:rsidRPr="008375EC">
        <w:rPr>
          <w:rFonts w:ascii="BZar-Identity-H" w:eastAsia="Times New Roman" w:hAnsi="Calibri" w:cs="B Lotus" w:hint="cs"/>
          <w:sz w:val="28"/>
          <w:szCs w:val="28"/>
          <w:rtl/>
        </w:rPr>
        <w:t>مورد</w:t>
      </w:r>
      <w:r w:rsidRPr="008375EC">
        <w:rPr>
          <w:rFonts w:ascii="BZar-Identity-H" w:eastAsia="Times New Roman" w:hAnsi="Calibri" w:cs="B Lotus"/>
          <w:sz w:val="28"/>
          <w:szCs w:val="28"/>
        </w:rPr>
        <w:t xml:space="preserve"> </w:t>
      </w:r>
      <w:r w:rsidRPr="008375EC">
        <w:rPr>
          <w:rFonts w:ascii="BZar-Identity-H" w:eastAsia="Times New Roman" w:hAnsi="Calibri" w:cs="B Lotus" w:hint="cs"/>
          <w:sz w:val="28"/>
          <w:szCs w:val="28"/>
          <w:rtl/>
        </w:rPr>
        <w:t>خودشان</w:t>
      </w:r>
      <w:r w:rsidRPr="008375EC">
        <w:rPr>
          <w:rFonts w:ascii="BZar-Identity-H" w:eastAsia="Times New Roman" w:hAnsi="Calibri" w:cs="B Lotus"/>
          <w:sz w:val="28"/>
          <w:szCs w:val="28"/>
        </w:rPr>
        <w:t xml:space="preserve"> </w:t>
      </w:r>
      <w:r w:rsidRPr="008375EC">
        <w:rPr>
          <w:rFonts w:ascii="BZar-Identity-H" w:eastAsia="Times New Roman" w:hAnsi="Calibri" w:cs="B Lotus" w:hint="cs"/>
          <w:sz w:val="28"/>
          <w:szCs w:val="28"/>
          <w:rtl/>
        </w:rPr>
        <w:t>و</w:t>
      </w:r>
      <w:r w:rsidRPr="008375EC">
        <w:rPr>
          <w:rFonts w:ascii="BZar-Identity-H" w:eastAsia="Times New Roman" w:hAnsi="Calibri" w:cs="B Lotus"/>
          <w:sz w:val="28"/>
          <w:szCs w:val="28"/>
        </w:rPr>
        <w:t xml:space="preserve"> </w:t>
      </w:r>
      <w:r w:rsidRPr="008375EC">
        <w:rPr>
          <w:rFonts w:ascii="BZar-Identity-H" w:eastAsia="Times New Roman" w:hAnsi="Calibri" w:cs="B Lotus" w:hint="cs"/>
          <w:sz w:val="28"/>
          <w:szCs w:val="28"/>
          <w:rtl/>
        </w:rPr>
        <w:t>در</w:t>
      </w:r>
      <w:r w:rsidRPr="008375EC">
        <w:rPr>
          <w:rFonts w:ascii="BZar-Identity-H" w:eastAsia="Times New Roman" w:hAnsi="Calibri" w:cs="B Lotus"/>
          <w:sz w:val="28"/>
          <w:szCs w:val="28"/>
        </w:rPr>
        <w:t xml:space="preserve"> </w:t>
      </w:r>
      <w:r w:rsidRPr="008375EC">
        <w:rPr>
          <w:rFonts w:ascii="BZar-Identity-H" w:eastAsia="Times New Roman" w:hAnsi="Calibri" w:cs="B Lotus" w:hint="cs"/>
          <w:sz w:val="28"/>
          <w:szCs w:val="28"/>
          <w:rtl/>
        </w:rPr>
        <w:t>مورد</w:t>
      </w:r>
      <w:r w:rsidRPr="008375EC">
        <w:rPr>
          <w:rFonts w:ascii="BZar-Identity-H" w:eastAsia="Times New Roman" w:hAnsi="Calibri" w:cs="B Lotus"/>
          <w:sz w:val="28"/>
          <w:szCs w:val="28"/>
        </w:rPr>
        <w:t xml:space="preserve"> </w:t>
      </w:r>
      <w:r w:rsidRPr="008375EC">
        <w:rPr>
          <w:rFonts w:ascii="BZar-Identity-H" w:eastAsia="Times New Roman" w:hAnsi="Calibri" w:cs="B Lotus" w:hint="cs"/>
          <w:sz w:val="28"/>
          <w:szCs w:val="28"/>
          <w:rtl/>
        </w:rPr>
        <w:t>رفتارها</w:t>
      </w:r>
      <w:r w:rsidRPr="008375EC">
        <w:rPr>
          <w:rFonts w:ascii="BZar-Identity-H" w:eastAsia="Times New Roman" w:hAnsi="Calibri" w:cs="B Lotus"/>
          <w:sz w:val="28"/>
          <w:szCs w:val="28"/>
        </w:rPr>
        <w:t xml:space="preserve"> </w:t>
      </w:r>
      <w:r w:rsidRPr="008375EC">
        <w:rPr>
          <w:rFonts w:ascii="BZar-Identity-H" w:eastAsia="Times New Roman" w:hAnsi="Calibri" w:cs="B Lotus" w:hint="cs"/>
          <w:sz w:val="28"/>
          <w:szCs w:val="28"/>
          <w:rtl/>
        </w:rPr>
        <w:t>و</w:t>
      </w:r>
      <w:r w:rsidRPr="008375EC">
        <w:rPr>
          <w:rFonts w:ascii="BZar-Identity-H" w:eastAsia="Times New Roman" w:hAnsi="Calibri" w:cs="B Lotus"/>
          <w:sz w:val="28"/>
          <w:szCs w:val="28"/>
        </w:rPr>
        <w:t xml:space="preserve"> </w:t>
      </w:r>
      <w:r w:rsidRPr="008375EC">
        <w:rPr>
          <w:rFonts w:ascii="BZar-Identity-H" w:eastAsia="Times New Roman" w:hAnsi="Calibri" w:cs="B Lotus" w:hint="cs"/>
          <w:sz w:val="28"/>
          <w:szCs w:val="28"/>
          <w:rtl/>
        </w:rPr>
        <w:t>يا</w:t>
      </w:r>
      <w:r w:rsidRPr="008375EC">
        <w:rPr>
          <w:rFonts w:ascii="BZar-Identity-H" w:eastAsia="Times New Roman" w:hAnsi="Calibri" w:cs="B Lotus"/>
          <w:sz w:val="28"/>
          <w:szCs w:val="28"/>
        </w:rPr>
        <w:t xml:space="preserve"> </w:t>
      </w:r>
      <w:r w:rsidRPr="008375EC">
        <w:rPr>
          <w:rFonts w:ascii="BZar-Identity-H" w:eastAsia="Times New Roman" w:hAnsi="Calibri" w:cs="B Lotus" w:hint="cs"/>
          <w:sz w:val="28"/>
          <w:szCs w:val="28"/>
          <w:rtl/>
        </w:rPr>
        <w:t>افكارشان</w:t>
      </w:r>
      <w:r w:rsidRPr="008375EC">
        <w:rPr>
          <w:rFonts w:ascii="BZar-Identity-H" w:eastAsia="Times New Roman" w:hAnsi="Calibri" w:cs="B Lotus"/>
          <w:sz w:val="28"/>
          <w:szCs w:val="28"/>
        </w:rPr>
        <w:t xml:space="preserve"> </w:t>
      </w:r>
      <w:r w:rsidRPr="008375EC">
        <w:rPr>
          <w:rFonts w:ascii="BZar-Identity-H" w:eastAsia="Times New Roman" w:hAnsi="Calibri" w:cs="B Lotus" w:hint="cs"/>
          <w:sz w:val="28"/>
          <w:szCs w:val="28"/>
          <w:rtl/>
        </w:rPr>
        <w:t>داشته،</w:t>
      </w:r>
      <w:r w:rsidRPr="008375EC">
        <w:rPr>
          <w:rFonts w:ascii="BZar-Identity-H" w:eastAsia="Times New Roman" w:hAnsi="Calibri" w:cs="B Lotus"/>
          <w:sz w:val="28"/>
          <w:szCs w:val="28"/>
        </w:rPr>
        <w:t xml:space="preserve"> </w:t>
      </w:r>
      <w:r w:rsidRPr="008375EC">
        <w:rPr>
          <w:rFonts w:ascii="BZar-Identity-H" w:eastAsia="Times New Roman" w:hAnsi="Calibri" w:cs="B Lotus" w:hint="cs"/>
          <w:sz w:val="28"/>
          <w:szCs w:val="28"/>
          <w:rtl/>
        </w:rPr>
        <w:t>آن</w:t>
      </w:r>
      <w:r w:rsidRPr="008375EC">
        <w:rPr>
          <w:rFonts w:ascii="BZar-Identity-H" w:eastAsia="Times New Roman" w:hAnsi="Calibri" w:cs="B Lotus"/>
          <w:sz w:val="28"/>
          <w:szCs w:val="28"/>
        </w:rPr>
        <w:t xml:space="preserve"> </w:t>
      </w:r>
      <w:r w:rsidRPr="008375EC">
        <w:rPr>
          <w:rFonts w:ascii="BZar-Identity-H" w:eastAsia="Times New Roman" w:hAnsi="Calibri" w:cs="B Lotus" w:hint="cs"/>
          <w:sz w:val="28"/>
          <w:szCs w:val="28"/>
          <w:rtl/>
        </w:rPr>
        <w:t>را</w:t>
      </w:r>
      <w:r w:rsidRPr="008375EC">
        <w:rPr>
          <w:rFonts w:ascii="BZar-Identity-H" w:eastAsia="Times New Roman" w:hAnsi="Calibri" w:cs="B Lotus"/>
          <w:sz w:val="28"/>
          <w:szCs w:val="28"/>
        </w:rPr>
        <w:t xml:space="preserve"> </w:t>
      </w:r>
      <w:r w:rsidRPr="008375EC">
        <w:rPr>
          <w:rFonts w:ascii="BZar-Identity-H" w:eastAsia="Times New Roman" w:hAnsi="Calibri" w:cs="B Lotus" w:hint="cs"/>
          <w:sz w:val="28"/>
          <w:szCs w:val="28"/>
          <w:rtl/>
        </w:rPr>
        <w:t>ارتقا</w:t>
      </w:r>
      <w:r w:rsidRPr="008375EC">
        <w:rPr>
          <w:rFonts w:ascii="BZar-Identity-H" w:eastAsia="Times New Roman" w:hAnsi="Calibri" w:cs="B Lotus"/>
          <w:sz w:val="28"/>
          <w:szCs w:val="28"/>
        </w:rPr>
        <w:t xml:space="preserve"> </w:t>
      </w:r>
      <w:r w:rsidRPr="008375EC">
        <w:rPr>
          <w:rFonts w:ascii="BZar-Identity-H" w:eastAsia="Times New Roman" w:hAnsi="Calibri" w:cs="B Lotus" w:hint="cs"/>
          <w:sz w:val="28"/>
          <w:szCs w:val="28"/>
          <w:rtl/>
        </w:rPr>
        <w:t>مي</w:t>
      </w:r>
      <w:r w:rsidRPr="008375EC">
        <w:rPr>
          <w:rFonts w:ascii="BZar-Identity-H" w:eastAsia="Times New Roman" w:hAnsi="Calibri" w:cs="B Lotus"/>
          <w:sz w:val="28"/>
          <w:szCs w:val="28"/>
        </w:rPr>
        <w:t xml:space="preserve"> </w:t>
      </w:r>
      <w:r w:rsidRPr="008375EC">
        <w:rPr>
          <w:rFonts w:ascii="BZar-Identity-H" w:eastAsia="Times New Roman" w:hAnsi="Calibri" w:cs="B Lotus" w:hint="cs"/>
          <w:sz w:val="28"/>
          <w:szCs w:val="28"/>
          <w:rtl/>
        </w:rPr>
        <w:t>دهند</w:t>
      </w:r>
      <w:r w:rsidRPr="008375EC">
        <w:rPr>
          <w:rFonts w:ascii="BZar-Identity-H" w:eastAsia="Times New Roman" w:hAnsi="Calibri" w:cs="B Lotus"/>
          <w:sz w:val="28"/>
          <w:szCs w:val="28"/>
        </w:rPr>
        <w:t xml:space="preserve"> </w:t>
      </w:r>
      <w:r w:rsidRPr="008375EC">
        <w:rPr>
          <w:rFonts w:ascii="BZar-Identity-H" w:eastAsia="Times New Roman" w:hAnsi="Calibri" w:cs="B Lotus" w:hint="cs"/>
          <w:sz w:val="28"/>
          <w:szCs w:val="28"/>
          <w:rtl/>
        </w:rPr>
        <w:t>تا</w:t>
      </w:r>
      <w:r w:rsidRPr="008375EC">
        <w:rPr>
          <w:rFonts w:ascii="BZar-Identity-H" w:eastAsia="Times New Roman" w:hAnsi="Calibri" w:cs="B Lotus"/>
          <w:sz w:val="28"/>
          <w:szCs w:val="28"/>
        </w:rPr>
        <w:t xml:space="preserve"> </w:t>
      </w:r>
      <w:r w:rsidRPr="008375EC">
        <w:rPr>
          <w:rFonts w:ascii="BZar-Identity-H" w:eastAsia="Times New Roman" w:hAnsi="Calibri" w:cs="B Lotus" w:hint="cs"/>
          <w:sz w:val="28"/>
          <w:szCs w:val="28"/>
          <w:rtl/>
        </w:rPr>
        <w:t>عزت</w:t>
      </w:r>
      <w:r w:rsidRPr="008375EC">
        <w:rPr>
          <w:rFonts w:ascii="BZar-Identity-H" w:eastAsia="Times New Roman" w:hAnsi="Calibri" w:cs="B Lotus"/>
          <w:sz w:val="28"/>
          <w:szCs w:val="28"/>
        </w:rPr>
        <w:t xml:space="preserve"> </w:t>
      </w:r>
      <w:r w:rsidRPr="008375EC">
        <w:rPr>
          <w:rFonts w:ascii="BZar-Identity-H" w:eastAsia="Times New Roman" w:hAnsi="Calibri" w:cs="B Lotus" w:hint="cs"/>
          <w:sz w:val="28"/>
          <w:szCs w:val="28"/>
          <w:rtl/>
        </w:rPr>
        <w:t>نفس</w:t>
      </w:r>
      <w:r w:rsidRPr="008375EC">
        <w:rPr>
          <w:rFonts w:ascii="BZar-Identity-H" w:eastAsia="Times New Roman" w:hAnsi="Calibri" w:cs="B Lotus"/>
          <w:sz w:val="28"/>
          <w:szCs w:val="28"/>
        </w:rPr>
        <w:t xml:space="preserve"> </w:t>
      </w:r>
      <w:r w:rsidRPr="008375EC">
        <w:rPr>
          <w:rFonts w:ascii="BZar-Identity-H" w:eastAsia="Times New Roman" w:hAnsi="Calibri" w:cs="B Lotus" w:hint="cs"/>
          <w:sz w:val="28"/>
          <w:szCs w:val="28"/>
          <w:rtl/>
        </w:rPr>
        <w:t>خود</w:t>
      </w:r>
      <w:r w:rsidRPr="008375EC">
        <w:rPr>
          <w:rFonts w:ascii="BZar-Identity-H" w:eastAsia="Times New Roman" w:hAnsi="Calibri" w:cs="B Lotus"/>
          <w:sz w:val="28"/>
          <w:szCs w:val="28"/>
        </w:rPr>
        <w:t xml:space="preserve"> </w:t>
      </w:r>
      <w:r w:rsidRPr="008375EC">
        <w:rPr>
          <w:rFonts w:ascii="BZar-Identity-H" w:eastAsia="Times New Roman" w:hAnsi="Calibri" w:cs="B Lotus" w:hint="cs"/>
          <w:sz w:val="28"/>
          <w:szCs w:val="28"/>
          <w:rtl/>
        </w:rPr>
        <w:t>را</w:t>
      </w:r>
      <w:r w:rsidRPr="008375EC">
        <w:rPr>
          <w:rFonts w:ascii="BZar-Identity-H" w:eastAsia="Times New Roman" w:hAnsi="Calibri" w:cs="B Lotus"/>
          <w:sz w:val="28"/>
          <w:szCs w:val="28"/>
        </w:rPr>
        <w:t xml:space="preserve"> </w:t>
      </w:r>
      <w:r w:rsidRPr="008375EC">
        <w:rPr>
          <w:rFonts w:ascii="BZar-Identity-H" w:eastAsia="Times New Roman" w:hAnsi="Calibri" w:cs="B Lotus" w:hint="cs"/>
          <w:sz w:val="28"/>
          <w:szCs w:val="28"/>
          <w:rtl/>
        </w:rPr>
        <w:t>بهبود بخشند</w:t>
      </w:r>
      <w:r w:rsidRPr="008375EC">
        <w:rPr>
          <w:rFonts w:ascii="BZar-Identity-H" w:eastAsia="Times New Roman" w:hAnsi="Calibri" w:cs="B Lotus" w:hint="cs"/>
          <w:sz w:val="28"/>
          <w:szCs w:val="28"/>
          <w:rtl/>
          <w:lang w:bidi="fa-IR"/>
        </w:rPr>
        <w:t xml:space="preserve"> </w:t>
      </w:r>
      <w:r w:rsidRPr="008375EC">
        <w:rPr>
          <w:rFonts w:ascii="BZar-Identity-H" w:eastAsia="Times New Roman" w:hAnsi="Calibri" w:cs="B Lotus" w:hint="cs"/>
          <w:sz w:val="28"/>
          <w:szCs w:val="28"/>
          <w:rtl/>
        </w:rPr>
        <w:t>بنابراين</w:t>
      </w:r>
      <w:r w:rsidRPr="008375EC">
        <w:rPr>
          <w:rFonts w:ascii="BZar-Identity-H" w:eastAsia="Times New Roman" w:hAnsi="Calibri" w:cs="B Lotus"/>
          <w:sz w:val="28"/>
          <w:szCs w:val="28"/>
        </w:rPr>
        <w:t xml:space="preserve"> </w:t>
      </w:r>
      <w:r w:rsidRPr="008375EC">
        <w:rPr>
          <w:rFonts w:ascii="BZar-Identity-H" w:eastAsia="Times New Roman" w:hAnsi="Calibri" w:cs="B Lotus" w:hint="cs"/>
          <w:sz w:val="28"/>
          <w:szCs w:val="28"/>
          <w:rtl/>
        </w:rPr>
        <w:t>،</w:t>
      </w:r>
      <w:r w:rsidRPr="008375EC">
        <w:rPr>
          <w:rFonts w:ascii="BZar-Identity-H" w:eastAsia="Times New Roman" w:hAnsi="Calibri" w:cs="B Lotus"/>
          <w:sz w:val="28"/>
          <w:szCs w:val="28"/>
        </w:rPr>
        <w:t xml:space="preserve"> </w:t>
      </w:r>
      <w:r w:rsidRPr="008375EC">
        <w:rPr>
          <w:rFonts w:ascii="BZar-Identity-H" w:eastAsia="Times New Roman" w:hAnsi="Calibri" w:cs="B Lotus" w:hint="cs"/>
          <w:sz w:val="28"/>
          <w:szCs w:val="28"/>
          <w:rtl/>
        </w:rPr>
        <w:t>يكي</w:t>
      </w:r>
      <w:r w:rsidRPr="008375EC">
        <w:rPr>
          <w:rFonts w:ascii="BZar-Identity-H" w:eastAsia="Times New Roman" w:hAnsi="Calibri" w:cs="B Lotus"/>
          <w:sz w:val="28"/>
          <w:szCs w:val="28"/>
        </w:rPr>
        <w:t xml:space="preserve"> </w:t>
      </w:r>
      <w:r w:rsidRPr="008375EC">
        <w:rPr>
          <w:rFonts w:ascii="BZar-Identity-H" w:eastAsia="Times New Roman" w:hAnsi="Calibri" w:cs="B Lotus" w:hint="cs"/>
          <w:sz w:val="28"/>
          <w:szCs w:val="28"/>
          <w:rtl/>
        </w:rPr>
        <w:t>از</w:t>
      </w:r>
      <w:r w:rsidRPr="008375EC">
        <w:rPr>
          <w:rFonts w:ascii="BZar-Identity-H" w:eastAsia="Times New Roman" w:hAnsi="Calibri" w:cs="B Lotus"/>
          <w:sz w:val="28"/>
          <w:szCs w:val="28"/>
        </w:rPr>
        <w:t xml:space="preserve"> </w:t>
      </w:r>
      <w:r w:rsidRPr="008375EC">
        <w:rPr>
          <w:rFonts w:ascii="BZar-Identity-H" w:eastAsia="Times New Roman" w:hAnsi="Calibri" w:cs="B Lotus" w:hint="cs"/>
          <w:sz w:val="28"/>
          <w:szCs w:val="28"/>
          <w:rtl/>
        </w:rPr>
        <w:t>عواملي</w:t>
      </w:r>
      <w:r w:rsidRPr="008375EC">
        <w:rPr>
          <w:rFonts w:ascii="BZar-Identity-H" w:eastAsia="Times New Roman" w:hAnsi="Calibri" w:cs="B Lotus"/>
          <w:sz w:val="28"/>
          <w:szCs w:val="28"/>
        </w:rPr>
        <w:t xml:space="preserve"> </w:t>
      </w:r>
      <w:r w:rsidRPr="008375EC">
        <w:rPr>
          <w:rFonts w:ascii="BZar-Identity-H" w:eastAsia="Times New Roman" w:hAnsi="Calibri" w:cs="B Lotus" w:hint="cs"/>
          <w:sz w:val="28"/>
          <w:szCs w:val="28"/>
          <w:rtl/>
        </w:rPr>
        <w:t>كه</w:t>
      </w:r>
      <w:r w:rsidRPr="008375EC">
        <w:rPr>
          <w:rFonts w:ascii="BZar-Identity-H" w:eastAsia="Times New Roman" w:hAnsi="Calibri" w:cs="B Lotus"/>
          <w:sz w:val="28"/>
          <w:szCs w:val="28"/>
        </w:rPr>
        <w:t xml:space="preserve"> </w:t>
      </w:r>
      <w:r w:rsidRPr="008375EC">
        <w:rPr>
          <w:rFonts w:ascii="BZar-Identity-H" w:eastAsia="Times New Roman" w:hAnsi="Calibri" w:cs="B Lotus" w:hint="cs"/>
          <w:sz w:val="28"/>
          <w:szCs w:val="28"/>
          <w:rtl/>
        </w:rPr>
        <w:t>اغلب</w:t>
      </w:r>
      <w:r w:rsidRPr="008375EC">
        <w:rPr>
          <w:rFonts w:ascii="BZar-Identity-H" w:eastAsia="Times New Roman" w:hAnsi="Calibri" w:cs="B Lotus"/>
          <w:sz w:val="28"/>
          <w:szCs w:val="28"/>
        </w:rPr>
        <w:t xml:space="preserve"> </w:t>
      </w:r>
      <w:r w:rsidRPr="008375EC">
        <w:rPr>
          <w:rFonts w:ascii="BZar-Identity-H" w:eastAsia="Times New Roman" w:hAnsi="Calibri" w:cs="B Lotus" w:hint="cs"/>
          <w:sz w:val="28"/>
          <w:szCs w:val="28"/>
          <w:rtl/>
        </w:rPr>
        <w:t>بر</w:t>
      </w:r>
      <w:r w:rsidRPr="008375EC">
        <w:rPr>
          <w:rFonts w:ascii="BZar-Identity-H" w:eastAsia="Times New Roman" w:hAnsi="Calibri" w:cs="B Lotus"/>
          <w:sz w:val="28"/>
          <w:szCs w:val="28"/>
        </w:rPr>
        <w:t xml:space="preserve"> </w:t>
      </w:r>
      <w:r w:rsidRPr="008375EC">
        <w:rPr>
          <w:rFonts w:ascii="BZar-Identity-H" w:eastAsia="Times New Roman" w:hAnsi="Calibri" w:cs="B Lotus" w:hint="cs"/>
          <w:sz w:val="28"/>
          <w:szCs w:val="28"/>
          <w:rtl/>
        </w:rPr>
        <w:t>تلاش</w:t>
      </w:r>
      <w:r w:rsidRPr="008375EC">
        <w:rPr>
          <w:rFonts w:ascii="BZar-Identity-H" w:eastAsia="Times New Roman" w:hAnsi="Calibri" w:cs="B Lotus"/>
          <w:sz w:val="28"/>
          <w:szCs w:val="28"/>
        </w:rPr>
        <w:t xml:space="preserve"> </w:t>
      </w:r>
      <w:r w:rsidRPr="008375EC">
        <w:rPr>
          <w:rFonts w:ascii="BZar-Identity-H" w:eastAsia="Times New Roman" w:hAnsi="Calibri" w:cs="B Lotus" w:hint="cs"/>
          <w:sz w:val="28"/>
          <w:szCs w:val="28"/>
          <w:rtl/>
        </w:rPr>
        <w:t>و</w:t>
      </w:r>
      <w:r w:rsidRPr="008375EC">
        <w:rPr>
          <w:rFonts w:ascii="BZar-Identity-H" w:eastAsia="Times New Roman" w:hAnsi="Calibri" w:cs="B Lotus"/>
          <w:sz w:val="28"/>
          <w:szCs w:val="28"/>
        </w:rPr>
        <w:t xml:space="preserve"> </w:t>
      </w:r>
      <w:r w:rsidRPr="008375EC">
        <w:rPr>
          <w:rFonts w:ascii="BZar-Identity-H" w:eastAsia="Times New Roman" w:hAnsi="Calibri" w:cs="B Lotus" w:hint="cs"/>
          <w:sz w:val="28"/>
          <w:szCs w:val="28"/>
          <w:rtl/>
        </w:rPr>
        <w:t>بصيرت</w:t>
      </w:r>
      <w:r w:rsidRPr="008375EC">
        <w:rPr>
          <w:rFonts w:ascii="BZar-Identity-H" w:eastAsia="Times New Roman" w:hAnsi="Calibri" w:cs="B Lotus"/>
          <w:sz w:val="28"/>
          <w:szCs w:val="28"/>
        </w:rPr>
        <w:t xml:space="preserve"> </w:t>
      </w:r>
      <w:r w:rsidRPr="008375EC">
        <w:rPr>
          <w:rFonts w:ascii="BZar-Identity-H" w:eastAsia="Times New Roman" w:hAnsi="Calibri" w:cs="B Lotus" w:hint="cs"/>
          <w:sz w:val="28"/>
          <w:szCs w:val="28"/>
          <w:rtl/>
        </w:rPr>
        <w:t>تأثير</w:t>
      </w:r>
      <w:r w:rsidRPr="008375EC">
        <w:rPr>
          <w:rFonts w:ascii="BZar-Identity-H" w:eastAsia="Times New Roman" w:hAnsi="Calibri" w:cs="B Lotus"/>
          <w:sz w:val="28"/>
          <w:szCs w:val="28"/>
        </w:rPr>
        <w:t xml:space="preserve"> </w:t>
      </w:r>
      <w:r w:rsidRPr="008375EC">
        <w:rPr>
          <w:rFonts w:ascii="BZar-Identity-H" w:eastAsia="Times New Roman" w:hAnsi="Calibri" w:cs="B Lotus" w:hint="cs"/>
          <w:sz w:val="28"/>
          <w:szCs w:val="28"/>
          <w:rtl/>
        </w:rPr>
        <w:t>دارد،</w:t>
      </w:r>
      <w:r w:rsidRPr="008375EC">
        <w:rPr>
          <w:rFonts w:ascii="BZar-Identity-H" w:eastAsia="Times New Roman" w:hAnsi="Calibri" w:cs="B Lotus"/>
          <w:sz w:val="28"/>
          <w:szCs w:val="28"/>
        </w:rPr>
        <w:t xml:space="preserve"> </w:t>
      </w:r>
      <w:r w:rsidRPr="008375EC">
        <w:rPr>
          <w:rFonts w:ascii="BZar-Identity-H" w:eastAsia="Times New Roman" w:hAnsi="Calibri" w:cs="B Lotus" w:hint="cs"/>
          <w:sz w:val="28"/>
          <w:szCs w:val="28"/>
          <w:rtl/>
        </w:rPr>
        <w:t>عزت</w:t>
      </w:r>
      <w:r w:rsidRPr="008375EC">
        <w:rPr>
          <w:rFonts w:ascii="BZar-Identity-H" w:eastAsia="Times New Roman" w:hAnsi="Calibri" w:cs="B Lotus"/>
          <w:sz w:val="28"/>
          <w:szCs w:val="28"/>
        </w:rPr>
        <w:t xml:space="preserve"> </w:t>
      </w:r>
      <w:r w:rsidRPr="008375EC">
        <w:rPr>
          <w:rFonts w:ascii="BZar-Identity-H" w:eastAsia="Times New Roman" w:hAnsi="Calibri" w:cs="B Lotus" w:hint="cs"/>
          <w:sz w:val="28"/>
          <w:szCs w:val="28"/>
          <w:rtl/>
        </w:rPr>
        <w:t>نفس</w:t>
      </w:r>
      <w:r w:rsidRPr="008375EC">
        <w:rPr>
          <w:rFonts w:ascii="BZar-Identity-H" w:eastAsia="Times New Roman" w:hAnsi="Calibri" w:cs="B Lotus"/>
          <w:sz w:val="28"/>
          <w:szCs w:val="28"/>
        </w:rPr>
        <w:t xml:space="preserve"> </w:t>
      </w:r>
      <w:r w:rsidRPr="008375EC">
        <w:rPr>
          <w:rFonts w:ascii="BZar-Identity-H" w:eastAsia="Times New Roman" w:hAnsi="Calibri" w:cs="B Lotus" w:hint="cs"/>
          <w:sz w:val="28"/>
          <w:szCs w:val="28"/>
          <w:rtl/>
        </w:rPr>
        <w:t>است</w:t>
      </w:r>
      <w:r w:rsidRPr="008375EC">
        <w:rPr>
          <w:rFonts w:ascii="BZar-Identity-H" w:eastAsia="Times New Roman" w:hAnsi="Calibri" w:cs="B Lotus"/>
          <w:sz w:val="28"/>
          <w:szCs w:val="28"/>
        </w:rPr>
        <w:t xml:space="preserve"> </w:t>
      </w:r>
      <w:r w:rsidRPr="008375EC">
        <w:rPr>
          <w:rFonts w:ascii="BZar-Identity-H" w:eastAsia="Times New Roman" w:hAnsi="Calibri" w:cs="B Lotus" w:hint="cs"/>
          <w:sz w:val="28"/>
          <w:szCs w:val="28"/>
          <w:rtl/>
        </w:rPr>
        <w:t>كه</w:t>
      </w:r>
      <w:r w:rsidRPr="008375EC">
        <w:rPr>
          <w:rFonts w:ascii="BZar-Identity-H" w:eastAsia="Times New Roman" w:hAnsi="Calibri" w:cs="B Lotus"/>
          <w:sz w:val="28"/>
          <w:szCs w:val="28"/>
        </w:rPr>
        <w:t xml:space="preserve"> </w:t>
      </w:r>
      <w:r w:rsidRPr="008375EC">
        <w:rPr>
          <w:rFonts w:ascii="BZar-Identity-H" w:eastAsia="Times New Roman" w:hAnsi="Calibri" w:cs="B Lotus" w:hint="cs"/>
          <w:sz w:val="28"/>
          <w:szCs w:val="28"/>
          <w:rtl/>
        </w:rPr>
        <w:t>با</w:t>
      </w:r>
      <w:r w:rsidRPr="008375EC">
        <w:rPr>
          <w:rFonts w:ascii="BZar-Identity-H" w:eastAsia="Times New Roman" w:hAnsi="Calibri" w:cs="B Lotus"/>
          <w:sz w:val="28"/>
          <w:szCs w:val="28"/>
        </w:rPr>
        <w:t xml:space="preserve"> </w:t>
      </w:r>
      <w:r w:rsidRPr="008375EC">
        <w:rPr>
          <w:rFonts w:ascii="BZar-Identity-H" w:eastAsia="Times New Roman" w:hAnsi="Calibri" w:cs="B Lotus" w:hint="cs"/>
          <w:sz w:val="28"/>
          <w:szCs w:val="28"/>
          <w:rtl/>
        </w:rPr>
        <w:t>سازمان</w:t>
      </w:r>
      <w:r w:rsidRPr="008375EC">
        <w:rPr>
          <w:rFonts w:ascii="BZar-Identity-H" w:eastAsia="Times New Roman" w:hAnsi="Calibri" w:cs="B Lotus"/>
          <w:sz w:val="28"/>
          <w:szCs w:val="28"/>
        </w:rPr>
        <w:t xml:space="preserve"> </w:t>
      </w:r>
      <w:r w:rsidRPr="008375EC">
        <w:rPr>
          <w:rFonts w:ascii="BZar-Identity-H" w:eastAsia="Times New Roman" w:hAnsi="Calibri" w:cs="B Lotus" w:hint="cs"/>
          <w:sz w:val="28"/>
          <w:szCs w:val="28"/>
          <w:rtl/>
        </w:rPr>
        <w:t>فرد</w:t>
      </w:r>
      <w:r w:rsidRPr="008375EC">
        <w:rPr>
          <w:rFonts w:ascii="BZar-Identity-H" w:eastAsia="Times New Roman" w:hAnsi="Calibri" w:cs="B Lotus"/>
          <w:sz w:val="28"/>
          <w:szCs w:val="28"/>
        </w:rPr>
        <w:t xml:space="preserve"> </w:t>
      </w:r>
      <w:r w:rsidRPr="008375EC">
        <w:rPr>
          <w:rFonts w:ascii="BZar-Identity-H" w:eastAsia="Times New Roman" w:hAnsi="Calibri" w:cs="B Lotus" w:hint="cs"/>
          <w:sz w:val="28"/>
          <w:szCs w:val="28"/>
          <w:rtl/>
        </w:rPr>
        <w:t>در</w:t>
      </w:r>
      <w:r w:rsidRPr="008375EC">
        <w:rPr>
          <w:rFonts w:ascii="BZar-Identity-H" w:eastAsia="Times New Roman" w:hAnsi="Calibri" w:cs="B Lotus"/>
          <w:sz w:val="28"/>
          <w:szCs w:val="28"/>
        </w:rPr>
        <w:t xml:space="preserve"> </w:t>
      </w:r>
      <w:r w:rsidRPr="008375EC">
        <w:rPr>
          <w:rFonts w:ascii="BZar-Identity-H" w:eastAsia="Times New Roman" w:hAnsi="Calibri" w:cs="B Lotus" w:hint="cs"/>
          <w:sz w:val="28"/>
          <w:szCs w:val="28"/>
          <w:rtl/>
        </w:rPr>
        <w:t>ارتباط</w:t>
      </w:r>
      <w:r w:rsidRPr="008375EC">
        <w:rPr>
          <w:rFonts w:ascii="BZar-Identity-H" w:eastAsia="Times New Roman" w:hAnsi="Calibri" w:cs="B Lotus"/>
          <w:sz w:val="28"/>
          <w:szCs w:val="28"/>
        </w:rPr>
        <w:t xml:space="preserve"> </w:t>
      </w:r>
      <w:r w:rsidRPr="008375EC">
        <w:rPr>
          <w:rFonts w:ascii="BZar-Identity-H" w:eastAsia="Times New Roman" w:hAnsi="Calibri" w:cs="B Lotus" w:hint="cs"/>
          <w:sz w:val="28"/>
          <w:szCs w:val="28"/>
          <w:rtl/>
        </w:rPr>
        <w:t>است ( صادقيان وهمكاران ، 1388 ،ص 52)</w:t>
      </w:r>
      <w:r w:rsidRPr="008375EC">
        <w:rPr>
          <w:rFonts w:ascii="BZar-Identity-H" w:eastAsia="Times New Roman" w:hAnsi="Calibri" w:cs="B Lotus"/>
          <w:sz w:val="28"/>
          <w:szCs w:val="28"/>
        </w:rPr>
        <w:t xml:space="preserve"> .</w:t>
      </w:r>
    </w:p>
    <w:p w:rsidR="009449C7" w:rsidRPr="008375EC" w:rsidRDefault="009449C7" w:rsidP="008375EC">
      <w:pPr>
        <w:tabs>
          <w:tab w:val="right" w:pos="830"/>
        </w:tabs>
        <w:bidi/>
        <w:spacing w:after="200" w:line="360" w:lineRule="auto"/>
        <w:jc w:val="both"/>
        <w:rPr>
          <w:rFonts w:ascii="Calibri" w:eastAsia="Times New Roman" w:hAnsi="Calibri" w:cs="B Lotus"/>
          <w:sz w:val="28"/>
          <w:szCs w:val="28"/>
          <w:rtl/>
          <w:lang w:bidi="fa-IR"/>
        </w:rPr>
      </w:pPr>
      <w:r w:rsidRPr="008375EC">
        <w:rPr>
          <w:rFonts w:ascii="Calibri" w:eastAsia="Times New Roman" w:hAnsi="Calibri" w:cs="B Lotus" w:hint="cs"/>
          <w:sz w:val="28"/>
          <w:szCs w:val="28"/>
          <w:rtl/>
          <w:lang w:bidi="fa-IR"/>
        </w:rPr>
        <w:t>افراديكه خود را دست كم مي گيرند ، آسان تر تحت تاثير پيامي متقاعد ساز قرار مي گيرند تا افرادي كه درباره خود نظر مثبتي دارند .اين كاملا معقول به نظر مي ايد ؛ اگر شخصي به خودش علاقه مند نباشد ارزش زيادي هم براي عقايد خود قائل نيست . در نتيجه اگر عقايد او مورد ترديد قرار گيرندممكن است چندان هم بي ميل نباشد كه تسليم شود . به خاطر بياوريدكه مردم مي خواهند افكار و اعمالشان درست باشد . شخص با عزت نفس بسيار ممكن است هنگامي كه نظر خودرا بايك مبلغ بسيار معتبر مخالف بيابد احساس تعارض كند وي ممكن است اين تعارض رابا تغيير عقيده خود از ميان بردارد يا آنكه ممكن است بر عقيده خود باقي بماند ( ارونسون ، 1387 ، ص 125 ).</w:t>
      </w:r>
    </w:p>
    <w:p w:rsidR="009449C7" w:rsidRPr="008375EC" w:rsidRDefault="009449C7" w:rsidP="008375EC">
      <w:pPr>
        <w:tabs>
          <w:tab w:val="right" w:pos="830"/>
        </w:tabs>
        <w:bidi/>
        <w:spacing w:after="200" w:line="360" w:lineRule="auto"/>
        <w:jc w:val="both"/>
        <w:rPr>
          <w:rFonts w:ascii="Calibri" w:eastAsia="Times New Roman" w:hAnsi="Calibri" w:cs="B Lotus"/>
          <w:sz w:val="28"/>
          <w:szCs w:val="28"/>
          <w:rtl/>
          <w:lang w:bidi="fa-IR"/>
        </w:rPr>
      </w:pPr>
      <w:r w:rsidRPr="008375EC">
        <w:rPr>
          <w:rFonts w:ascii="Calibri" w:eastAsia="Times New Roman" w:hAnsi="Calibri" w:cs="B Lotus" w:hint="cs"/>
          <w:sz w:val="28"/>
          <w:szCs w:val="28"/>
          <w:rtl/>
          <w:lang w:bidi="fa-IR"/>
        </w:rPr>
        <w:lastRenderedPageBreak/>
        <w:t>از طرفي ديگر نيازهايي كه بيشتر مورد توجه مديران موسسات و خود كارگران قرار مي گيرد ، نيازهايي است كه بلافاصله پس از نيازهاي اجتماعي تجلي مي كند : نيازهاي عزت نفس .اين نيازها تا زماني كه نيازهاي اجتماعي به طور منطقي ارضا نشود به صورت عوامل انگيزشي تجلي نمي كند .نيازهاي عزت نفس به اين علت مورد توجه مديران و كارگران است كه از يك طرف ،شخص زماني احساس عزت نفس مي كند كه بر وظايف خود كاملا مسلط باشد و ، از طرف ديگر به خاطر همين تسلط مورد توجه و قدرداني همكاران و سازمان قرار مي گيرد . مي توان نيازهاي عزت نفس را به دو گروه تقسيم كرد : نيازهايي كه به اعتماد به نفس ، استقلال ، شكوفايي ، شايستگي و دانستن مربوط مي شود ؛ نيازهايي كه با مقبوليت از طرف همكاران وسازمان ارتباط پيدامي كند و به صورت توجه ، احترام ، ارتقا و نشانهايي شغلي ظاهر مي شود ( گنجي ، 1382 ، صص 82،83) .</w:t>
      </w:r>
    </w:p>
    <w:p w:rsidR="009449C7" w:rsidRPr="008375EC" w:rsidRDefault="009449C7" w:rsidP="008375EC">
      <w:pPr>
        <w:tabs>
          <w:tab w:val="right" w:pos="830"/>
        </w:tabs>
        <w:bidi/>
        <w:spacing w:after="200" w:line="360" w:lineRule="auto"/>
        <w:jc w:val="both"/>
        <w:rPr>
          <w:rFonts w:ascii="Calibri" w:eastAsia="Times New Roman" w:hAnsi="Calibri" w:cs="B Lotus"/>
          <w:sz w:val="28"/>
          <w:szCs w:val="28"/>
          <w:rtl/>
          <w:lang w:bidi="fa-IR"/>
        </w:rPr>
      </w:pPr>
      <w:r w:rsidRPr="008375EC">
        <w:rPr>
          <w:rFonts w:ascii="Calibri" w:eastAsia="Times New Roman" w:hAnsi="Calibri" w:cs="B Lotus" w:hint="cs"/>
          <w:sz w:val="28"/>
          <w:szCs w:val="28"/>
          <w:rtl/>
          <w:lang w:bidi="fa-IR"/>
        </w:rPr>
        <w:t>بر خلاف ساير نيازها ، نيازهاي عزت نفس عملا سيري ناپذير است ، زيرا زماني كه فرد به نيازها معنا مي دهد به طور خستگي ناپذير آنها را جستجو مي كند . با اين همه نيازهاي عزت نفس زماني تجلي مي كند كه نيازهاي زيستي ، ايمني و اجتماعي ، به طور منطقي ، ارضا شده باشد .كاركنان كه در رده هاي پايين سلسله مراتب قرار دارند ، در درون سازمان ، كمتر موقعيت مي يابند كه نيازهاي عزت نفس خود را ارضا كنند . روشها سنتي مديريت ، به اين جنبه از انگيزش انسان خيلي كم توجه مي كند ( گنجي ، 1382 ، ص 83) .</w:t>
      </w:r>
    </w:p>
    <w:p w:rsidR="009449C7" w:rsidRPr="008375EC" w:rsidRDefault="009449C7" w:rsidP="008375EC">
      <w:pPr>
        <w:tabs>
          <w:tab w:val="right" w:pos="830"/>
        </w:tabs>
        <w:bidi/>
        <w:spacing w:after="200" w:line="360" w:lineRule="auto"/>
        <w:jc w:val="both"/>
        <w:rPr>
          <w:rFonts w:ascii="Calibri" w:eastAsia="Times New Roman" w:hAnsi="Calibri" w:cs="B Lotus"/>
          <w:sz w:val="28"/>
          <w:szCs w:val="28"/>
          <w:rtl/>
          <w:lang w:bidi="fa-IR"/>
        </w:rPr>
      </w:pPr>
      <w:r w:rsidRPr="008375EC">
        <w:rPr>
          <w:rFonts w:ascii="Calibri" w:eastAsia="Times New Roman" w:hAnsi="Calibri" w:cs="B Lotus" w:hint="cs"/>
          <w:sz w:val="28"/>
          <w:szCs w:val="28"/>
          <w:rtl/>
          <w:lang w:bidi="fa-IR"/>
        </w:rPr>
        <w:t xml:space="preserve">افراد واجد عزت نفس بالا بيشتر استدلالهاي منطقي وعقلاني را مي پذيرند در صورتي كه افراد واجد عزت نفس پايين بيشتر پذيراي استدلالهاي غير منطقي و هيجاني هستند . اينك ظاهرا شواهدي وجود دارد حاكي از اين كه عزت نفس ممكن است با قابليت متقاعد شدن رابطه اي منحني داشته باشد به طوريكه بيشترين تاثير پذيري در گروه مياني نمايان مي شود . منطق پيشنهادي در اينجا اين است كه گروه واجد عزت نفس بسيار بالا به عقايد خود متكي است ، در صورتي كه گروه واجد عزت نفس بسيار پايين در خصوص بي كفايتي </w:t>
      </w:r>
      <w:r w:rsidRPr="008375EC">
        <w:rPr>
          <w:rFonts w:ascii="Calibri" w:eastAsia="Times New Roman" w:hAnsi="Calibri" w:cs="B Lotus" w:hint="cs"/>
          <w:sz w:val="28"/>
          <w:szCs w:val="28"/>
          <w:rtl/>
          <w:lang w:bidi="fa-IR"/>
        </w:rPr>
        <w:lastRenderedPageBreak/>
        <w:t>هاي خود حالت دفاعي به خود مي گيرد به طوريكه نسبت به استدلالهاي ديگران كمتر تاثير پذير مي شود ( كورمن ، 1386 ،صص 476 ،477) .</w:t>
      </w:r>
    </w:p>
    <w:p w:rsidR="009449C7" w:rsidRPr="008375EC" w:rsidRDefault="009449C7" w:rsidP="008375EC">
      <w:pPr>
        <w:tabs>
          <w:tab w:val="right" w:pos="830"/>
        </w:tabs>
        <w:bidi/>
        <w:spacing w:after="200" w:line="360" w:lineRule="auto"/>
        <w:jc w:val="both"/>
        <w:rPr>
          <w:rFonts w:ascii="Calibri" w:eastAsia="Times New Roman" w:hAnsi="Calibri" w:cs="B Lotus"/>
          <w:sz w:val="28"/>
          <w:szCs w:val="28"/>
          <w:rtl/>
          <w:lang w:bidi="fa-IR"/>
        </w:rPr>
      </w:pPr>
    </w:p>
    <w:p w:rsidR="009449C7" w:rsidRPr="008375EC" w:rsidRDefault="009449C7" w:rsidP="008375EC">
      <w:pPr>
        <w:tabs>
          <w:tab w:val="right" w:pos="830"/>
        </w:tabs>
        <w:bidi/>
        <w:spacing w:after="200" w:line="360" w:lineRule="auto"/>
        <w:jc w:val="both"/>
        <w:rPr>
          <w:rFonts w:ascii="Calibri" w:eastAsia="Times New Roman" w:hAnsi="Calibri" w:cs="B Lotus"/>
          <w:b/>
          <w:bCs/>
          <w:sz w:val="28"/>
          <w:szCs w:val="28"/>
          <w:rtl/>
        </w:rPr>
      </w:pPr>
      <w:r w:rsidRPr="008375EC">
        <w:rPr>
          <w:rFonts w:ascii="Calibri" w:eastAsia="Times New Roman" w:hAnsi="Calibri" w:cs="B Lotus" w:hint="cs"/>
          <w:b/>
          <w:bCs/>
          <w:sz w:val="28"/>
          <w:szCs w:val="28"/>
          <w:rtl/>
        </w:rPr>
        <w:t xml:space="preserve">8-1-2 ابعاد و زمينه هاي عزت نفس </w:t>
      </w:r>
    </w:p>
    <w:p w:rsidR="009449C7" w:rsidRPr="008375EC" w:rsidRDefault="009449C7" w:rsidP="008375EC">
      <w:pPr>
        <w:tabs>
          <w:tab w:val="right" w:pos="830"/>
        </w:tabs>
        <w:bidi/>
        <w:spacing w:after="200" w:line="360" w:lineRule="auto"/>
        <w:jc w:val="both"/>
        <w:rPr>
          <w:rFonts w:ascii="Calibri" w:eastAsia="Times New Roman" w:hAnsi="Calibri" w:cs="B Lotus"/>
          <w:sz w:val="28"/>
          <w:szCs w:val="28"/>
          <w:rtl/>
        </w:rPr>
      </w:pPr>
      <w:r w:rsidRPr="008375EC">
        <w:rPr>
          <w:rFonts w:ascii="Calibri" w:eastAsia="Times New Roman" w:hAnsi="Calibri" w:cs="B Lotus" w:hint="cs"/>
          <w:sz w:val="28"/>
          <w:szCs w:val="28"/>
          <w:rtl/>
        </w:rPr>
        <w:t>تا چندی پیش، محققین و نظریه پردازان، عزت نفس را قضاوت کلی فرد در مورد خود می دانستند اما در سالهای اخیر مشخص شده است که کودکان و بزرگسالان، خودشان را از زوایا و جنبه های مختلف مورد ارزیابی و قضاوت قرار میدهند که در این رابطه می توان جنبه های اجتماعی، بدنی، تحصیلی، خانوادگی و کلی را نام برد</w:t>
      </w:r>
      <w:r w:rsidRPr="008375EC">
        <w:rPr>
          <w:rFonts w:ascii="Calibri" w:eastAsia="Times New Roman" w:hAnsi="Calibri" w:cs="B Lotus" w:hint="cs"/>
          <w:sz w:val="28"/>
          <w:szCs w:val="28"/>
        </w:rPr>
        <w:t xml:space="preserve"> </w:t>
      </w:r>
      <w:r w:rsidRPr="008375EC">
        <w:rPr>
          <w:rFonts w:ascii="Calibri" w:eastAsia="Times New Roman" w:hAnsi="Calibri" w:cs="B Lotus" w:hint="cs"/>
          <w:sz w:val="28"/>
          <w:szCs w:val="28"/>
          <w:rtl/>
        </w:rPr>
        <w:t>( بياباني ، 1387)</w:t>
      </w:r>
      <w:r w:rsidRPr="008375EC">
        <w:rPr>
          <w:rFonts w:ascii="Calibri" w:eastAsia="Times New Roman" w:hAnsi="Calibri" w:cs="B Lotus" w:hint="cs"/>
          <w:sz w:val="28"/>
          <w:szCs w:val="28"/>
        </w:rPr>
        <w:t xml:space="preserve"> .</w:t>
      </w:r>
    </w:p>
    <w:p w:rsidR="009449C7" w:rsidRPr="008375EC" w:rsidRDefault="009449C7" w:rsidP="008375EC">
      <w:pPr>
        <w:tabs>
          <w:tab w:val="right" w:pos="830"/>
        </w:tabs>
        <w:bidi/>
        <w:spacing w:before="100" w:beforeAutospacing="1" w:after="100" w:afterAutospacing="1" w:line="360" w:lineRule="auto"/>
        <w:jc w:val="both"/>
        <w:rPr>
          <w:rFonts w:ascii="Times New Roman" w:eastAsia="Times New Roman" w:hAnsi="Times New Roman" w:cs="B Lotus"/>
          <w:sz w:val="28"/>
          <w:szCs w:val="28"/>
        </w:rPr>
      </w:pPr>
      <w:r w:rsidRPr="008375EC">
        <w:rPr>
          <w:rFonts w:ascii="Times New Roman" w:eastAsia="Times New Roman" w:hAnsi="Times New Roman" w:cs="B Lotus" w:hint="cs"/>
          <w:sz w:val="28"/>
          <w:szCs w:val="28"/>
          <w:rtl/>
        </w:rPr>
        <w:t>عزت نفس اجتماعي : زمينه اجتماعي، احساسات فرد به عنوان يك دوست براي ديگران را شامل</w:t>
      </w:r>
      <w:r w:rsidRPr="008375EC">
        <w:rPr>
          <w:rFonts w:ascii="Cambria" w:eastAsia="Times New Roman" w:hAnsi="Cambria" w:cs="Cambria" w:hint="cs"/>
          <w:sz w:val="28"/>
          <w:szCs w:val="28"/>
          <w:rtl/>
        </w:rPr>
        <w:t> </w:t>
      </w:r>
      <w:r w:rsidRPr="008375EC">
        <w:rPr>
          <w:rFonts w:ascii="Times New Roman" w:eastAsia="Times New Roman" w:hAnsi="Times New Roman" w:cs="B Lotus" w:hint="cs"/>
          <w:sz w:val="28"/>
          <w:szCs w:val="28"/>
          <w:rtl/>
        </w:rPr>
        <w:t>مي</w:t>
      </w:r>
      <w:r w:rsidRPr="008375EC">
        <w:rPr>
          <w:rFonts w:ascii="Times New Roman" w:eastAsia="Times New Roman" w:hAnsi="Times New Roman" w:cs="B Lotus" w:hint="cs"/>
          <w:sz w:val="28"/>
          <w:szCs w:val="28"/>
          <w:rtl/>
        </w:rPr>
        <w:softHyphen/>
        <w:t xml:space="preserve">شود. به طور كلي مي توان گفت عزت نفس اجتماعي عبارت است از احساسي كه يك شخص در مورد خودش به عنوان يك دوست براي ديگران دارد.افراد مي دانند كه در صورت دستيابي به موفقيت، اجتماع امتيازاتي براي آنها قائل مي شود كه به طور معناداري بر زندگي آنها اثر مي گذارد. اين مسأله به خوبي ارتباط ميان موقعيت هاي اجتماعي و عزت نفس افراد را آشكار مي كند (اسلامي نسب، 1373، ص 189). </w:t>
      </w:r>
    </w:p>
    <w:p w:rsidR="009449C7" w:rsidRPr="008375EC" w:rsidRDefault="009449C7" w:rsidP="008375EC">
      <w:pPr>
        <w:tabs>
          <w:tab w:val="right" w:pos="830"/>
        </w:tabs>
        <w:bidi/>
        <w:spacing w:before="100" w:beforeAutospacing="1" w:after="100" w:afterAutospacing="1" w:line="360" w:lineRule="auto"/>
        <w:jc w:val="both"/>
        <w:rPr>
          <w:rFonts w:ascii="Times New Roman" w:eastAsia="Times New Roman" w:hAnsi="Times New Roman" w:cs="B Lotus"/>
          <w:sz w:val="28"/>
          <w:szCs w:val="28"/>
          <w:rtl/>
        </w:rPr>
      </w:pPr>
      <w:r w:rsidRPr="008375EC">
        <w:rPr>
          <w:rFonts w:ascii="Times New Roman" w:eastAsia="Times New Roman" w:hAnsi="Times New Roman" w:cs="B Lotus" w:hint="cs"/>
          <w:sz w:val="28"/>
          <w:szCs w:val="28"/>
          <w:rtl/>
        </w:rPr>
        <w:t>عزت نفس تحصيلي: زمينه تحصيلي عزت نفس با ارزشيابي فرد از خودش به عوان يك دانشجو يا دانش آموز سروكار دارد. از جنبه تحصيلي جوان خود را به عنوان يك دانشجو يا دانش آموز ارزيابي مي</w:t>
      </w:r>
      <w:r w:rsidRPr="008375EC">
        <w:rPr>
          <w:rFonts w:ascii="Times New Roman" w:eastAsia="Times New Roman" w:hAnsi="Times New Roman" w:cs="B Lotus" w:hint="cs"/>
          <w:sz w:val="28"/>
          <w:szCs w:val="28"/>
          <w:rtl/>
        </w:rPr>
        <w:softHyphen/>
        <w:t>كند. البته اين امر صرفاً يك ارزيابي از توانايي تحصيلي و پيشرفت تحصيلي نيست و به راحتي نمي</w:t>
      </w:r>
      <w:r w:rsidRPr="008375EC">
        <w:rPr>
          <w:rFonts w:ascii="Times New Roman" w:eastAsia="Times New Roman" w:hAnsi="Times New Roman" w:cs="B Lotus" w:hint="cs"/>
          <w:sz w:val="28"/>
          <w:szCs w:val="28"/>
          <w:rtl/>
        </w:rPr>
        <w:softHyphen/>
        <w:t xml:space="preserve">توان جايگاه تحصيلي يك فرد را مشخص كرد مگر اينكه فاصله او با ديگران را محاسبه نمود. اگر فرد خود را با معيارهاي مطلوب تحصيلي منطبق بداند و استانداردهاي پيشرفت تحصيلي خود را برآورده سازد (طبيعتاً استانداردها به وسيله خانواده، معلمان و دوستان شكل گرفته است) داراي عزت نفس تحصيلي مثبت خواهد بود. يعني اگر ملاك </w:t>
      </w:r>
      <w:r w:rsidRPr="008375EC">
        <w:rPr>
          <w:rFonts w:ascii="Times New Roman" w:eastAsia="Times New Roman" w:hAnsi="Times New Roman" w:cs="B Lotus" w:hint="cs"/>
          <w:sz w:val="28"/>
          <w:szCs w:val="28"/>
          <w:rtl/>
        </w:rPr>
        <w:lastRenderedPageBreak/>
        <w:t>يا معيار پيشرفت تحصيلي براي او قبول شدن در يك ترم تحصيلي باشد و وي بتواند به چنين معيار تحصيلي دست يابد</w:t>
      </w:r>
      <w:r w:rsidRPr="008375EC">
        <w:rPr>
          <w:rFonts w:ascii="Times New Roman" w:eastAsia="Times New Roman" w:hAnsi="Times New Roman" w:cs="B Lotus" w:hint="cs"/>
          <w:sz w:val="28"/>
          <w:szCs w:val="28"/>
          <w:rtl/>
          <w:lang w:bidi="fa-IR"/>
        </w:rPr>
        <w:t>،</w:t>
      </w:r>
      <w:r w:rsidRPr="008375EC">
        <w:rPr>
          <w:rFonts w:ascii="Times New Roman" w:eastAsia="Times New Roman" w:hAnsi="Times New Roman" w:cs="B Lotus" w:hint="cs"/>
          <w:sz w:val="28"/>
          <w:szCs w:val="28"/>
          <w:rtl/>
        </w:rPr>
        <w:t xml:space="preserve"> داراي عزت نفس تحصيلي مثبت است (بیابانگرد، 1380، ص 328).</w:t>
      </w:r>
    </w:p>
    <w:p w:rsidR="009449C7" w:rsidRPr="008375EC" w:rsidRDefault="009449C7" w:rsidP="008375EC">
      <w:pPr>
        <w:tabs>
          <w:tab w:val="right" w:pos="830"/>
        </w:tabs>
        <w:bidi/>
        <w:spacing w:before="100" w:beforeAutospacing="1" w:after="100" w:afterAutospacing="1" w:line="360" w:lineRule="auto"/>
        <w:jc w:val="both"/>
        <w:rPr>
          <w:rFonts w:ascii="Times New Roman" w:eastAsia="Times New Roman" w:hAnsi="Times New Roman" w:cs="B Lotus"/>
          <w:sz w:val="28"/>
          <w:szCs w:val="28"/>
          <w:rtl/>
        </w:rPr>
      </w:pPr>
      <w:r w:rsidRPr="008375EC">
        <w:rPr>
          <w:rFonts w:ascii="Cambria" w:eastAsia="Times New Roman" w:hAnsi="Cambria" w:cs="Cambria" w:hint="cs"/>
          <w:sz w:val="28"/>
          <w:szCs w:val="28"/>
          <w:rtl/>
        </w:rPr>
        <w:t>  </w:t>
      </w:r>
      <w:r w:rsidRPr="008375EC">
        <w:rPr>
          <w:rFonts w:ascii="Times New Roman" w:eastAsia="Times New Roman" w:hAnsi="Times New Roman" w:cs="B Lotus"/>
          <w:sz w:val="28"/>
          <w:szCs w:val="28"/>
          <w:rtl/>
        </w:rPr>
        <w:t xml:space="preserve"> </w:t>
      </w:r>
      <w:r w:rsidRPr="008375EC">
        <w:rPr>
          <w:rFonts w:ascii="Times New Roman" w:eastAsia="Times New Roman" w:hAnsi="Times New Roman" w:cs="B Lotus" w:hint="cs"/>
          <w:sz w:val="28"/>
          <w:szCs w:val="28"/>
          <w:rtl/>
        </w:rPr>
        <w:t>عزت نفس جسماني: عزت نفس جسماني يا بدني تركيبي از ويژگي هاي جسماني و توانايي هاي بدني است. عزت نفس جسماني بر رضايت فرد از وضعيت فيزيكي و قابليت هاي جسماني خود آن گونه كه به نظر مي رسد مبتني است. بر اين اساس داشتن نواقص جسماني و يا عدم توانايي بر انجام فعاليت</w:t>
      </w:r>
      <w:r w:rsidRPr="008375EC">
        <w:rPr>
          <w:rFonts w:ascii="Times New Roman" w:eastAsia="Times New Roman" w:hAnsi="Times New Roman" w:cs="B Lotus" w:hint="cs"/>
          <w:sz w:val="28"/>
          <w:szCs w:val="28"/>
          <w:rtl/>
        </w:rPr>
        <w:softHyphen/>
        <w:t>ها، مهارت ها و عملكردها تأثير منفي بر عزت نفس خواهد گذاشت. معمولاً در دختران رضايت بيشتر مربوط به وضعيت ظاهر است و در پسران مربوط به وضعيت عضلاني و توانايي بدني است (بیابانگرد، 1380، ص 328).</w:t>
      </w:r>
    </w:p>
    <w:p w:rsidR="009449C7" w:rsidRPr="008375EC" w:rsidRDefault="009449C7" w:rsidP="008375EC">
      <w:pPr>
        <w:tabs>
          <w:tab w:val="right" w:pos="830"/>
        </w:tabs>
        <w:bidi/>
        <w:spacing w:before="100" w:beforeAutospacing="1" w:after="100" w:afterAutospacing="1" w:line="360" w:lineRule="auto"/>
        <w:jc w:val="both"/>
        <w:rPr>
          <w:rFonts w:ascii="Times New Roman" w:eastAsia="Times New Roman" w:hAnsi="Times New Roman" w:cs="B Lotus"/>
          <w:sz w:val="28"/>
          <w:szCs w:val="28"/>
          <w:rtl/>
        </w:rPr>
      </w:pPr>
      <w:r w:rsidRPr="008375EC">
        <w:rPr>
          <w:rFonts w:ascii="Times New Roman" w:eastAsia="Times New Roman" w:hAnsi="Times New Roman" w:cs="B Lotus" w:hint="cs"/>
          <w:sz w:val="28"/>
          <w:szCs w:val="28"/>
          <w:rtl/>
        </w:rPr>
        <w:t>عزت نفس خانوادگي: خانواده مهم ترين و اساسي ترين محيط در شكل گيري و بناي شخصيت فرد تلقي مي</w:t>
      </w:r>
      <w:r w:rsidRPr="008375EC">
        <w:rPr>
          <w:rFonts w:ascii="Times New Roman" w:eastAsia="Times New Roman" w:hAnsi="Times New Roman" w:cs="B Lotus" w:hint="eastAsia"/>
          <w:sz w:val="28"/>
          <w:szCs w:val="28"/>
          <w:rtl/>
        </w:rPr>
        <w:t>‌</w:t>
      </w:r>
      <w:r w:rsidRPr="008375EC">
        <w:rPr>
          <w:rFonts w:ascii="Times New Roman" w:eastAsia="Times New Roman" w:hAnsi="Times New Roman" w:cs="B Lotus" w:hint="cs"/>
          <w:sz w:val="28"/>
          <w:szCs w:val="28"/>
          <w:rtl/>
        </w:rPr>
        <w:t xml:space="preserve">گردد. عزت نفس فرد در خانواده، در حقيقت پژواكي از احساس ها و نگرش هاي وي به عنوان اينكه عضو خانواده است، مي باشد. اين كه فرد تا چه اندازه در محيط خانواده پذيرفته مي شود، احساس ها وي تا چه حد مورد احترام است و روابط متقابل او با والدين،خواهران و برادرانش چگونه است، همه و همه در ايجاد عزت نفس فرد سهيم بوده و نقش اساسي خواهد داشت. زمينه خانوادگي عزت نفس، احساس ها </w:t>
      </w:r>
      <w:r w:rsidRPr="008375EC">
        <w:rPr>
          <w:rFonts w:ascii="Times New Roman" w:eastAsia="Times New Roman" w:hAnsi="Times New Roman" w:cs="B Lotus" w:hint="cs"/>
          <w:sz w:val="28"/>
          <w:szCs w:val="28"/>
          <w:rtl/>
          <w:lang w:bidi="fa-IR"/>
        </w:rPr>
        <w:t xml:space="preserve">ي </w:t>
      </w:r>
      <w:r w:rsidRPr="008375EC">
        <w:rPr>
          <w:rFonts w:ascii="Times New Roman" w:eastAsia="Times New Roman" w:hAnsi="Times New Roman" w:cs="B Lotus" w:hint="cs"/>
          <w:sz w:val="28"/>
          <w:szCs w:val="28"/>
          <w:rtl/>
        </w:rPr>
        <w:t>فرد درباره خود به عنوان عضوي ازخانواده منعكس مي كند. اگر فرد در خانواده مورد علاقه و محبت افراد ديگر باشد، احساس امنيت مي كند و مي توان گفت عزت نفس او مثبت است. فردي كه احساس مي كند عضو ارزشمند خانواده است وبه احترامي كه از اعضاء خانواده مي</w:t>
      </w:r>
      <w:r w:rsidRPr="008375EC">
        <w:rPr>
          <w:rFonts w:ascii="Times New Roman" w:eastAsia="Times New Roman" w:hAnsi="Times New Roman" w:cs="B Lotus" w:hint="cs"/>
          <w:sz w:val="28"/>
          <w:szCs w:val="28"/>
          <w:rtl/>
        </w:rPr>
        <w:softHyphen/>
        <w:t xml:space="preserve">گيرد مطمئن است، عزت نفس بالايي خواهد داشت. در همين رابطه يك پژوهش نشان داده كه بين نوع همبستگي اعضا خانواده و ميزان عزت نفس فرد رابطه معناداري وجود دارد (اسلامی نسب، 1373، ص 188). </w:t>
      </w:r>
    </w:p>
    <w:p w:rsidR="009449C7" w:rsidRPr="008375EC" w:rsidRDefault="009449C7" w:rsidP="008375EC">
      <w:pPr>
        <w:tabs>
          <w:tab w:val="right" w:pos="830"/>
        </w:tabs>
        <w:bidi/>
        <w:spacing w:before="100" w:beforeAutospacing="1" w:after="100" w:afterAutospacing="1" w:line="360" w:lineRule="auto"/>
        <w:jc w:val="both"/>
        <w:rPr>
          <w:rFonts w:ascii="Times New Roman" w:eastAsia="Times New Roman" w:hAnsi="Times New Roman" w:cs="B Lotus"/>
          <w:sz w:val="28"/>
          <w:szCs w:val="28"/>
          <w:rtl/>
        </w:rPr>
      </w:pPr>
      <w:r w:rsidRPr="008375EC">
        <w:rPr>
          <w:rFonts w:ascii="Times New Roman" w:eastAsia="Times New Roman" w:hAnsi="Times New Roman" w:cs="B Lotus" w:hint="cs"/>
          <w:sz w:val="28"/>
          <w:szCs w:val="28"/>
          <w:rtl/>
        </w:rPr>
        <w:t xml:space="preserve">عزت نفس كلي: عزت نفس كلي ارزيابي عمومي تري از خود يا خويشتن است كه بر ارزيابي فرد از خودش در تمام زمينه ها مبتني است. عزت نفس كلي مثبت در احساساتي نظير "من يك شخص خوبي هستم " يا </w:t>
      </w:r>
      <w:r w:rsidRPr="008375EC">
        <w:rPr>
          <w:rFonts w:ascii="Times New Roman" w:eastAsia="Times New Roman" w:hAnsi="Times New Roman" w:cs="B Lotus" w:hint="cs"/>
          <w:sz w:val="28"/>
          <w:szCs w:val="28"/>
          <w:rtl/>
        </w:rPr>
        <w:lastRenderedPageBreak/>
        <w:t>"من بيشتر چيزها در مورد خودم را دوست دارم" منعكس مي شود. اين بعد از عزت نفس در واقع به ابعاد مختلف عزت نفس نوعي وحدت و يكپارچگي مي بخشد. در واقع عزت نفس از اجزاي بسياري تشكيل يافته كه اين اجزاء از جنبه هاي مهم زندگي نشأت مي گيرد. به عوان مثال فرد با ارزيابي توانايي هاي خود در فعاليت هاي ورزشي، تحصيلي، تعاملات اجتماعي و علايق به ارزش خود پي مي برد و عزت نفس كلي به اهميتي كه به هر يك از اين اجزاء مي دهد بستگي دارد. اگر فرد براي حيطه هايي كه احساس خوبي در مورد آنها دارد ارزش قائل شود، عزت نفس كلي اش مثبت خواهد بود و اگر آن حيطه ها بي ارزش شود، منجر به احساس منفي در مورد خود به عنوان يك كل خواهد شد (بیابانگرد، 1380، ص 328).</w:t>
      </w:r>
    </w:p>
    <w:p w:rsidR="009449C7" w:rsidRPr="008375EC" w:rsidRDefault="009449C7" w:rsidP="008375EC">
      <w:pPr>
        <w:tabs>
          <w:tab w:val="right" w:pos="830"/>
        </w:tabs>
        <w:bidi/>
        <w:spacing w:after="200" w:line="360" w:lineRule="auto"/>
        <w:jc w:val="both"/>
        <w:rPr>
          <w:rFonts w:ascii="Calibri" w:eastAsia="Times New Roman" w:hAnsi="Calibri" w:cs="B Lotus"/>
          <w:b/>
          <w:bCs/>
          <w:sz w:val="28"/>
          <w:szCs w:val="28"/>
          <w:rtl/>
        </w:rPr>
      </w:pPr>
      <w:r w:rsidRPr="008375EC">
        <w:rPr>
          <w:rFonts w:ascii="Calibri" w:eastAsia="Times New Roman" w:hAnsi="Calibri" w:cs="B Lotus" w:hint="cs"/>
          <w:b/>
          <w:bCs/>
          <w:sz w:val="28"/>
          <w:szCs w:val="28"/>
          <w:rtl/>
        </w:rPr>
        <w:t>مولفه هاي اساسي عزت نفس</w:t>
      </w:r>
    </w:p>
    <w:p w:rsidR="009449C7" w:rsidRPr="008375EC" w:rsidRDefault="009449C7" w:rsidP="008375EC">
      <w:pPr>
        <w:tabs>
          <w:tab w:val="right" w:pos="830"/>
        </w:tabs>
        <w:bidi/>
        <w:spacing w:after="200" w:line="360" w:lineRule="auto"/>
        <w:jc w:val="both"/>
        <w:rPr>
          <w:rFonts w:ascii="Calibri" w:eastAsia="Times New Roman" w:hAnsi="Calibri" w:cs="B Lotus"/>
          <w:sz w:val="28"/>
          <w:szCs w:val="28"/>
          <w:rtl/>
        </w:rPr>
      </w:pPr>
      <w:r w:rsidRPr="008375EC">
        <w:rPr>
          <w:rFonts w:ascii="Calibri" w:eastAsia="Times New Roman" w:hAnsi="Calibri" w:cs="B Lotus" w:hint="cs"/>
          <w:sz w:val="28"/>
          <w:szCs w:val="28"/>
          <w:rtl/>
        </w:rPr>
        <w:t>5 مولفه عزت نفس عبارتند از :</w:t>
      </w:r>
    </w:p>
    <w:p w:rsidR="009449C7" w:rsidRPr="008375EC" w:rsidRDefault="009449C7" w:rsidP="008375EC">
      <w:pPr>
        <w:tabs>
          <w:tab w:val="right" w:pos="830"/>
        </w:tabs>
        <w:bidi/>
        <w:spacing w:before="100" w:beforeAutospacing="1" w:after="100" w:afterAutospacing="1" w:line="360" w:lineRule="auto"/>
        <w:jc w:val="both"/>
        <w:rPr>
          <w:rFonts w:ascii="Times New Roman" w:eastAsia="Times New Roman" w:hAnsi="Times New Roman" w:cs="B Lotus"/>
          <w:sz w:val="28"/>
          <w:szCs w:val="28"/>
        </w:rPr>
      </w:pPr>
      <w:r w:rsidRPr="008375EC">
        <w:rPr>
          <w:rFonts w:ascii="Times New Roman" w:eastAsia="Times New Roman" w:hAnsi="Times New Roman" w:cs="B Lotus"/>
          <w:sz w:val="28"/>
          <w:szCs w:val="28"/>
          <w:rtl/>
        </w:rPr>
        <w:t>امنیت: احساسی از اطمینان قوی است که شامل این نکات می شود، احساس راحتی، وقوف در آنجا که از وی انتظار می رود، توانایی وابستگی به افراد و موقعیت ها و درک قواعد و محدودیت ها، دارا بودن احساس قوی امنیت( می توانم از پشتیبانی دیگران بر خودار شوم) پایه ای است که ساختار مولفه های دیگران برآن اساس پایه ریزی می گردد از این رو کودکان باید قبل از انجام هر عملی نسبت به آن اطمینان خاطر حاصل نمایند، چنانچه کودک احساس ناراحتی نماید( نسبت به آنچه که از من انتظار می رود مطمئن نیستم) در جذب مولفه های دیگر عزت نفس با مشکل مواجه خواهد شد</w:t>
      </w:r>
      <w:r w:rsidRPr="008375EC">
        <w:rPr>
          <w:rFonts w:ascii="Times New Roman" w:eastAsia="Times New Roman" w:hAnsi="Times New Roman" w:cs="B Lotus" w:hint="cs"/>
          <w:sz w:val="28"/>
          <w:szCs w:val="28"/>
          <w:rtl/>
        </w:rPr>
        <w:t xml:space="preserve"> ( عزيزي ، 1387)</w:t>
      </w:r>
      <w:r w:rsidRPr="008375EC">
        <w:rPr>
          <w:rFonts w:ascii="Times New Roman" w:eastAsia="Times New Roman" w:hAnsi="Times New Roman" w:cs="B Lotus"/>
          <w:sz w:val="28"/>
          <w:szCs w:val="28"/>
          <w:rtl/>
        </w:rPr>
        <w:t xml:space="preserve"> .</w:t>
      </w:r>
    </w:p>
    <w:p w:rsidR="009449C7" w:rsidRPr="008375EC" w:rsidRDefault="009449C7" w:rsidP="008375EC">
      <w:pPr>
        <w:tabs>
          <w:tab w:val="right" w:pos="830"/>
        </w:tabs>
        <w:bidi/>
        <w:spacing w:before="100" w:beforeAutospacing="1" w:after="100" w:afterAutospacing="1" w:line="360" w:lineRule="auto"/>
        <w:jc w:val="both"/>
        <w:rPr>
          <w:rFonts w:ascii="Tahoma" w:eastAsia="Times New Roman" w:hAnsi="Tahoma" w:cs="B Lotus"/>
          <w:sz w:val="28"/>
          <w:szCs w:val="28"/>
          <w:rtl/>
        </w:rPr>
      </w:pPr>
      <w:r w:rsidRPr="008375EC">
        <w:rPr>
          <w:rFonts w:ascii="Cambria" w:eastAsia="Times New Roman" w:hAnsi="Cambria" w:cs="Cambria" w:hint="cs"/>
          <w:sz w:val="28"/>
          <w:szCs w:val="28"/>
          <w:rtl/>
        </w:rPr>
        <w:t> </w:t>
      </w:r>
      <w:r w:rsidRPr="008375EC">
        <w:rPr>
          <w:rFonts w:ascii="Times New Roman" w:eastAsia="Times New Roman" w:hAnsi="Times New Roman" w:cs="B Lotus"/>
          <w:sz w:val="28"/>
          <w:szCs w:val="28"/>
          <w:rtl/>
        </w:rPr>
        <w:t>2-خود پذیری: احساس فردیتی است که اطلاعاتی درباره خود و توصیف دقیق و واقع بینانه را بر حسب نقش ها، اسنادها و ویژگیهای جسمانی را در بر می گیرد. کودکانی که واجد خود پذیری قوی باشند( من خود را دوست دارم و می پذیرم) احساس فرد گرایی، شایستگی، کفایت و تحسین از خود دارند وکودکانی که احساس خود پذیری ضعیفی دارند( من خودم را دوست ندارم) در پذیرش خود فاقد اراده اند.</w:t>
      </w:r>
    </w:p>
    <w:p w:rsidR="009449C7" w:rsidRPr="008375EC" w:rsidRDefault="009449C7" w:rsidP="008375EC">
      <w:pPr>
        <w:tabs>
          <w:tab w:val="right" w:pos="830"/>
        </w:tabs>
        <w:bidi/>
        <w:spacing w:before="100" w:beforeAutospacing="1" w:after="100" w:afterAutospacing="1" w:line="360" w:lineRule="auto"/>
        <w:jc w:val="both"/>
        <w:rPr>
          <w:rFonts w:ascii="Tahoma" w:eastAsia="Times New Roman" w:hAnsi="Tahoma" w:cs="B Lotus"/>
          <w:sz w:val="28"/>
          <w:szCs w:val="28"/>
          <w:rtl/>
        </w:rPr>
      </w:pPr>
      <w:r w:rsidRPr="008375EC">
        <w:rPr>
          <w:rFonts w:ascii="Cambria" w:eastAsia="Times New Roman" w:hAnsi="Cambria" w:cs="Cambria" w:hint="cs"/>
          <w:sz w:val="28"/>
          <w:szCs w:val="28"/>
          <w:rtl/>
        </w:rPr>
        <w:lastRenderedPageBreak/>
        <w:t> </w:t>
      </w:r>
      <w:r w:rsidRPr="008375EC">
        <w:rPr>
          <w:rFonts w:ascii="Times New Roman" w:eastAsia="Times New Roman" w:hAnsi="Times New Roman" w:cs="B Lotus"/>
          <w:sz w:val="28"/>
          <w:szCs w:val="28"/>
          <w:rtl/>
        </w:rPr>
        <w:t>3-پیوند جویی: احساسی از پذیرفتن و مقبولیت است به ویژه در روابطی که مهم قلمداد می شوند، همچنین به معنای احساس پذیرفته شدن و مورد احترام قرار گرفتن از سوی دیگران به کار می رود. کودکانی که دارایی احساسات پیوند جویی قوی باشند(احساس تعلق داشتن) رابطه راحت و رضایتمندی با دیگران برقرار می کنند. حال آنکه احساس پیوند جویی ضعیف درکودک( کسی نمی خواهد با من باشد) منجر به انزوا طلبی و احساس بیگانگی وی خواهدشد</w:t>
      </w:r>
      <w:r w:rsidRPr="008375EC">
        <w:rPr>
          <w:rFonts w:ascii="Times New Roman" w:eastAsia="Times New Roman" w:hAnsi="Times New Roman" w:cs="B Lotus" w:hint="cs"/>
          <w:sz w:val="28"/>
          <w:szCs w:val="28"/>
          <w:rtl/>
        </w:rPr>
        <w:t xml:space="preserve"> ( عزيزي ، 1387)</w:t>
      </w:r>
      <w:r w:rsidRPr="008375EC">
        <w:rPr>
          <w:rFonts w:ascii="Times New Roman" w:eastAsia="Times New Roman" w:hAnsi="Times New Roman" w:cs="B Lotus"/>
          <w:sz w:val="28"/>
          <w:szCs w:val="28"/>
          <w:rtl/>
        </w:rPr>
        <w:t xml:space="preserve"> .</w:t>
      </w:r>
    </w:p>
    <w:p w:rsidR="009449C7" w:rsidRPr="008375EC" w:rsidRDefault="009449C7" w:rsidP="008375EC">
      <w:pPr>
        <w:tabs>
          <w:tab w:val="right" w:pos="830"/>
        </w:tabs>
        <w:bidi/>
        <w:spacing w:before="100" w:beforeAutospacing="1" w:after="100" w:afterAutospacing="1" w:line="360" w:lineRule="auto"/>
        <w:jc w:val="both"/>
        <w:rPr>
          <w:rFonts w:ascii="Tahoma" w:eastAsia="Times New Roman" w:hAnsi="Tahoma" w:cs="B Lotus"/>
          <w:sz w:val="28"/>
          <w:szCs w:val="28"/>
          <w:rtl/>
        </w:rPr>
      </w:pPr>
      <w:r w:rsidRPr="008375EC">
        <w:rPr>
          <w:rFonts w:ascii="Cambria" w:eastAsia="Times New Roman" w:hAnsi="Cambria" w:cs="Cambria" w:hint="cs"/>
          <w:sz w:val="28"/>
          <w:szCs w:val="28"/>
          <w:rtl/>
        </w:rPr>
        <w:t> </w:t>
      </w:r>
      <w:r w:rsidRPr="008375EC">
        <w:rPr>
          <w:rFonts w:ascii="Times New Roman" w:eastAsia="Times New Roman" w:hAnsi="Times New Roman" w:cs="B Lotus"/>
          <w:sz w:val="28"/>
          <w:szCs w:val="28"/>
          <w:rtl/>
        </w:rPr>
        <w:t>4-شایستگی: این مولفه به احساس موفقیت و فضیلت در کارایی اشاره دارد و شامل وقوف بر نیرومندی ها، توانمندی ها و پذیرش ضعف ها نیز می شود. کودکانی که واجد احساس شایستگی می باشند( من احساس توانایی می کنم، بنابراین می توانم با هر خطری رو برو شوم).</w:t>
      </w:r>
    </w:p>
    <w:p w:rsidR="009449C7" w:rsidRPr="008375EC" w:rsidRDefault="009449C7" w:rsidP="008375EC">
      <w:pPr>
        <w:tabs>
          <w:tab w:val="right" w:pos="830"/>
        </w:tabs>
        <w:bidi/>
        <w:spacing w:before="100" w:beforeAutospacing="1" w:after="100" w:afterAutospacing="1" w:line="360" w:lineRule="auto"/>
        <w:jc w:val="both"/>
        <w:rPr>
          <w:rFonts w:ascii="Tahoma" w:eastAsia="Times New Roman" w:hAnsi="Tahoma" w:cs="B Lotus"/>
          <w:sz w:val="28"/>
          <w:szCs w:val="28"/>
          <w:rtl/>
        </w:rPr>
      </w:pPr>
      <w:r w:rsidRPr="008375EC">
        <w:rPr>
          <w:rFonts w:ascii="Cambria" w:eastAsia="Times New Roman" w:hAnsi="Cambria" w:cs="Cambria" w:hint="cs"/>
          <w:sz w:val="28"/>
          <w:szCs w:val="28"/>
          <w:rtl/>
        </w:rPr>
        <w:t> </w:t>
      </w:r>
      <w:r w:rsidRPr="008375EC">
        <w:rPr>
          <w:rFonts w:ascii="Times New Roman" w:eastAsia="Times New Roman" w:hAnsi="Times New Roman" w:cs="B Lotus"/>
          <w:sz w:val="28"/>
          <w:szCs w:val="28"/>
          <w:rtl/>
        </w:rPr>
        <w:t>5-تعهد: در این مولفه دارا بودن هدف وانگیزه درزندگی مورد نظر است به طوری که به خویشتن اجازه دهد تا اهداف واقع بینانه و قابل حصولی داشته باشد و در قبال پیامدهای تصمیمات خود احساس مسئولیت نماید</w:t>
      </w:r>
      <w:r w:rsidRPr="008375EC">
        <w:rPr>
          <w:rFonts w:ascii="Times New Roman" w:eastAsia="Times New Roman" w:hAnsi="Times New Roman" w:cs="B Lotus" w:hint="cs"/>
          <w:sz w:val="28"/>
          <w:szCs w:val="28"/>
          <w:rtl/>
        </w:rPr>
        <w:t xml:space="preserve"> ( عزيزي ، 1387)</w:t>
      </w:r>
      <w:r w:rsidRPr="008375EC">
        <w:rPr>
          <w:rFonts w:ascii="Times New Roman" w:eastAsia="Times New Roman" w:hAnsi="Times New Roman" w:cs="B Lotus"/>
          <w:sz w:val="28"/>
          <w:szCs w:val="28"/>
          <w:rtl/>
        </w:rPr>
        <w:t xml:space="preserve"> .</w:t>
      </w:r>
    </w:p>
    <w:p w:rsidR="009449C7" w:rsidRPr="008375EC" w:rsidRDefault="009449C7" w:rsidP="008375EC">
      <w:pPr>
        <w:tabs>
          <w:tab w:val="right" w:pos="830"/>
        </w:tabs>
        <w:bidi/>
        <w:spacing w:after="200" w:line="360" w:lineRule="auto"/>
        <w:jc w:val="both"/>
        <w:rPr>
          <w:rFonts w:ascii="Calibri" w:eastAsia="Times New Roman" w:hAnsi="Calibri" w:cs="B Lotus"/>
          <w:b/>
          <w:bCs/>
          <w:sz w:val="28"/>
          <w:szCs w:val="28"/>
          <w:rtl/>
        </w:rPr>
      </w:pPr>
      <w:r w:rsidRPr="008375EC">
        <w:rPr>
          <w:rFonts w:ascii="Calibri" w:eastAsia="Times New Roman" w:hAnsi="Calibri" w:cs="B Lotus" w:hint="cs"/>
          <w:b/>
          <w:bCs/>
          <w:sz w:val="28"/>
          <w:szCs w:val="28"/>
          <w:rtl/>
        </w:rPr>
        <w:t>اهميت عزت نفس</w:t>
      </w:r>
    </w:p>
    <w:p w:rsidR="009449C7" w:rsidRPr="008375EC" w:rsidRDefault="009449C7" w:rsidP="008375EC">
      <w:pPr>
        <w:tabs>
          <w:tab w:val="right" w:pos="830"/>
        </w:tabs>
        <w:bidi/>
        <w:spacing w:after="200" w:line="360" w:lineRule="auto"/>
        <w:jc w:val="both"/>
        <w:rPr>
          <w:rFonts w:ascii="Calibri" w:eastAsia="Times New Roman" w:hAnsi="Calibri" w:cs="B Lotus"/>
          <w:sz w:val="28"/>
          <w:szCs w:val="28"/>
          <w:rtl/>
          <w:lang w:bidi="fa-IR"/>
        </w:rPr>
      </w:pPr>
      <w:r w:rsidRPr="008375EC">
        <w:rPr>
          <w:rFonts w:ascii="Calibri" w:eastAsia="Times New Roman" w:hAnsi="Calibri" w:cs="B Lotus" w:hint="cs"/>
          <w:sz w:val="28"/>
          <w:szCs w:val="28"/>
          <w:rtl/>
          <w:lang w:bidi="fa-IR"/>
        </w:rPr>
        <w:t xml:space="preserve">عميق ترين شكل تعهد در موقعيت هايي روي ميدهد كه عزت نفس شخص در معرض خطر قرار گيرد بدين سان اگر من مرتكب عملي بي رحمانه و ابلهانه شوم ، عزت نفس من مورد تهديد قرار مي گيرد . زيرا ان عمل ذهن مرا متوجه اين امكان ميسازد كه من شخصي بيرحم و ابلهم . از ميان صدها آزمايش كه از نظريه ناهماهنگ الهام گرفته اند روشن ترين نتايج در موقعيت هايي حاصل شده اند كه به عزت نفس شخص مربوط بوده اند . وانگهي همان طور كه انتظار ميرود هرگاه افرادي كه عزت نفس دارند اگر به نحوي ابلهانه  و بيرحمانه رفتار كنند بيشتر از ديگران احساس ناهماهنگي مي كنند . </w:t>
      </w:r>
    </w:p>
    <w:p w:rsidR="009449C7" w:rsidRPr="008375EC" w:rsidRDefault="009449C7" w:rsidP="008375EC">
      <w:pPr>
        <w:tabs>
          <w:tab w:val="right" w:pos="830"/>
        </w:tabs>
        <w:bidi/>
        <w:spacing w:after="200" w:line="360" w:lineRule="auto"/>
        <w:jc w:val="both"/>
        <w:rPr>
          <w:rFonts w:ascii="Calibri" w:eastAsia="Times New Roman" w:hAnsi="Calibri" w:cs="B Lotus"/>
          <w:sz w:val="28"/>
          <w:szCs w:val="28"/>
          <w:rtl/>
          <w:lang w:bidi="fa-IR"/>
        </w:rPr>
      </w:pPr>
      <w:r w:rsidRPr="008375EC">
        <w:rPr>
          <w:rFonts w:ascii="Calibri" w:eastAsia="Times New Roman" w:hAnsi="Calibri" w:cs="B Lotus" w:hint="cs"/>
          <w:sz w:val="28"/>
          <w:szCs w:val="28"/>
          <w:rtl/>
          <w:lang w:bidi="fa-IR"/>
        </w:rPr>
        <w:lastRenderedPageBreak/>
        <w:t xml:space="preserve">حال اگر شخص عزت نفس اندكي داشته باشد چه پيش مي آيد ؟ از ديدگاه نظري اگر چنين شخصي مرتكب عملي ابلهانه يا غير اخلاقي شود احساس ناهماهنگي زيادي نمي كند اين شناخت كه (من مرتكب عملي خلاف شده ام ) با اين شناخت كه ( من آدمي لاابالي هستم ) هماهنگ و سازگار است . مختصر اينكه اگر كسي خود را شخصي لاابالي بداند انتظار دارد كه كارهاي ناشايست هم انجام بدهد به ديگر سخن براي شخصي كه عزت نفسش پايين است خيلي مشكل نيست كه مرتكب عملي غير اخلاقي شود زيرا ارتكاب يك عملي غير اخلاقي با خود پنداره او ناهماهنگ نيست . از سوي ديگر اگر شخص عزت نفس بالايي داشته باشد احتمالا بيشتر در مقابل وسوسه ارتكاب يك عمل خلاف مقاومت مي كند زيرا رفتار خلاف ناهماهنگي بسياري در او پديد مي اورد . </w:t>
      </w:r>
    </w:p>
    <w:p w:rsidR="009449C7" w:rsidRPr="008375EC" w:rsidRDefault="009449C7" w:rsidP="008375EC">
      <w:pPr>
        <w:tabs>
          <w:tab w:val="right" w:pos="830"/>
        </w:tabs>
        <w:bidi/>
        <w:spacing w:after="200" w:line="360" w:lineRule="auto"/>
        <w:jc w:val="both"/>
        <w:rPr>
          <w:rFonts w:ascii="Calibri" w:eastAsia="Times New Roman" w:hAnsi="Calibri" w:cs="B Lotus"/>
          <w:sz w:val="28"/>
          <w:szCs w:val="28"/>
          <w:rtl/>
          <w:lang w:bidi="fa-IR"/>
        </w:rPr>
      </w:pPr>
      <w:r w:rsidRPr="008375EC">
        <w:rPr>
          <w:rFonts w:ascii="Calibri" w:eastAsia="Times New Roman" w:hAnsi="Calibri" w:cs="B Lotus" w:hint="cs"/>
          <w:sz w:val="28"/>
          <w:szCs w:val="28"/>
          <w:rtl/>
          <w:lang w:bidi="fa-IR"/>
        </w:rPr>
        <w:t>اين مطلبي را با تشريك مساعي ديويد متي</w:t>
      </w:r>
      <w:r w:rsidRPr="008375EC">
        <w:rPr>
          <w:rFonts w:ascii="Calibri" w:eastAsia="Times New Roman" w:hAnsi="Calibri" w:cs="B Lotus"/>
          <w:sz w:val="28"/>
          <w:szCs w:val="28"/>
          <w:vertAlign w:val="superscript"/>
          <w:rtl/>
          <w:lang w:bidi="fa-IR"/>
        </w:rPr>
        <w:footnoteReference w:id="1"/>
      </w:r>
      <w:r w:rsidRPr="008375EC">
        <w:rPr>
          <w:rFonts w:ascii="Calibri" w:eastAsia="Times New Roman" w:hAnsi="Calibri" w:cs="B Lotus" w:hint="cs"/>
          <w:sz w:val="28"/>
          <w:szCs w:val="28"/>
          <w:rtl/>
          <w:lang w:bidi="fa-IR"/>
        </w:rPr>
        <w:t xml:space="preserve"> مورد آزمايش قرار ميدهيم </w:t>
      </w:r>
      <w:r w:rsidRPr="008375EC">
        <w:rPr>
          <w:rFonts w:ascii="Calibri" w:eastAsia="Times New Roman" w:hAnsi="Calibri" w:cs="B Lotus"/>
          <w:sz w:val="28"/>
          <w:szCs w:val="28"/>
          <w:lang w:bidi="fa-IR"/>
        </w:rPr>
        <w:t xml:space="preserve"> </w:t>
      </w:r>
      <w:r w:rsidRPr="008375EC">
        <w:rPr>
          <w:rFonts w:ascii="Calibri" w:eastAsia="Times New Roman" w:hAnsi="Calibri" w:cs="B Lotus" w:hint="cs"/>
          <w:sz w:val="28"/>
          <w:szCs w:val="28"/>
          <w:rtl/>
          <w:lang w:bidi="fa-IR"/>
        </w:rPr>
        <w:t>ما پيش بيني كرديم افرادي كه خود را دست كم ميگيرند هرگاه فرصتي بيابند به احتمال قوي تري به تقلب مبادرت مي ورزند تا افراديكه خود را دست دست بالا مي گيرند  . اين نكته را بايد روشن كنم كه پيش بيني ما اين نبودكه كساني كه خود را غير امين مي دانند بشتر از كساني كه خود را امين و درستكار مي پندارند تقلب خواهند كرد . پيش بين ما مستلزم شهامت بيشتري بود و مبتني بر اين فرض بودكه اگر به عزت نفس شخصي بهنجار لطمه وار ايد و در نتيجه احساس بي ارزشي كند احتمال بيشتري مي رودكه  مثلا در ورق بازي تقلب كند يا هر كار ديگري را انجام دهد كه متناسب آن است كه ديد نازلي نسبت به خوددارد مردم در نتيجه اين احساس كه افرادي زبون هستندمرتكب اعمال پست مي شوند ( ارونسون ، 1387 ، ص 253 ) .</w:t>
      </w:r>
    </w:p>
    <w:p w:rsidR="009449C7" w:rsidRPr="008375EC" w:rsidRDefault="009449C7" w:rsidP="008375EC">
      <w:pPr>
        <w:tabs>
          <w:tab w:val="right" w:pos="830"/>
        </w:tabs>
        <w:bidi/>
        <w:spacing w:after="200" w:line="360" w:lineRule="auto"/>
        <w:jc w:val="both"/>
        <w:rPr>
          <w:rFonts w:ascii="Calibri" w:eastAsia="Times New Roman" w:hAnsi="Calibri" w:cs="B Lotus"/>
          <w:sz w:val="28"/>
          <w:szCs w:val="28"/>
          <w:rtl/>
          <w:lang w:bidi="fa-IR"/>
        </w:rPr>
      </w:pPr>
      <w:r w:rsidRPr="008375EC">
        <w:rPr>
          <w:rFonts w:ascii="Calibri" w:eastAsia="Times New Roman" w:hAnsi="Calibri" w:cs="B Lotus" w:hint="cs"/>
          <w:sz w:val="28"/>
          <w:szCs w:val="28"/>
          <w:rtl/>
          <w:lang w:bidi="fa-IR"/>
        </w:rPr>
        <w:t xml:space="preserve">آگاهي والدين و معلمان از پيامدهاي رفتارهايي كه عزت نفس كودكان و دانش آموزان را تحت تاثير قرار مي دهد بسيار ارزشمند است به ويژه اگر حقيقت داشته باشد كه عزت نفس اندك يكي از علل مهم رفتار بيرحمانه </w:t>
      </w:r>
      <w:r w:rsidRPr="008375EC">
        <w:rPr>
          <w:rFonts w:ascii="Calibri" w:eastAsia="Times New Roman" w:hAnsi="Calibri" w:cs="B Lotus" w:hint="cs"/>
          <w:sz w:val="28"/>
          <w:szCs w:val="28"/>
          <w:rtl/>
          <w:lang w:bidi="fa-IR"/>
        </w:rPr>
        <w:lastRenderedPageBreak/>
        <w:t>و مجرمانه است در اين صورت ممكن است تلاش كنيم تا هر اقدامي كه مي توانيم انجام دهيم تا افراد را در يادگيري احترام و علاقه به خود ياري كنيم ( ارونسون ، 1387 ، ص 254 ) .</w:t>
      </w:r>
    </w:p>
    <w:p w:rsidR="009449C7" w:rsidRPr="008375EC" w:rsidRDefault="009449C7" w:rsidP="008375EC">
      <w:pPr>
        <w:tabs>
          <w:tab w:val="right" w:pos="830"/>
        </w:tabs>
        <w:bidi/>
        <w:spacing w:after="200" w:line="360" w:lineRule="auto"/>
        <w:jc w:val="both"/>
        <w:rPr>
          <w:rFonts w:ascii="Calibri" w:eastAsia="Times New Roman" w:hAnsi="Calibri" w:cs="B Lotus"/>
          <w:sz w:val="28"/>
          <w:szCs w:val="28"/>
          <w:rtl/>
          <w:lang w:bidi="fa-IR"/>
        </w:rPr>
      </w:pPr>
      <w:r w:rsidRPr="008375EC">
        <w:rPr>
          <w:rFonts w:ascii="Calibri" w:eastAsia="Times New Roman" w:hAnsi="Calibri" w:cs="B Lotus" w:hint="cs"/>
          <w:sz w:val="28"/>
          <w:szCs w:val="28"/>
          <w:rtl/>
          <w:lang w:bidi="fa-IR"/>
        </w:rPr>
        <w:t>يك مرد داراي عزت نفس بالا ، ايمن تر است و كمتر مي توان به آساني او را مورد تهديد قرار داد  . عوامل زيادي هستند كه مي توانند غزت نفس شخص را تحت تاثير قرار دهد و در نتيجه مي توانند تاثير مهمي بر گزينشي بودن فرد در تعاملات بين فردي بگذارند . يكي از اين عوامل ، جاذبه بدني است . به طوري كه مردم با افراديك از لحاظ بدني جذاب ترند بهتر رفتار مي كنند و اين امر مطمئنا عزت نفس آنان را بالا مي برد ( ارونسون ، 1387 ، ص 406 ) .</w:t>
      </w:r>
    </w:p>
    <w:p w:rsidR="009449C7" w:rsidRPr="008375EC" w:rsidRDefault="009449C7" w:rsidP="008375EC">
      <w:pPr>
        <w:tabs>
          <w:tab w:val="right" w:pos="830"/>
        </w:tabs>
        <w:bidi/>
        <w:spacing w:after="200" w:line="360" w:lineRule="auto"/>
        <w:jc w:val="both"/>
        <w:rPr>
          <w:rFonts w:ascii="Calibri" w:eastAsia="Times New Roman" w:hAnsi="Calibri" w:cs="B Lotus"/>
          <w:sz w:val="28"/>
          <w:szCs w:val="28"/>
          <w:rtl/>
          <w:lang w:bidi="fa-IR"/>
        </w:rPr>
      </w:pPr>
    </w:p>
    <w:p w:rsidR="009449C7" w:rsidRPr="008375EC" w:rsidRDefault="009449C7" w:rsidP="008375EC">
      <w:pPr>
        <w:tabs>
          <w:tab w:val="right" w:pos="830"/>
        </w:tabs>
        <w:bidi/>
        <w:spacing w:after="200" w:line="360" w:lineRule="auto"/>
        <w:jc w:val="both"/>
        <w:rPr>
          <w:rFonts w:ascii="Calibri" w:eastAsia="Times New Roman" w:hAnsi="Calibri" w:cs="B Lotus"/>
          <w:b/>
          <w:bCs/>
          <w:sz w:val="28"/>
          <w:szCs w:val="28"/>
          <w:rtl/>
          <w:lang w:bidi="fa-IR"/>
        </w:rPr>
      </w:pPr>
      <w:r w:rsidRPr="008375EC">
        <w:rPr>
          <w:rFonts w:ascii="Calibri" w:eastAsia="Times New Roman" w:hAnsi="Calibri" w:cs="B Lotus" w:hint="cs"/>
          <w:b/>
          <w:bCs/>
          <w:sz w:val="28"/>
          <w:szCs w:val="28"/>
          <w:rtl/>
          <w:lang w:bidi="fa-IR"/>
        </w:rPr>
        <w:t xml:space="preserve">9-1-2 نظريه هاي عزت نفس </w:t>
      </w:r>
    </w:p>
    <w:p w:rsidR="009449C7" w:rsidRPr="008375EC" w:rsidRDefault="009449C7" w:rsidP="008375EC">
      <w:pPr>
        <w:tabs>
          <w:tab w:val="right" w:pos="830"/>
        </w:tabs>
        <w:autoSpaceDE w:val="0"/>
        <w:autoSpaceDN w:val="0"/>
        <w:bidi/>
        <w:adjustRightInd w:val="0"/>
        <w:spacing w:after="0" w:line="360" w:lineRule="auto"/>
        <w:jc w:val="both"/>
        <w:rPr>
          <w:rFonts w:ascii="BZar-Identity-H" w:eastAsia="Times New Roman" w:hAnsi="Calibri" w:cs="B Lotus"/>
          <w:sz w:val="28"/>
          <w:szCs w:val="28"/>
          <w:rtl/>
        </w:rPr>
      </w:pPr>
      <w:r w:rsidRPr="008375EC">
        <w:rPr>
          <w:rFonts w:ascii="BZar-Identity-H" w:eastAsia="Times New Roman" w:hAnsi="Calibri" w:cs="B Lotus" w:hint="cs"/>
          <w:sz w:val="28"/>
          <w:szCs w:val="28"/>
          <w:rtl/>
        </w:rPr>
        <w:t>عزت</w:t>
      </w:r>
      <w:r w:rsidRPr="008375EC">
        <w:rPr>
          <w:rFonts w:ascii="BZar-Identity-H" w:eastAsia="Times New Roman" w:hAnsi="Calibri" w:cs="B Lotus"/>
          <w:sz w:val="28"/>
          <w:szCs w:val="28"/>
        </w:rPr>
        <w:t xml:space="preserve"> </w:t>
      </w:r>
      <w:r w:rsidRPr="008375EC">
        <w:rPr>
          <w:rFonts w:ascii="BZar-Identity-H" w:eastAsia="Times New Roman" w:hAnsi="Calibri" w:cs="B Lotus" w:hint="cs"/>
          <w:sz w:val="28"/>
          <w:szCs w:val="28"/>
          <w:rtl/>
        </w:rPr>
        <w:t>نفس</w:t>
      </w:r>
      <w:r w:rsidRPr="008375EC">
        <w:rPr>
          <w:rFonts w:ascii="BZar-Identity-H" w:eastAsia="Times New Roman" w:hAnsi="Calibri" w:cs="B Lotus"/>
          <w:sz w:val="28"/>
          <w:szCs w:val="28"/>
        </w:rPr>
        <w:t xml:space="preserve"> </w:t>
      </w:r>
      <w:r w:rsidRPr="008375EC">
        <w:rPr>
          <w:rFonts w:ascii="BZar-Identity-H" w:eastAsia="Times New Roman" w:hAnsi="Calibri" w:cs="B Lotus" w:hint="cs"/>
          <w:sz w:val="28"/>
          <w:szCs w:val="28"/>
          <w:rtl/>
        </w:rPr>
        <w:t>از</w:t>
      </w:r>
      <w:r w:rsidRPr="008375EC">
        <w:rPr>
          <w:rFonts w:ascii="BZar-Identity-H" w:eastAsia="Times New Roman" w:hAnsi="Calibri" w:cs="B Lotus"/>
          <w:sz w:val="28"/>
          <w:szCs w:val="28"/>
        </w:rPr>
        <w:t xml:space="preserve"> </w:t>
      </w:r>
      <w:r w:rsidRPr="008375EC">
        <w:rPr>
          <w:rFonts w:ascii="BZar-Identity-H" w:eastAsia="Times New Roman" w:hAnsi="Calibri" w:cs="B Lotus" w:hint="cs"/>
          <w:sz w:val="28"/>
          <w:szCs w:val="28"/>
          <w:rtl/>
        </w:rPr>
        <w:t>نظر</w:t>
      </w:r>
      <w:r w:rsidRPr="008375EC">
        <w:rPr>
          <w:rFonts w:ascii="BZar-Identity-H" w:eastAsia="Times New Roman" w:hAnsi="Calibri" w:cs="B Lotus"/>
          <w:sz w:val="28"/>
          <w:szCs w:val="28"/>
        </w:rPr>
        <w:t xml:space="preserve"> </w:t>
      </w:r>
      <w:r w:rsidRPr="008375EC">
        <w:rPr>
          <w:rFonts w:ascii="BZar-Identity-H" w:eastAsia="Times New Roman" w:hAnsi="Calibri" w:cs="B Lotus" w:hint="cs"/>
          <w:sz w:val="28"/>
          <w:szCs w:val="28"/>
          <w:rtl/>
        </w:rPr>
        <w:t>پوپ</w:t>
      </w:r>
      <w:r w:rsidRPr="008375EC">
        <w:rPr>
          <w:rFonts w:ascii="BZar-Identity-H" w:eastAsia="Times New Roman" w:hAnsi="Calibri" w:cs="B Lotus"/>
          <w:sz w:val="28"/>
          <w:szCs w:val="28"/>
        </w:rPr>
        <w:t xml:space="preserve"> </w:t>
      </w:r>
      <w:r w:rsidRPr="008375EC">
        <w:rPr>
          <w:rFonts w:ascii="BZar-Identity-H" w:eastAsia="Times New Roman" w:hAnsi="Calibri" w:cs="B Lotus" w:hint="cs"/>
          <w:sz w:val="28"/>
          <w:szCs w:val="28"/>
          <w:rtl/>
        </w:rPr>
        <w:t>داراي</w:t>
      </w:r>
      <w:r w:rsidRPr="008375EC">
        <w:rPr>
          <w:rFonts w:ascii="BZar-Identity-H" w:eastAsia="Times New Roman" w:hAnsi="Calibri" w:cs="B Lotus"/>
          <w:sz w:val="28"/>
          <w:szCs w:val="28"/>
        </w:rPr>
        <w:t xml:space="preserve"> </w:t>
      </w:r>
      <w:r w:rsidRPr="008375EC">
        <w:rPr>
          <w:rFonts w:ascii="BZar-Identity-H" w:eastAsia="Times New Roman" w:hAnsi="Calibri" w:cs="B Lotus" w:hint="cs"/>
          <w:sz w:val="28"/>
          <w:szCs w:val="28"/>
          <w:rtl/>
        </w:rPr>
        <w:t>ابعاد</w:t>
      </w:r>
      <w:r w:rsidRPr="008375EC">
        <w:rPr>
          <w:rFonts w:ascii="BZar-Identity-H" w:eastAsia="Times New Roman" w:hAnsi="Calibri" w:cs="B Lotus"/>
          <w:sz w:val="28"/>
          <w:szCs w:val="28"/>
        </w:rPr>
        <w:t xml:space="preserve"> </w:t>
      </w:r>
      <w:r w:rsidRPr="008375EC">
        <w:rPr>
          <w:rFonts w:ascii="BZar-Identity-H" w:eastAsia="Times New Roman" w:hAnsi="Calibri" w:cs="B Lotus" w:hint="cs"/>
          <w:sz w:val="28"/>
          <w:szCs w:val="28"/>
          <w:rtl/>
        </w:rPr>
        <w:t>متفاوت</w:t>
      </w:r>
      <w:r w:rsidRPr="008375EC">
        <w:rPr>
          <w:rFonts w:ascii="BZar-Identity-H" w:eastAsia="Times New Roman" w:hAnsi="Calibri" w:cs="B Lotus"/>
          <w:sz w:val="28"/>
          <w:szCs w:val="28"/>
        </w:rPr>
        <w:t xml:space="preserve"> </w:t>
      </w:r>
      <w:r w:rsidRPr="008375EC">
        <w:rPr>
          <w:rFonts w:ascii="BZar-Identity-H" w:eastAsia="Times New Roman" w:hAnsi="Calibri" w:cs="B Lotus" w:hint="cs"/>
          <w:sz w:val="28"/>
          <w:szCs w:val="28"/>
          <w:rtl/>
        </w:rPr>
        <w:t>است</w:t>
      </w:r>
      <w:r w:rsidRPr="008375EC">
        <w:rPr>
          <w:rFonts w:ascii="BZar-Identity-H" w:eastAsia="Times New Roman" w:hAnsi="Calibri" w:cs="B Lotus"/>
          <w:sz w:val="28"/>
          <w:szCs w:val="28"/>
        </w:rPr>
        <w:t xml:space="preserve"> </w:t>
      </w:r>
      <w:r w:rsidRPr="008375EC">
        <w:rPr>
          <w:rFonts w:ascii="BZar-Identity-H" w:eastAsia="Times New Roman" w:hAnsi="Calibri" w:cs="B Lotus" w:hint="cs"/>
          <w:sz w:val="28"/>
          <w:szCs w:val="28"/>
          <w:rtl/>
        </w:rPr>
        <w:t>كه</w:t>
      </w:r>
      <w:r w:rsidRPr="008375EC">
        <w:rPr>
          <w:rFonts w:ascii="BZar-Identity-H" w:eastAsia="Times New Roman" w:hAnsi="Calibri" w:cs="B Lotus"/>
          <w:sz w:val="28"/>
          <w:szCs w:val="28"/>
        </w:rPr>
        <w:t xml:space="preserve"> </w:t>
      </w:r>
      <w:r w:rsidRPr="008375EC">
        <w:rPr>
          <w:rFonts w:ascii="BZar-Identity-H" w:eastAsia="Times New Roman" w:hAnsi="Calibri" w:cs="B Lotus" w:hint="cs"/>
          <w:sz w:val="28"/>
          <w:szCs w:val="28"/>
          <w:rtl/>
        </w:rPr>
        <w:t>عبارتند</w:t>
      </w:r>
      <w:r w:rsidRPr="008375EC">
        <w:rPr>
          <w:rFonts w:ascii="BZar-Identity-H" w:eastAsia="Times New Roman" w:hAnsi="Calibri" w:cs="B Lotus"/>
          <w:sz w:val="28"/>
          <w:szCs w:val="28"/>
        </w:rPr>
        <w:t xml:space="preserve"> </w:t>
      </w:r>
      <w:r w:rsidRPr="008375EC">
        <w:rPr>
          <w:rFonts w:ascii="BZar-Identity-H" w:eastAsia="Times New Roman" w:hAnsi="Calibri" w:cs="B Lotus" w:hint="cs"/>
          <w:sz w:val="28"/>
          <w:szCs w:val="28"/>
          <w:rtl/>
        </w:rPr>
        <w:t>از</w:t>
      </w:r>
      <w:r w:rsidRPr="008375EC">
        <w:rPr>
          <w:rFonts w:ascii="BZar-Identity-H" w:eastAsia="Times New Roman" w:hAnsi="Calibri" w:cs="B Lotus"/>
          <w:sz w:val="28"/>
          <w:szCs w:val="28"/>
        </w:rPr>
        <w:t xml:space="preserve"> : </w:t>
      </w:r>
      <w:r w:rsidRPr="008375EC">
        <w:rPr>
          <w:rFonts w:ascii="BZar-Identity-H" w:eastAsia="Times New Roman" w:hAnsi="Calibri" w:cs="B Lotus" w:hint="cs"/>
          <w:sz w:val="28"/>
          <w:szCs w:val="28"/>
          <w:rtl/>
        </w:rPr>
        <w:t>عزت</w:t>
      </w:r>
      <w:r w:rsidRPr="008375EC">
        <w:rPr>
          <w:rFonts w:ascii="BZar-Identity-H" w:eastAsia="Times New Roman" w:hAnsi="Calibri" w:cs="B Lotus"/>
          <w:sz w:val="28"/>
          <w:szCs w:val="28"/>
        </w:rPr>
        <w:t xml:space="preserve"> </w:t>
      </w:r>
      <w:r w:rsidRPr="008375EC">
        <w:rPr>
          <w:rFonts w:ascii="BZar-Identity-H" w:eastAsia="Times New Roman" w:hAnsi="Calibri" w:cs="B Lotus" w:hint="cs"/>
          <w:sz w:val="28"/>
          <w:szCs w:val="28"/>
          <w:rtl/>
        </w:rPr>
        <w:t>نفس</w:t>
      </w:r>
      <w:r w:rsidRPr="008375EC">
        <w:rPr>
          <w:rFonts w:ascii="BZar-Identity-H" w:eastAsia="Times New Roman" w:hAnsi="Calibri" w:cs="B Lotus"/>
          <w:sz w:val="28"/>
          <w:szCs w:val="28"/>
        </w:rPr>
        <w:t xml:space="preserve"> </w:t>
      </w:r>
      <w:r w:rsidRPr="008375EC">
        <w:rPr>
          <w:rFonts w:ascii="BZar-Identity-H" w:eastAsia="Times New Roman" w:hAnsi="Calibri" w:cs="B Lotus" w:hint="cs"/>
          <w:sz w:val="28"/>
          <w:szCs w:val="28"/>
          <w:rtl/>
        </w:rPr>
        <w:t>اجتماعي،</w:t>
      </w:r>
      <w:r w:rsidRPr="008375EC">
        <w:rPr>
          <w:rFonts w:ascii="BZar-Identity-H" w:eastAsia="Times New Roman" w:hAnsi="Calibri" w:cs="B Lotus"/>
          <w:sz w:val="28"/>
          <w:szCs w:val="28"/>
        </w:rPr>
        <w:t xml:space="preserve"> </w:t>
      </w:r>
      <w:r w:rsidRPr="008375EC">
        <w:rPr>
          <w:rFonts w:ascii="BZar-Identity-H" w:eastAsia="Times New Roman" w:hAnsi="Calibri" w:cs="B Lotus" w:hint="cs"/>
          <w:sz w:val="28"/>
          <w:szCs w:val="28"/>
          <w:rtl/>
        </w:rPr>
        <w:t>عزت</w:t>
      </w:r>
      <w:r w:rsidRPr="008375EC">
        <w:rPr>
          <w:rFonts w:ascii="BZar-Identity-H" w:eastAsia="Times New Roman" w:hAnsi="Calibri" w:cs="B Lotus"/>
          <w:sz w:val="28"/>
          <w:szCs w:val="28"/>
        </w:rPr>
        <w:t xml:space="preserve"> </w:t>
      </w:r>
      <w:r w:rsidRPr="008375EC">
        <w:rPr>
          <w:rFonts w:ascii="BZar-Identity-H" w:eastAsia="Times New Roman" w:hAnsi="Calibri" w:cs="B Lotus" w:hint="cs"/>
          <w:sz w:val="28"/>
          <w:szCs w:val="28"/>
          <w:rtl/>
        </w:rPr>
        <w:t>نفس</w:t>
      </w:r>
      <w:r w:rsidRPr="008375EC">
        <w:rPr>
          <w:rFonts w:ascii="BZar-Identity-H" w:eastAsia="Times New Roman" w:hAnsi="Calibri" w:cs="B Lotus"/>
          <w:sz w:val="28"/>
          <w:szCs w:val="28"/>
        </w:rPr>
        <w:t xml:space="preserve"> </w:t>
      </w:r>
      <w:r w:rsidRPr="008375EC">
        <w:rPr>
          <w:rFonts w:ascii="BZar-Identity-H" w:eastAsia="Times New Roman" w:hAnsi="Calibri" w:cs="B Lotus" w:hint="cs"/>
          <w:sz w:val="28"/>
          <w:szCs w:val="28"/>
          <w:rtl/>
        </w:rPr>
        <w:t>تحصيلي،</w:t>
      </w:r>
      <w:r w:rsidRPr="008375EC">
        <w:rPr>
          <w:rFonts w:ascii="BZar-Identity-H" w:eastAsia="Times New Roman" w:hAnsi="Calibri" w:cs="B Lotus"/>
          <w:sz w:val="28"/>
          <w:szCs w:val="28"/>
        </w:rPr>
        <w:t xml:space="preserve"> </w:t>
      </w:r>
      <w:r w:rsidRPr="008375EC">
        <w:rPr>
          <w:rFonts w:ascii="BZar-Identity-H" w:eastAsia="Times New Roman" w:hAnsi="Calibri" w:cs="B Lotus" w:hint="cs"/>
          <w:sz w:val="28"/>
          <w:szCs w:val="28"/>
          <w:rtl/>
        </w:rPr>
        <w:t>عزت</w:t>
      </w:r>
      <w:r w:rsidRPr="008375EC">
        <w:rPr>
          <w:rFonts w:ascii="BZar-Identity-H" w:eastAsia="Times New Roman" w:hAnsi="Calibri" w:cs="B Lotus"/>
          <w:sz w:val="28"/>
          <w:szCs w:val="28"/>
        </w:rPr>
        <w:t xml:space="preserve"> </w:t>
      </w:r>
      <w:r w:rsidRPr="008375EC">
        <w:rPr>
          <w:rFonts w:ascii="BZar-Identity-H" w:eastAsia="Times New Roman" w:hAnsi="Calibri" w:cs="B Lotus" w:hint="cs"/>
          <w:sz w:val="28"/>
          <w:szCs w:val="28"/>
          <w:rtl/>
        </w:rPr>
        <w:t>نفس</w:t>
      </w:r>
      <w:r w:rsidRPr="008375EC">
        <w:rPr>
          <w:rFonts w:ascii="BZar-Identity-H" w:eastAsia="Times New Roman" w:hAnsi="Calibri" w:cs="B Lotus" w:hint="cs"/>
          <w:sz w:val="28"/>
          <w:szCs w:val="28"/>
          <w:rtl/>
          <w:lang w:bidi="fa-IR"/>
        </w:rPr>
        <w:t xml:space="preserve"> </w:t>
      </w:r>
      <w:r w:rsidRPr="008375EC">
        <w:rPr>
          <w:rFonts w:ascii="BZar-Identity-H" w:eastAsia="Times New Roman" w:hAnsi="Calibri" w:cs="B Lotus" w:hint="cs"/>
          <w:sz w:val="28"/>
          <w:szCs w:val="28"/>
          <w:rtl/>
        </w:rPr>
        <w:t>خانوادگي</w:t>
      </w:r>
      <w:r w:rsidRPr="008375EC">
        <w:rPr>
          <w:rFonts w:ascii="BZar-Identity-H" w:eastAsia="Times New Roman" w:hAnsi="Calibri" w:cs="B Lotus"/>
          <w:sz w:val="28"/>
          <w:szCs w:val="28"/>
        </w:rPr>
        <w:t xml:space="preserve"> </w:t>
      </w:r>
      <w:r w:rsidRPr="008375EC">
        <w:rPr>
          <w:rFonts w:ascii="BZar-Identity-H" w:eastAsia="Times New Roman" w:hAnsi="Calibri" w:cs="B Lotus" w:hint="cs"/>
          <w:sz w:val="28"/>
          <w:szCs w:val="28"/>
          <w:rtl/>
        </w:rPr>
        <w:t>و</w:t>
      </w:r>
      <w:r w:rsidRPr="008375EC">
        <w:rPr>
          <w:rFonts w:ascii="BZar-Identity-H" w:eastAsia="Times New Roman" w:hAnsi="Calibri" w:cs="B Lotus"/>
          <w:sz w:val="28"/>
          <w:szCs w:val="28"/>
        </w:rPr>
        <w:t xml:space="preserve"> </w:t>
      </w:r>
      <w:r w:rsidRPr="008375EC">
        <w:rPr>
          <w:rFonts w:ascii="BZar-Identity-H" w:eastAsia="Times New Roman" w:hAnsi="Calibri" w:cs="B Lotus" w:hint="cs"/>
          <w:sz w:val="28"/>
          <w:szCs w:val="28"/>
          <w:rtl/>
        </w:rPr>
        <w:t>عزت</w:t>
      </w:r>
      <w:r w:rsidRPr="008375EC">
        <w:rPr>
          <w:rFonts w:ascii="BZar-Identity-H" w:eastAsia="Times New Roman" w:hAnsi="Calibri" w:cs="B Lotus"/>
          <w:sz w:val="28"/>
          <w:szCs w:val="28"/>
        </w:rPr>
        <w:t xml:space="preserve"> </w:t>
      </w:r>
      <w:r w:rsidRPr="008375EC">
        <w:rPr>
          <w:rFonts w:ascii="BZar-Identity-H" w:eastAsia="Times New Roman" w:hAnsi="Calibri" w:cs="B Lotus" w:hint="cs"/>
          <w:sz w:val="28"/>
          <w:szCs w:val="28"/>
          <w:rtl/>
        </w:rPr>
        <w:t>نفس</w:t>
      </w:r>
      <w:r w:rsidRPr="008375EC">
        <w:rPr>
          <w:rFonts w:ascii="BZar-Identity-H" w:eastAsia="Times New Roman" w:hAnsi="Calibri" w:cs="B Lotus"/>
          <w:sz w:val="28"/>
          <w:szCs w:val="28"/>
        </w:rPr>
        <w:t xml:space="preserve"> </w:t>
      </w:r>
      <w:r w:rsidRPr="008375EC">
        <w:rPr>
          <w:rFonts w:ascii="BZar-Identity-H" w:eastAsia="Times New Roman" w:hAnsi="Calibri" w:cs="B Lotus" w:hint="cs"/>
          <w:sz w:val="28"/>
          <w:szCs w:val="28"/>
          <w:rtl/>
        </w:rPr>
        <w:t>كلي</w:t>
      </w:r>
      <w:r w:rsidRPr="008375EC">
        <w:rPr>
          <w:rFonts w:ascii="BZar-Identity-H" w:eastAsia="Times New Roman" w:hAnsi="Calibri" w:cs="B Lotus"/>
          <w:sz w:val="28"/>
          <w:szCs w:val="28"/>
        </w:rPr>
        <w:t xml:space="preserve"> </w:t>
      </w:r>
      <w:r w:rsidRPr="008375EC">
        <w:rPr>
          <w:rFonts w:ascii="BZar-Identity-H" w:eastAsia="Times New Roman" w:hAnsi="Calibri" w:cs="B Lotus" w:hint="cs"/>
          <w:sz w:val="28"/>
          <w:szCs w:val="28"/>
          <w:rtl/>
        </w:rPr>
        <w:t>(صادقيان ،‌1388 ، ص50).</w:t>
      </w:r>
    </w:p>
    <w:p w:rsidR="009449C7" w:rsidRPr="008375EC" w:rsidRDefault="009449C7" w:rsidP="008375EC">
      <w:pPr>
        <w:tabs>
          <w:tab w:val="right" w:pos="830"/>
        </w:tabs>
        <w:autoSpaceDE w:val="0"/>
        <w:autoSpaceDN w:val="0"/>
        <w:bidi/>
        <w:adjustRightInd w:val="0"/>
        <w:spacing w:after="0" w:line="360" w:lineRule="auto"/>
        <w:jc w:val="both"/>
        <w:rPr>
          <w:rFonts w:ascii="Calibri" w:eastAsia="Times New Roman" w:hAnsi="Calibri" w:cs="B Lotus"/>
          <w:sz w:val="28"/>
          <w:szCs w:val="28"/>
          <w:rtl/>
        </w:rPr>
      </w:pPr>
      <w:r w:rsidRPr="008375EC">
        <w:rPr>
          <w:rFonts w:ascii="Calibri" w:eastAsia="Times New Roman" w:hAnsi="Calibri" w:cs="B Lotus"/>
          <w:sz w:val="28"/>
          <w:szCs w:val="28"/>
          <w:rtl/>
        </w:rPr>
        <w:t>از نظر براندن</w:t>
      </w:r>
      <w:r w:rsidRPr="008375EC">
        <w:rPr>
          <w:rFonts w:ascii="Calibri" w:eastAsia="Times New Roman" w:hAnsi="Calibri" w:cs="B Lotus"/>
          <w:sz w:val="28"/>
          <w:szCs w:val="28"/>
        </w:rPr>
        <w:t xml:space="preserve"> </w:t>
      </w:r>
      <w:r w:rsidRPr="008375EC">
        <w:rPr>
          <w:rFonts w:ascii="Calibri" w:eastAsia="Times New Roman" w:hAnsi="Calibri" w:cs="B Lotus"/>
          <w:sz w:val="28"/>
          <w:szCs w:val="28"/>
          <w:rtl/>
        </w:rPr>
        <w:t>ارزشيابي فرد از خويشتن، به ‌اندازه مسئله مرگ و حيات براي وي اهميت دارد، چون ارزشيابي شخص از خويشتن، آثار برجسته‌اي در جريان فكري، احسا‌س‌ها، گرايش‌ها، ارزش‌ها و هدف‌هاي وي دارد و كليد فهم تمام رفتارهاي اوست و به منظور شناخت حالات رواني انساني و پي‌بردن به روحيات او بايد به طبيعت و ميزان «عزت‌نفس» و معيارهاي داوري وي در باره خويشتن، آگاهي يافت. ارزش و اهميت «عزت ‌نفس‌«، صرفاً در اين نيست كه به ما امكان مي‌دهد احساس بهتري داشته باشيم، بلكه فرصتي فراهم مي‌كند تا بهتر زندگي كرده و ما را قادر مي‌سازد با چالش‌هاي زندگي، بهتر رو به رو شده و از فرصت‌هاي مطلوب، بهره بيشتري ببريم. عزت ‌نفس، مانند عايق ضخيمي عمل مي‌كند تا افراد در اوضاع سخت و چالش‌هاي زندگي مصون بمانند</w:t>
      </w:r>
      <w:r w:rsidRPr="008375EC">
        <w:rPr>
          <w:rFonts w:ascii="Calibri" w:eastAsia="Times New Roman" w:hAnsi="Calibri" w:cs="B Lotus" w:hint="cs"/>
          <w:sz w:val="28"/>
          <w:szCs w:val="28"/>
          <w:rtl/>
        </w:rPr>
        <w:t>( براندن ، 1379 ، ص 42) .</w:t>
      </w:r>
    </w:p>
    <w:p w:rsidR="009449C7" w:rsidRPr="008375EC" w:rsidRDefault="009449C7" w:rsidP="008375EC">
      <w:pPr>
        <w:tabs>
          <w:tab w:val="right" w:pos="830"/>
        </w:tabs>
        <w:autoSpaceDE w:val="0"/>
        <w:autoSpaceDN w:val="0"/>
        <w:bidi/>
        <w:adjustRightInd w:val="0"/>
        <w:spacing w:after="0" w:line="360" w:lineRule="auto"/>
        <w:jc w:val="both"/>
        <w:rPr>
          <w:rFonts w:ascii="BZar-Identity-H" w:eastAsia="Times New Roman" w:hAnsi="Calibri" w:cs="B Lotus"/>
          <w:sz w:val="28"/>
          <w:szCs w:val="28"/>
          <w:rtl/>
        </w:rPr>
      </w:pPr>
      <w:r w:rsidRPr="008375EC">
        <w:rPr>
          <w:rFonts w:ascii="Calibri" w:eastAsia="Times New Roman" w:hAnsi="Calibri" w:cs="B Lotus"/>
          <w:sz w:val="28"/>
          <w:szCs w:val="28"/>
          <w:rtl/>
        </w:rPr>
        <w:lastRenderedPageBreak/>
        <w:t xml:space="preserve">كوپر اسمیت عزت نفس را یك ارزشیابی فردی می داند كه معمولاً با توجه به خویشتن حفظ </w:t>
      </w:r>
      <w:r w:rsidRPr="008375EC">
        <w:rPr>
          <w:rFonts w:ascii="Calibri" w:eastAsia="Times New Roman" w:hAnsi="Calibri" w:cs="B Lotus"/>
          <w:sz w:val="28"/>
          <w:szCs w:val="28"/>
        </w:rPr>
        <w:br/>
      </w:r>
      <w:r w:rsidRPr="008375EC">
        <w:rPr>
          <w:rFonts w:ascii="Calibri" w:eastAsia="Times New Roman" w:hAnsi="Calibri" w:cs="B Lotus"/>
          <w:sz w:val="28"/>
          <w:szCs w:val="28"/>
          <w:rtl/>
        </w:rPr>
        <w:t>می شود</w:t>
      </w:r>
      <w:r w:rsidRPr="008375EC">
        <w:rPr>
          <w:rFonts w:ascii="Calibri" w:eastAsia="Times New Roman" w:hAnsi="Calibri" w:cs="B Lotus" w:hint="cs"/>
          <w:sz w:val="28"/>
          <w:szCs w:val="28"/>
          <w:rtl/>
        </w:rPr>
        <w:t xml:space="preserve"> .</w:t>
      </w:r>
      <w:r w:rsidRPr="008375EC">
        <w:rPr>
          <w:rFonts w:ascii="Calibri" w:eastAsia="Times New Roman" w:hAnsi="Calibri" w:cs="B Lotus"/>
          <w:sz w:val="28"/>
          <w:szCs w:val="28"/>
          <w:rtl/>
        </w:rPr>
        <w:t xml:space="preserve"> كوپر اسمیت چهار عامل اسنادی را برای رشد عزت نفس بیان می كند . نخستین آن و مقدم بر تمام عوامل، میزان احترام ، پذیرش و علاقه مندی كه یك فرد دریافت می كند. دومین عامل تجارب موفقیت هایمان در زندگی و سومین عامل ارزشها و انتظاراتی است كه بر مبنای آن تجارب را مورد تفسیر قرار میدهیم و چهارمین عامل نحوه پاسخ فرد به از دست دادن ارزش می باشد</w:t>
      </w:r>
      <w:r w:rsidRPr="008375EC">
        <w:rPr>
          <w:rFonts w:ascii="Calibri" w:eastAsia="Times New Roman" w:hAnsi="Calibri" w:cs="B Lotus" w:hint="cs"/>
          <w:sz w:val="28"/>
          <w:szCs w:val="28"/>
          <w:rtl/>
        </w:rPr>
        <w:t xml:space="preserve"> .</w:t>
      </w:r>
    </w:p>
    <w:p w:rsidR="009449C7" w:rsidRPr="008375EC" w:rsidRDefault="009449C7" w:rsidP="008375EC">
      <w:pPr>
        <w:tabs>
          <w:tab w:val="right" w:pos="830"/>
        </w:tabs>
        <w:bidi/>
        <w:spacing w:before="100" w:beforeAutospacing="1" w:after="100" w:afterAutospacing="1" w:line="360" w:lineRule="auto"/>
        <w:jc w:val="both"/>
        <w:rPr>
          <w:rFonts w:ascii="Times New Roman" w:eastAsia="Times New Roman" w:hAnsi="Times New Roman" w:cs="B Lotus"/>
          <w:sz w:val="28"/>
          <w:szCs w:val="28"/>
        </w:rPr>
      </w:pPr>
      <w:r w:rsidRPr="008375EC">
        <w:rPr>
          <w:rFonts w:ascii="Calibri" w:eastAsia="Times New Roman" w:hAnsi="Calibri" w:cs="B Lotus" w:hint="cs"/>
          <w:sz w:val="28"/>
          <w:szCs w:val="28"/>
          <w:rtl/>
        </w:rPr>
        <w:t xml:space="preserve">كوپر اسميت4 </w:t>
      </w:r>
      <w:r w:rsidRPr="008375EC">
        <w:rPr>
          <w:rFonts w:ascii="Times New Roman" w:eastAsia="Times New Roman" w:hAnsi="Times New Roman" w:cs="B Lotus" w:hint="cs"/>
          <w:sz w:val="28"/>
          <w:szCs w:val="28"/>
          <w:rtl/>
        </w:rPr>
        <w:t>عامل اساسي در رشد عزت نفس را توصيف كرده است :</w:t>
      </w:r>
    </w:p>
    <w:p w:rsidR="009449C7" w:rsidRPr="008375EC" w:rsidRDefault="009449C7" w:rsidP="008375EC">
      <w:pPr>
        <w:tabs>
          <w:tab w:val="right" w:pos="830"/>
        </w:tabs>
        <w:bidi/>
        <w:spacing w:before="100" w:beforeAutospacing="1" w:after="100" w:afterAutospacing="1" w:line="360" w:lineRule="auto"/>
        <w:jc w:val="both"/>
        <w:rPr>
          <w:rFonts w:ascii="Times New Roman" w:eastAsia="Times New Roman" w:hAnsi="Times New Roman" w:cs="B Lotus"/>
          <w:sz w:val="28"/>
          <w:szCs w:val="28"/>
          <w:rtl/>
        </w:rPr>
      </w:pPr>
      <w:r w:rsidRPr="008375EC">
        <w:rPr>
          <w:rFonts w:ascii="Times New Roman" w:eastAsia="Times New Roman" w:hAnsi="Times New Roman" w:cs="B Lotus" w:hint="cs"/>
          <w:sz w:val="28"/>
          <w:szCs w:val="28"/>
          <w:rtl/>
        </w:rPr>
        <w:t>1-ميزان احترام وپذيرش افراد مهم درزندگي فرد براي وي قائل مي شوند.</w:t>
      </w:r>
    </w:p>
    <w:p w:rsidR="009449C7" w:rsidRPr="008375EC" w:rsidRDefault="009449C7" w:rsidP="008375EC">
      <w:pPr>
        <w:tabs>
          <w:tab w:val="right" w:pos="830"/>
        </w:tabs>
        <w:bidi/>
        <w:spacing w:before="100" w:beforeAutospacing="1" w:after="100" w:afterAutospacing="1" w:line="360" w:lineRule="auto"/>
        <w:jc w:val="both"/>
        <w:rPr>
          <w:rFonts w:ascii="Times New Roman" w:eastAsia="Times New Roman" w:hAnsi="Times New Roman" w:cs="B Lotus"/>
          <w:sz w:val="28"/>
          <w:szCs w:val="28"/>
          <w:rtl/>
        </w:rPr>
      </w:pPr>
      <w:r w:rsidRPr="008375EC">
        <w:rPr>
          <w:rFonts w:ascii="Times New Roman" w:eastAsia="Times New Roman" w:hAnsi="Times New Roman" w:cs="B Lotus" w:hint="cs"/>
          <w:sz w:val="28"/>
          <w:szCs w:val="28"/>
          <w:rtl/>
        </w:rPr>
        <w:t>2-تاريخچه موفقيت هاي فردي وموقعيتي كه وي درجامعه دارد.</w:t>
      </w:r>
    </w:p>
    <w:p w:rsidR="009449C7" w:rsidRPr="008375EC" w:rsidRDefault="009449C7" w:rsidP="008375EC">
      <w:pPr>
        <w:tabs>
          <w:tab w:val="right" w:pos="830"/>
        </w:tabs>
        <w:bidi/>
        <w:spacing w:before="100" w:beforeAutospacing="1" w:after="100" w:afterAutospacing="1" w:line="360" w:lineRule="auto"/>
        <w:jc w:val="both"/>
        <w:rPr>
          <w:rFonts w:ascii="Times New Roman" w:eastAsia="Times New Roman" w:hAnsi="Times New Roman" w:cs="B Lotus"/>
          <w:sz w:val="28"/>
          <w:szCs w:val="28"/>
          <w:rtl/>
        </w:rPr>
      </w:pPr>
      <w:r w:rsidRPr="008375EC">
        <w:rPr>
          <w:rFonts w:ascii="Times New Roman" w:eastAsia="Times New Roman" w:hAnsi="Times New Roman" w:cs="B Lotus" w:hint="cs"/>
          <w:sz w:val="28"/>
          <w:szCs w:val="28"/>
          <w:rtl/>
        </w:rPr>
        <w:t>3-روش تفسير وتغييرتجارب فردي دررابطه باارزشها وآرزوهاي فرد</w:t>
      </w:r>
    </w:p>
    <w:p w:rsidR="009449C7" w:rsidRPr="008375EC" w:rsidRDefault="009449C7" w:rsidP="008375EC">
      <w:pPr>
        <w:tabs>
          <w:tab w:val="right" w:pos="830"/>
        </w:tabs>
        <w:bidi/>
        <w:spacing w:before="100" w:beforeAutospacing="1" w:after="100" w:afterAutospacing="1" w:line="360" w:lineRule="auto"/>
        <w:jc w:val="both"/>
        <w:rPr>
          <w:rFonts w:ascii="Times New Roman" w:eastAsia="Times New Roman" w:hAnsi="Times New Roman" w:cs="B Lotus"/>
          <w:sz w:val="28"/>
          <w:szCs w:val="28"/>
          <w:rtl/>
        </w:rPr>
      </w:pPr>
      <w:r w:rsidRPr="008375EC">
        <w:rPr>
          <w:rFonts w:ascii="Times New Roman" w:eastAsia="Times New Roman" w:hAnsi="Times New Roman" w:cs="B Lotus" w:hint="cs"/>
          <w:sz w:val="28"/>
          <w:szCs w:val="28"/>
          <w:rtl/>
        </w:rPr>
        <w:t>4-سبك به روشي كه فرد به اين ارزشيابي پاسخ مي دهد (محمودلو، 1384) .</w:t>
      </w:r>
    </w:p>
    <w:p w:rsidR="009449C7" w:rsidRPr="008375EC" w:rsidRDefault="009449C7" w:rsidP="008375EC">
      <w:pPr>
        <w:tabs>
          <w:tab w:val="right" w:pos="830"/>
        </w:tabs>
        <w:bidi/>
        <w:spacing w:before="100" w:beforeAutospacing="1" w:after="100" w:afterAutospacing="1" w:line="360" w:lineRule="auto"/>
        <w:jc w:val="both"/>
        <w:rPr>
          <w:rFonts w:ascii="Calibri" w:eastAsia="Times New Roman" w:hAnsi="Calibri" w:cs="B Lotus"/>
          <w:sz w:val="28"/>
          <w:szCs w:val="28"/>
          <w:rtl/>
        </w:rPr>
      </w:pPr>
      <w:r w:rsidRPr="008375EC">
        <w:rPr>
          <w:rFonts w:ascii="Times New Roman" w:eastAsia="Times New Roman" w:hAnsi="Times New Roman" w:cs="B Lotus" w:hint="cs"/>
          <w:sz w:val="28"/>
          <w:szCs w:val="28"/>
          <w:rtl/>
        </w:rPr>
        <w:t>نظريه مازلو:</w:t>
      </w:r>
      <w:r w:rsidRPr="008375EC">
        <w:rPr>
          <w:rFonts w:ascii="Cambria" w:eastAsia="Times New Roman" w:hAnsi="Cambria" w:cs="Cambria" w:hint="cs"/>
          <w:sz w:val="28"/>
          <w:szCs w:val="28"/>
          <w:rtl/>
        </w:rPr>
        <w:t> </w:t>
      </w:r>
      <w:r w:rsidRPr="008375EC">
        <w:rPr>
          <w:rFonts w:ascii="Calibri" w:eastAsia="Times New Roman" w:hAnsi="Calibri" w:cs="B Lotus"/>
          <w:sz w:val="28"/>
          <w:szCs w:val="28"/>
          <w:rtl/>
        </w:rPr>
        <w:t>مازلو در ساسله مراتب نیازها ودر سطح سوم احترام به خود یا عزت نفس را قرار می دهد که</w:t>
      </w:r>
      <w:r w:rsidRPr="008375EC">
        <w:rPr>
          <w:rFonts w:ascii="Calibri" w:eastAsia="Times New Roman" w:hAnsi="Calibri" w:cs="B Lotus" w:hint="cs"/>
          <w:sz w:val="28"/>
          <w:szCs w:val="28"/>
          <w:rtl/>
        </w:rPr>
        <w:t xml:space="preserve"> </w:t>
      </w:r>
      <w:r w:rsidRPr="008375EC">
        <w:rPr>
          <w:rFonts w:ascii="Calibri" w:eastAsia="Times New Roman" w:hAnsi="Calibri" w:cs="B Lotus"/>
          <w:sz w:val="28"/>
          <w:szCs w:val="28"/>
          <w:rtl/>
        </w:rPr>
        <w:t>مشتمل بر تمایل</w:t>
      </w:r>
      <w:r w:rsidRPr="008375EC">
        <w:rPr>
          <w:rFonts w:ascii="Cambria" w:eastAsia="Times New Roman" w:hAnsi="Cambria" w:cs="Cambria" w:hint="cs"/>
          <w:sz w:val="28"/>
          <w:szCs w:val="28"/>
          <w:rtl/>
        </w:rPr>
        <w:t> </w:t>
      </w:r>
      <w:r w:rsidRPr="008375EC">
        <w:rPr>
          <w:rFonts w:ascii="Calibri" w:eastAsia="Times New Roman" w:hAnsi="Calibri" w:cs="B Lotus"/>
          <w:sz w:val="28"/>
          <w:szCs w:val="28"/>
          <w:rtl/>
        </w:rPr>
        <w:t xml:space="preserve"> به شایستگی ، چیرگی، پیشرفت، توانمندی، کفایت،اطمینان ،استقلال و آزادی</w:t>
      </w:r>
      <w:r w:rsidRPr="008375EC">
        <w:rPr>
          <w:rFonts w:ascii="Calibri" w:eastAsia="Times New Roman" w:hAnsi="Calibri" w:cs="B Lotus" w:hint="cs"/>
          <w:sz w:val="28"/>
          <w:szCs w:val="28"/>
          <w:rtl/>
        </w:rPr>
        <w:t xml:space="preserve"> </w:t>
      </w:r>
      <w:r w:rsidRPr="008375EC">
        <w:rPr>
          <w:rFonts w:ascii="Calibri" w:eastAsia="Times New Roman" w:hAnsi="Calibri" w:cs="B Lotus"/>
          <w:sz w:val="28"/>
          <w:szCs w:val="28"/>
          <w:rtl/>
        </w:rPr>
        <w:t>است.</w:t>
      </w:r>
      <w:r w:rsidRPr="008375EC">
        <w:rPr>
          <w:rFonts w:ascii="Calibri" w:eastAsia="Times New Roman" w:hAnsi="Calibri" w:cs="B Lotus" w:hint="cs"/>
          <w:sz w:val="28"/>
          <w:szCs w:val="28"/>
          <w:rtl/>
        </w:rPr>
        <w:t xml:space="preserve"> </w:t>
      </w:r>
      <w:r w:rsidRPr="008375EC">
        <w:rPr>
          <w:rFonts w:ascii="Calibri" w:eastAsia="Times New Roman" w:hAnsi="Calibri" w:cs="B Lotus"/>
          <w:sz w:val="28"/>
          <w:szCs w:val="28"/>
          <w:rtl/>
        </w:rPr>
        <w:t>زمانی</w:t>
      </w:r>
      <w:r w:rsidRPr="008375EC">
        <w:rPr>
          <w:rFonts w:ascii="Calibri" w:eastAsia="Times New Roman" w:hAnsi="Calibri" w:cs="B Lotus" w:hint="cs"/>
          <w:sz w:val="28"/>
          <w:szCs w:val="28"/>
          <w:rtl/>
        </w:rPr>
        <w:t xml:space="preserve"> </w:t>
      </w:r>
      <w:r w:rsidRPr="008375EC">
        <w:rPr>
          <w:rFonts w:ascii="Calibri" w:eastAsia="Times New Roman" w:hAnsi="Calibri" w:cs="B Lotus"/>
          <w:sz w:val="28"/>
          <w:szCs w:val="28"/>
          <w:rtl/>
        </w:rPr>
        <w:t>که این</w:t>
      </w:r>
      <w:r w:rsidRPr="008375EC">
        <w:rPr>
          <w:rFonts w:ascii="Cambria" w:eastAsia="Times New Roman" w:hAnsi="Cambria" w:cs="Cambria" w:hint="cs"/>
          <w:sz w:val="28"/>
          <w:szCs w:val="28"/>
          <w:rtl/>
        </w:rPr>
        <w:t> </w:t>
      </w:r>
      <w:r w:rsidRPr="008375EC">
        <w:rPr>
          <w:rFonts w:ascii="Calibri" w:eastAsia="Times New Roman" w:hAnsi="Calibri" w:cs="B Lotus"/>
          <w:sz w:val="28"/>
          <w:szCs w:val="28"/>
          <w:rtl/>
        </w:rPr>
        <w:t xml:space="preserve"> نیازها</w:t>
      </w:r>
      <w:r w:rsidRPr="008375EC">
        <w:rPr>
          <w:rFonts w:ascii="Cambria" w:eastAsia="Times New Roman" w:hAnsi="Cambria" w:cs="Cambria" w:hint="cs"/>
          <w:sz w:val="28"/>
          <w:szCs w:val="28"/>
          <w:rtl/>
        </w:rPr>
        <w:t> </w:t>
      </w:r>
      <w:r w:rsidRPr="008375EC">
        <w:rPr>
          <w:rFonts w:ascii="Calibri" w:eastAsia="Times New Roman" w:hAnsi="Calibri" w:cs="B Lotus"/>
          <w:sz w:val="28"/>
          <w:szCs w:val="28"/>
          <w:rtl/>
        </w:rPr>
        <w:t xml:space="preserve"> ارضاء</w:t>
      </w:r>
      <w:r w:rsidRPr="008375EC">
        <w:rPr>
          <w:rFonts w:ascii="Cambria" w:eastAsia="Times New Roman" w:hAnsi="Cambria" w:cs="Cambria" w:hint="cs"/>
          <w:sz w:val="28"/>
          <w:szCs w:val="28"/>
          <w:rtl/>
        </w:rPr>
        <w:t> </w:t>
      </w:r>
      <w:r w:rsidRPr="008375EC">
        <w:rPr>
          <w:rFonts w:ascii="Calibri" w:eastAsia="Times New Roman" w:hAnsi="Calibri" w:cs="B Lotus"/>
          <w:sz w:val="28"/>
          <w:szCs w:val="28"/>
          <w:rtl/>
        </w:rPr>
        <w:t xml:space="preserve"> شود</w:t>
      </w:r>
      <w:r w:rsidRPr="008375EC">
        <w:rPr>
          <w:rFonts w:ascii="Cambria" w:eastAsia="Times New Roman" w:hAnsi="Cambria" w:cs="Cambria" w:hint="cs"/>
          <w:sz w:val="28"/>
          <w:szCs w:val="28"/>
          <w:rtl/>
        </w:rPr>
        <w:t> </w:t>
      </w:r>
      <w:r w:rsidRPr="008375EC">
        <w:rPr>
          <w:rFonts w:ascii="Calibri" w:eastAsia="Times New Roman" w:hAnsi="Calibri" w:cs="B Lotus"/>
          <w:sz w:val="28"/>
          <w:szCs w:val="28"/>
          <w:rtl/>
        </w:rPr>
        <w:t xml:space="preserve"> فرد احساس ارزشمندی ،توانایی ، قابلیت، مثمرثمر</w:t>
      </w:r>
      <w:r w:rsidRPr="008375EC">
        <w:rPr>
          <w:rFonts w:ascii="Calibri" w:eastAsia="Times New Roman" w:hAnsi="Calibri" w:cs="B Lotus" w:hint="cs"/>
          <w:sz w:val="28"/>
          <w:szCs w:val="28"/>
          <w:rtl/>
        </w:rPr>
        <w:t xml:space="preserve"> </w:t>
      </w:r>
      <w:r w:rsidRPr="008375EC">
        <w:rPr>
          <w:rFonts w:ascii="Calibri" w:eastAsia="Times New Roman" w:hAnsi="Calibri" w:cs="B Lotus"/>
          <w:sz w:val="28"/>
          <w:szCs w:val="28"/>
          <w:rtl/>
        </w:rPr>
        <w:t>بودن و اطمینان</w:t>
      </w:r>
      <w:r w:rsidRPr="008375EC">
        <w:rPr>
          <w:rFonts w:ascii="Cambria" w:eastAsia="Times New Roman" w:hAnsi="Cambria" w:cs="Cambria" w:hint="cs"/>
          <w:sz w:val="28"/>
          <w:szCs w:val="28"/>
          <w:rtl/>
        </w:rPr>
        <w:t> </w:t>
      </w:r>
      <w:r w:rsidRPr="008375EC">
        <w:rPr>
          <w:rFonts w:ascii="Calibri" w:eastAsia="Times New Roman" w:hAnsi="Calibri" w:cs="B Lotus"/>
          <w:sz w:val="28"/>
          <w:szCs w:val="28"/>
          <w:rtl/>
        </w:rPr>
        <w:t xml:space="preserve"> می کند</w:t>
      </w:r>
      <w:r w:rsidRPr="008375EC">
        <w:rPr>
          <w:rFonts w:ascii="Cambria" w:eastAsia="Times New Roman" w:hAnsi="Cambria" w:cs="Cambria" w:hint="cs"/>
          <w:sz w:val="28"/>
          <w:szCs w:val="28"/>
          <w:rtl/>
        </w:rPr>
        <w:t> </w:t>
      </w:r>
      <w:r w:rsidRPr="008375EC">
        <w:rPr>
          <w:rFonts w:ascii="Calibri" w:eastAsia="Times New Roman" w:hAnsi="Calibri" w:cs="B Lotus"/>
          <w:sz w:val="28"/>
          <w:szCs w:val="28"/>
          <w:rtl/>
        </w:rPr>
        <w:t xml:space="preserve"> و چنانچه</w:t>
      </w:r>
      <w:r w:rsidRPr="008375EC">
        <w:rPr>
          <w:rFonts w:ascii="Cambria" w:eastAsia="Times New Roman" w:hAnsi="Cambria" w:cs="Cambria" w:hint="cs"/>
          <w:sz w:val="28"/>
          <w:szCs w:val="28"/>
          <w:rtl/>
        </w:rPr>
        <w:t> </w:t>
      </w:r>
      <w:r w:rsidRPr="008375EC">
        <w:rPr>
          <w:rFonts w:ascii="Calibri" w:eastAsia="Times New Roman" w:hAnsi="Calibri" w:cs="B Lotus"/>
          <w:sz w:val="28"/>
          <w:szCs w:val="28"/>
          <w:rtl/>
        </w:rPr>
        <w:t xml:space="preserve"> این نیاز ها برآورده نشود</w:t>
      </w:r>
      <w:r w:rsidRPr="008375EC">
        <w:rPr>
          <w:rFonts w:ascii="Cambria" w:eastAsia="Times New Roman" w:hAnsi="Cambria" w:cs="Cambria" w:hint="cs"/>
          <w:sz w:val="28"/>
          <w:szCs w:val="28"/>
          <w:rtl/>
        </w:rPr>
        <w:t> </w:t>
      </w:r>
      <w:r w:rsidRPr="008375EC">
        <w:rPr>
          <w:rFonts w:ascii="Calibri" w:eastAsia="Times New Roman" w:hAnsi="Calibri" w:cs="B Lotus"/>
          <w:sz w:val="28"/>
          <w:szCs w:val="28"/>
          <w:rtl/>
        </w:rPr>
        <w:t xml:space="preserve"> فرد احساس حقارت، درماندگی،</w:t>
      </w:r>
      <w:r w:rsidRPr="008375EC">
        <w:rPr>
          <w:rFonts w:ascii="Calibri" w:eastAsia="Times New Roman" w:hAnsi="Calibri" w:cs="B Lotus" w:hint="cs"/>
          <w:sz w:val="28"/>
          <w:szCs w:val="28"/>
          <w:rtl/>
        </w:rPr>
        <w:t xml:space="preserve"> </w:t>
      </w:r>
      <w:r w:rsidRPr="008375EC">
        <w:rPr>
          <w:rFonts w:ascii="Calibri" w:eastAsia="Times New Roman" w:hAnsi="Calibri" w:cs="B Lotus"/>
          <w:sz w:val="28"/>
          <w:szCs w:val="28"/>
          <w:rtl/>
        </w:rPr>
        <w:t>ضعف ودلسردی و نا امیدی می کند</w:t>
      </w:r>
      <w:r w:rsidRPr="008375EC">
        <w:rPr>
          <w:rFonts w:ascii="Calibri" w:eastAsia="Times New Roman" w:hAnsi="Calibri" w:cs="B Lotus" w:hint="cs"/>
          <w:sz w:val="28"/>
          <w:szCs w:val="28"/>
          <w:rtl/>
        </w:rPr>
        <w:t xml:space="preserve"> (كوره پز ، 1391).</w:t>
      </w:r>
    </w:p>
    <w:p w:rsidR="009449C7" w:rsidRPr="008375EC" w:rsidRDefault="009449C7" w:rsidP="008375EC">
      <w:pPr>
        <w:tabs>
          <w:tab w:val="right" w:pos="830"/>
        </w:tabs>
        <w:bidi/>
        <w:spacing w:before="100" w:beforeAutospacing="1" w:after="100" w:afterAutospacing="1" w:line="360" w:lineRule="auto"/>
        <w:jc w:val="both"/>
        <w:rPr>
          <w:rFonts w:ascii="Calibri" w:eastAsia="Times New Roman" w:hAnsi="Calibri" w:cs="B Lotus"/>
          <w:sz w:val="28"/>
          <w:szCs w:val="28"/>
        </w:rPr>
      </w:pPr>
      <w:r w:rsidRPr="008375EC">
        <w:rPr>
          <w:rFonts w:ascii="Calibri" w:eastAsia="Times New Roman" w:hAnsi="Calibri" w:cs="B Lotus" w:hint="cs"/>
          <w:sz w:val="28"/>
          <w:szCs w:val="28"/>
          <w:rtl/>
        </w:rPr>
        <w:t xml:space="preserve">نظريه راجرز : </w:t>
      </w:r>
      <w:r w:rsidRPr="008375EC">
        <w:rPr>
          <w:rFonts w:ascii="Calibri" w:eastAsia="Times New Roman" w:hAnsi="Calibri" w:cs="B Lotus"/>
          <w:sz w:val="28"/>
          <w:szCs w:val="28"/>
          <w:rtl/>
        </w:rPr>
        <w:t>راجرزعزت نفس را ارزیابی</w:t>
      </w:r>
      <w:r w:rsidRPr="008375EC">
        <w:rPr>
          <w:rFonts w:ascii="Cambria" w:eastAsia="Times New Roman" w:hAnsi="Cambria" w:cs="Cambria" w:hint="cs"/>
          <w:sz w:val="28"/>
          <w:szCs w:val="28"/>
          <w:rtl/>
        </w:rPr>
        <w:t> </w:t>
      </w:r>
      <w:r w:rsidRPr="008375EC">
        <w:rPr>
          <w:rFonts w:ascii="Calibri" w:eastAsia="Times New Roman" w:hAnsi="Calibri" w:cs="B Lotus"/>
          <w:sz w:val="28"/>
          <w:szCs w:val="28"/>
          <w:rtl/>
        </w:rPr>
        <w:t xml:space="preserve"> مداوم</w:t>
      </w:r>
      <w:r w:rsidRPr="008375EC">
        <w:rPr>
          <w:rFonts w:ascii="Cambria" w:eastAsia="Times New Roman" w:hAnsi="Cambria" w:cs="Cambria" w:hint="cs"/>
          <w:sz w:val="28"/>
          <w:szCs w:val="28"/>
          <w:rtl/>
        </w:rPr>
        <w:t> </w:t>
      </w:r>
      <w:r w:rsidRPr="008375EC">
        <w:rPr>
          <w:rFonts w:ascii="Calibri" w:eastAsia="Times New Roman" w:hAnsi="Calibri" w:cs="B Lotus"/>
          <w:sz w:val="28"/>
          <w:szCs w:val="28"/>
          <w:rtl/>
        </w:rPr>
        <w:t xml:space="preserve"> شخص از ارزشمندی</w:t>
      </w:r>
      <w:r w:rsidRPr="008375EC">
        <w:rPr>
          <w:rFonts w:ascii="Cambria" w:eastAsia="Times New Roman" w:hAnsi="Cambria" w:cs="Cambria" w:hint="cs"/>
          <w:sz w:val="28"/>
          <w:szCs w:val="28"/>
          <w:rtl/>
        </w:rPr>
        <w:t> </w:t>
      </w:r>
      <w:r w:rsidRPr="008375EC">
        <w:rPr>
          <w:rFonts w:ascii="Calibri" w:eastAsia="Times New Roman" w:hAnsi="Calibri" w:cs="B Lotus"/>
          <w:sz w:val="28"/>
          <w:szCs w:val="28"/>
          <w:rtl/>
        </w:rPr>
        <w:t xml:space="preserve"> خویشتن خود و یا</w:t>
      </w:r>
      <w:r w:rsidRPr="008375EC">
        <w:rPr>
          <w:rFonts w:ascii="Cambria" w:eastAsia="Times New Roman" w:hAnsi="Cambria" w:cs="Cambria" w:hint="cs"/>
          <w:sz w:val="28"/>
          <w:szCs w:val="28"/>
          <w:rtl/>
        </w:rPr>
        <w:t> </w:t>
      </w:r>
      <w:r w:rsidRPr="008375EC">
        <w:rPr>
          <w:rFonts w:ascii="Calibri" w:eastAsia="Times New Roman" w:hAnsi="Calibri" w:cs="B Lotus"/>
          <w:sz w:val="28"/>
          <w:szCs w:val="28"/>
          <w:rtl/>
        </w:rPr>
        <w:t xml:space="preserve"> نوعی قضاوت</w:t>
      </w:r>
      <w:r w:rsidRPr="008375EC">
        <w:rPr>
          <w:rFonts w:ascii="Calibri" w:eastAsia="Times New Roman" w:hAnsi="Calibri" w:cs="B Lotus" w:hint="cs"/>
          <w:sz w:val="28"/>
          <w:szCs w:val="28"/>
          <w:rtl/>
        </w:rPr>
        <w:t xml:space="preserve"> </w:t>
      </w:r>
      <w:r w:rsidRPr="008375EC">
        <w:rPr>
          <w:rFonts w:ascii="Calibri" w:eastAsia="Times New Roman" w:hAnsi="Calibri" w:cs="B Lotus"/>
          <w:sz w:val="28"/>
          <w:szCs w:val="28"/>
          <w:rtl/>
        </w:rPr>
        <w:t>نسبت به ارزشمندی وجودی خود تعریف کرده است</w:t>
      </w:r>
      <w:r w:rsidRPr="008375EC">
        <w:rPr>
          <w:rFonts w:ascii="Calibri" w:eastAsia="Times New Roman" w:hAnsi="Calibri" w:cs="B Lotus"/>
          <w:sz w:val="28"/>
          <w:szCs w:val="28"/>
        </w:rPr>
        <w:t>.</w:t>
      </w:r>
      <w:r w:rsidRPr="008375EC">
        <w:rPr>
          <w:rFonts w:ascii="Calibri" w:eastAsia="Times New Roman" w:hAnsi="Calibri" w:cs="B Lotus"/>
          <w:sz w:val="28"/>
          <w:szCs w:val="28"/>
          <w:rtl/>
        </w:rPr>
        <w:t>او معتقد است این صفت در انسا ن حا لت عمومی دارد و</w:t>
      </w:r>
      <w:r w:rsidRPr="008375EC">
        <w:rPr>
          <w:rFonts w:ascii="Calibri" w:eastAsia="Times New Roman" w:hAnsi="Calibri" w:cs="B Lotus" w:hint="cs"/>
          <w:sz w:val="28"/>
          <w:szCs w:val="28"/>
          <w:rtl/>
        </w:rPr>
        <w:t xml:space="preserve"> </w:t>
      </w:r>
      <w:r w:rsidRPr="008375EC">
        <w:rPr>
          <w:rFonts w:ascii="Calibri" w:eastAsia="Times New Roman" w:hAnsi="Calibri" w:cs="B Lotus"/>
          <w:sz w:val="28"/>
          <w:szCs w:val="28"/>
          <w:rtl/>
        </w:rPr>
        <w:t>محدود و زودگذر نیست ،برطبق نظر</w:t>
      </w:r>
      <w:r w:rsidRPr="008375EC">
        <w:rPr>
          <w:rFonts w:ascii="Calibri" w:eastAsia="Times New Roman" w:hAnsi="Calibri" w:cs="B Lotus" w:hint="cs"/>
          <w:sz w:val="28"/>
          <w:szCs w:val="28"/>
          <w:rtl/>
        </w:rPr>
        <w:t xml:space="preserve"> </w:t>
      </w:r>
      <w:r w:rsidRPr="008375EC">
        <w:rPr>
          <w:rFonts w:ascii="Calibri" w:eastAsia="Times New Roman" w:hAnsi="Calibri" w:cs="B Lotus"/>
          <w:sz w:val="28"/>
          <w:szCs w:val="28"/>
          <w:rtl/>
        </w:rPr>
        <w:t xml:space="preserve">راجرز عزت نفس در اثرنیاز به توجه مثبت دیگران بوجود می آید </w:t>
      </w:r>
      <w:r w:rsidRPr="008375EC">
        <w:rPr>
          <w:rFonts w:ascii="Calibri" w:eastAsia="Times New Roman" w:hAnsi="Calibri" w:cs="B Lotus"/>
          <w:sz w:val="28"/>
          <w:szCs w:val="28"/>
          <w:rtl/>
        </w:rPr>
        <w:lastRenderedPageBreak/>
        <w:t>.نیاز به توجه مثبت دیگران</w:t>
      </w:r>
      <w:r w:rsidRPr="008375EC">
        <w:rPr>
          <w:rFonts w:ascii="Calibri" w:eastAsia="Times New Roman" w:hAnsi="Calibri" w:cs="B Lotus" w:hint="cs"/>
          <w:sz w:val="28"/>
          <w:szCs w:val="28"/>
          <w:rtl/>
        </w:rPr>
        <w:t xml:space="preserve"> </w:t>
      </w:r>
      <w:r w:rsidRPr="008375EC">
        <w:rPr>
          <w:rFonts w:ascii="Calibri" w:eastAsia="Times New Roman" w:hAnsi="Calibri" w:cs="B Lotus"/>
          <w:sz w:val="28"/>
          <w:szCs w:val="28"/>
          <w:rtl/>
        </w:rPr>
        <w:t>شامل بازخوردها ،برخورد گرم و محبت آمیز ،صمیمیت وپذیرش ومهربانی واز طرف محیط</w:t>
      </w:r>
      <w:r w:rsidRPr="008375EC">
        <w:rPr>
          <w:rFonts w:ascii="Calibri" w:eastAsia="Times New Roman" w:hAnsi="Calibri" w:cs="B Lotus" w:hint="cs"/>
          <w:sz w:val="28"/>
          <w:szCs w:val="28"/>
          <w:rtl/>
        </w:rPr>
        <w:t xml:space="preserve"> </w:t>
      </w:r>
      <w:r w:rsidRPr="008375EC">
        <w:rPr>
          <w:rFonts w:ascii="Calibri" w:eastAsia="Times New Roman" w:hAnsi="Calibri" w:cs="B Lotus"/>
          <w:sz w:val="28"/>
          <w:szCs w:val="28"/>
          <w:rtl/>
        </w:rPr>
        <w:t>به خصوص اولیاء کودک است</w:t>
      </w:r>
      <w:r w:rsidRPr="008375EC">
        <w:rPr>
          <w:rFonts w:ascii="Calibri" w:eastAsia="Times New Roman" w:hAnsi="Calibri" w:cs="B Lotus" w:hint="cs"/>
          <w:sz w:val="28"/>
          <w:szCs w:val="28"/>
          <w:rtl/>
        </w:rPr>
        <w:t xml:space="preserve"> (كوره پز ، 1391)</w:t>
      </w:r>
      <w:r w:rsidRPr="008375EC">
        <w:rPr>
          <w:rFonts w:ascii="Calibri" w:eastAsia="Times New Roman" w:hAnsi="Calibri" w:cs="B Lotus"/>
          <w:sz w:val="28"/>
          <w:szCs w:val="28"/>
        </w:rPr>
        <w:t xml:space="preserve"> .</w:t>
      </w:r>
    </w:p>
    <w:p w:rsidR="009449C7" w:rsidRPr="008375EC" w:rsidRDefault="009449C7" w:rsidP="008375EC">
      <w:pPr>
        <w:tabs>
          <w:tab w:val="right" w:pos="830"/>
        </w:tabs>
        <w:bidi/>
        <w:spacing w:before="100" w:beforeAutospacing="1" w:after="240" w:line="360" w:lineRule="auto"/>
        <w:jc w:val="both"/>
        <w:rPr>
          <w:rFonts w:ascii="Times New Roman" w:eastAsia="Times New Roman" w:hAnsi="Times New Roman" w:cs="B Lotus"/>
          <w:sz w:val="28"/>
          <w:szCs w:val="28"/>
        </w:rPr>
      </w:pPr>
      <w:r w:rsidRPr="008375EC">
        <w:rPr>
          <w:rFonts w:ascii="Times New Roman" w:eastAsia="Times New Roman" w:hAnsi="Times New Roman" w:cs="B Lotus" w:hint="cs"/>
          <w:sz w:val="28"/>
          <w:szCs w:val="28"/>
          <w:rtl/>
          <w:lang w:bidi="fa-IR"/>
        </w:rPr>
        <w:t>عزت</w:t>
      </w:r>
      <w:r w:rsidRPr="008375EC">
        <w:rPr>
          <w:rFonts w:ascii="Times New Roman" w:eastAsia="Times New Roman" w:hAnsi="Times New Roman" w:cs="B Lotus" w:hint="cs"/>
          <w:sz w:val="28"/>
          <w:szCs w:val="28"/>
          <w:rtl/>
        </w:rPr>
        <w:t xml:space="preserve"> ديدگاه نفس از ديدگاه آدلر</w:t>
      </w:r>
      <w:r w:rsidRPr="008375EC">
        <w:rPr>
          <w:rFonts w:ascii="Times New Roman" w:eastAsia="Times New Roman" w:hAnsi="Times New Roman" w:cs="B Lotus" w:hint="cs"/>
          <w:b/>
          <w:bCs/>
          <w:sz w:val="28"/>
          <w:szCs w:val="28"/>
          <w:rtl/>
        </w:rPr>
        <w:t>:</w:t>
      </w:r>
      <w:r w:rsidRPr="008375EC">
        <w:rPr>
          <w:rFonts w:ascii="Cambria" w:eastAsia="Times New Roman" w:hAnsi="Cambria" w:cs="Cambria" w:hint="cs"/>
          <w:sz w:val="28"/>
          <w:szCs w:val="28"/>
          <w:rtl/>
          <w:lang w:bidi="fa-IR"/>
        </w:rPr>
        <w:t> </w:t>
      </w:r>
      <w:r w:rsidRPr="008375EC">
        <w:rPr>
          <w:rFonts w:ascii="Times New Roman" w:eastAsia="Times New Roman" w:hAnsi="Times New Roman" w:cs="B Lotus" w:hint="cs"/>
          <w:sz w:val="28"/>
          <w:szCs w:val="28"/>
          <w:rtl/>
        </w:rPr>
        <w:t xml:space="preserve">آدلر روان شناس معروف كه تمام عمر خود را به بررسي و مطالعه احساس حقارت و عقده خود كم بيني صرف كرد، چنين نتيجه گرفت كه مهم ترين نياز انسان كسب عزت نفس است. او معتقد است وقتي كه انسان خود را از ديگران كوچك تر و ناتوان تر بداند، جامعه را برتر از خود خواهد دانست و اين ناتواني او را از فراگيري و هماهنگي با اجتماع باز مي دارد و در مقابل آن، احساس ديگري وجود دارد كه مي توان نام آن را خود بزرگ بيني گذاشت كه در جاي خود مانند يك عقده برتر بيني است. </w:t>
      </w:r>
      <w:r w:rsidRPr="008375EC">
        <w:rPr>
          <w:rFonts w:ascii="Times New Roman" w:eastAsia="Times New Roman" w:hAnsi="Times New Roman" w:cs="B Lotus" w:hint="cs"/>
          <w:sz w:val="28"/>
          <w:szCs w:val="28"/>
          <w:rtl/>
          <w:lang w:bidi="fa-IR"/>
        </w:rPr>
        <w:t xml:space="preserve">ضعف عزت نفس يكي از متداول ترين مشكلات رواني در ميان زنان و مردان است. ضعفي كه </w:t>
      </w:r>
      <w:r w:rsidRPr="008375EC">
        <w:rPr>
          <w:rFonts w:ascii="Times New Roman" w:eastAsia="Times New Roman" w:hAnsi="Times New Roman" w:cs="B Lotus" w:hint="cs"/>
          <w:sz w:val="28"/>
          <w:szCs w:val="28"/>
          <w:rtl/>
        </w:rPr>
        <w:t>روي تمام جنبه هاي زندگي تأثير مي گذارد. ندادن ارزش و اعتبار به خويشتن نه تنها موجب خرابي رابطه ما با خودمان مي شود بلكه به ارتباط ميان ما و ديگران نيز، صدمات شديدي وارد مي كند. اين احساس ما را از پا در آورده و احساس هاي مخربي چون تشويش، خجالت، سرخوردگي، حسادت، دشمني و ترس را به ما غالب مي</w:t>
      </w:r>
      <w:r w:rsidRPr="008375EC">
        <w:rPr>
          <w:rFonts w:ascii="Times New Roman" w:eastAsia="Times New Roman" w:hAnsi="Times New Roman" w:cs="B Lotus" w:hint="cs"/>
          <w:sz w:val="28"/>
          <w:szCs w:val="28"/>
          <w:rtl/>
        </w:rPr>
        <w:softHyphen/>
        <w:t>كند. به عقيده آدلر عزت نفس يك احساس عاطفي و عشق و محبتي است كه شخص بر اساس ارزش و اهميتي كه براي خود قائل است، نسبت به خود احساس مي كند. اين احساس ظريف و دقيق، معمولاٌ از دوران كودكي آغاز مي شود و تحت تأثير تربيت، فرهنگ و جامعه تقويت مي شود. آدلر معتقد است نياز اصلي و اساسي ما در زندگي احساس خوب در مورد خودمان است. ما نياز داريم كه خود را از نظر جسمي، فكري، احساسي و عاطفي انسان خوب و با ارزش بدانيم. چنين احساسي انگيزه و محرك ما براي توف</w:t>
      </w:r>
      <w:r w:rsidRPr="008375EC">
        <w:rPr>
          <w:rFonts w:ascii="Times New Roman" w:eastAsia="Times New Roman" w:hAnsi="Times New Roman" w:cs="B Lotus" w:hint="cs"/>
          <w:sz w:val="28"/>
          <w:szCs w:val="28"/>
          <w:rtl/>
          <w:lang w:bidi="fa-IR"/>
        </w:rPr>
        <w:t>ي</w:t>
      </w:r>
      <w:r w:rsidRPr="008375EC">
        <w:rPr>
          <w:rFonts w:ascii="Times New Roman" w:eastAsia="Times New Roman" w:hAnsi="Times New Roman" w:cs="B Lotus" w:hint="cs"/>
          <w:sz w:val="28"/>
          <w:szCs w:val="28"/>
          <w:rtl/>
        </w:rPr>
        <w:t xml:space="preserve">ق در انجام همه اموري است كه در زندگي بر عهده مي گيريم. بنابراين طبق نظر آدلر داشتن عزت نفس، مسأله اي كاملاً حياتي و موضوع مرگ و زندگي و عاملي مؤثر براي احساس خوشبختي و كسب لذت از زندگي است. </w:t>
      </w:r>
    </w:p>
    <w:p w:rsidR="009449C7" w:rsidRPr="008375EC" w:rsidRDefault="009449C7" w:rsidP="008375EC">
      <w:pPr>
        <w:tabs>
          <w:tab w:val="right" w:pos="830"/>
        </w:tabs>
        <w:bidi/>
        <w:spacing w:before="100" w:beforeAutospacing="1" w:after="240" w:line="360" w:lineRule="auto"/>
        <w:jc w:val="both"/>
        <w:rPr>
          <w:rFonts w:ascii="Times New Roman" w:eastAsia="Times New Roman" w:hAnsi="Times New Roman" w:cs="B Lotus"/>
          <w:sz w:val="28"/>
          <w:szCs w:val="28"/>
          <w:rtl/>
        </w:rPr>
      </w:pPr>
      <w:r w:rsidRPr="008375EC">
        <w:rPr>
          <w:rFonts w:ascii="Times New Roman" w:eastAsia="Times New Roman" w:hAnsi="Times New Roman" w:cs="B Lotus" w:hint="cs"/>
          <w:sz w:val="28"/>
          <w:szCs w:val="28"/>
          <w:rtl/>
        </w:rPr>
        <w:lastRenderedPageBreak/>
        <w:t>عزت نفس با داشتن احساس مثبت نسبت به خود و قبول و پذيرش خود، رشد و نمو مي يابد و لازمه اين رشد و نمو،</w:t>
      </w:r>
      <w:r w:rsidRPr="008375EC">
        <w:rPr>
          <w:rFonts w:ascii="Times New Roman" w:eastAsia="Times New Roman" w:hAnsi="Times New Roman" w:cs="B Lotus"/>
          <w:sz w:val="28"/>
          <w:szCs w:val="28"/>
        </w:rPr>
        <w:t>‌</w:t>
      </w:r>
      <w:r w:rsidRPr="008375EC">
        <w:rPr>
          <w:rFonts w:ascii="Times New Roman" w:eastAsia="Times New Roman" w:hAnsi="Times New Roman" w:cs="B Lotus" w:hint="cs"/>
          <w:sz w:val="28"/>
          <w:szCs w:val="28"/>
          <w:rtl/>
        </w:rPr>
        <w:t>داشتن احساس هاي مثبت از خود و آگاهي از توانايي هاي موجود در خود مي باشد (پروين، 1375، ص 230).</w:t>
      </w:r>
    </w:p>
    <w:p w:rsidR="009449C7" w:rsidRPr="008375EC" w:rsidRDefault="009449C7" w:rsidP="008375EC">
      <w:pPr>
        <w:tabs>
          <w:tab w:val="right" w:pos="830"/>
        </w:tabs>
        <w:bidi/>
        <w:spacing w:before="100" w:beforeAutospacing="1" w:after="240" w:line="360" w:lineRule="auto"/>
        <w:jc w:val="both"/>
        <w:rPr>
          <w:rFonts w:ascii="Times New Roman" w:eastAsia="Times New Roman" w:hAnsi="Times New Roman" w:cs="B Lotus"/>
          <w:sz w:val="28"/>
          <w:szCs w:val="28"/>
          <w:rtl/>
        </w:rPr>
      </w:pPr>
      <w:r w:rsidRPr="008375EC">
        <w:rPr>
          <w:rFonts w:ascii="Times New Roman" w:eastAsia="Times New Roman" w:hAnsi="Times New Roman" w:cs="B Lotus" w:hint="cs"/>
          <w:sz w:val="28"/>
          <w:szCs w:val="28"/>
          <w:rtl/>
          <w:lang w:bidi="fa-IR"/>
        </w:rPr>
        <w:t>عزت</w:t>
      </w:r>
      <w:r w:rsidRPr="008375EC">
        <w:rPr>
          <w:rFonts w:ascii="Times New Roman" w:eastAsia="Times New Roman" w:hAnsi="Times New Roman" w:cs="B Lotus" w:hint="cs"/>
          <w:sz w:val="28"/>
          <w:szCs w:val="28"/>
          <w:rtl/>
        </w:rPr>
        <w:t xml:space="preserve"> نفس از ديدگاه آلپورت:آلپورت با مطرح كردن واژه خويشتن به جاي واژه خود، اميدوار بود شايد بتواند از ابهامات وتناقص</w:t>
      </w:r>
      <w:r w:rsidRPr="008375EC">
        <w:rPr>
          <w:rFonts w:ascii="Times New Roman" w:eastAsia="Times New Roman" w:hAnsi="Times New Roman" w:cs="B Lotus" w:hint="cs"/>
          <w:sz w:val="28"/>
          <w:szCs w:val="28"/>
          <w:rtl/>
          <w:lang w:bidi="fa-IR"/>
        </w:rPr>
        <w:softHyphen/>
      </w:r>
      <w:r w:rsidRPr="008375EC">
        <w:rPr>
          <w:rFonts w:ascii="Times New Roman" w:eastAsia="Times New Roman" w:hAnsi="Times New Roman" w:cs="B Lotus" w:hint="cs"/>
          <w:sz w:val="28"/>
          <w:szCs w:val="28"/>
          <w:rtl/>
        </w:rPr>
        <w:t>هاي واژه خود بكاهد. وي خوي</w:t>
      </w:r>
      <w:r w:rsidRPr="008375EC">
        <w:rPr>
          <w:rFonts w:ascii="Times New Roman" w:eastAsia="Times New Roman" w:hAnsi="Times New Roman" w:cs="B Lotus" w:hint="cs"/>
          <w:sz w:val="28"/>
          <w:szCs w:val="28"/>
          <w:rtl/>
          <w:lang w:bidi="fa-IR"/>
        </w:rPr>
        <w:t>شتن</w:t>
      </w:r>
      <w:r w:rsidRPr="008375EC">
        <w:rPr>
          <w:rFonts w:ascii="Times New Roman" w:eastAsia="Times New Roman" w:hAnsi="Times New Roman" w:cs="B Lotus" w:hint="cs"/>
          <w:sz w:val="28"/>
          <w:szCs w:val="28"/>
          <w:rtl/>
        </w:rPr>
        <w:t xml:space="preserve"> را منحصر به يك فرد مي</w:t>
      </w:r>
      <w:r w:rsidRPr="008375EC">
        <w:rPr>
          <w:rFonts w:ascii="Times New Roman" w:eastAsia="Times New Roman" w:hAnsi="Times New Roman" w:cs="B Lotus" w:hint="cs"/>
          <w:sz w:val="28"/>
          <w:szCs w:val="28"/>
          <w:rtl/>
        </w:rPr>
        <w:softHyphen/>
        <w:t>داند كه خودو تمامي مسائل فرد را در بر مي</w:t>
      </w:r>
      <w:r w:rsidRPr="008375EC">
        <w:rPr>
          <w:rFonts w:ascii="Times New Roman" w:eastAsia="Times New Roman" w:hAnsi="Times New Roman" w:cs="B Lotus" w:hint="cs"/>
          <w:sz w:val="28"/>
          <w:szCs w:val="28"/>
          <w:rtl/>
        </w:rPr>
        <w:softHyphen/>
        <w:t xml:space="preserve">گيرد. به عبارت ديگر او خويشتن را "مني كه احساس مي كنم و مي شناسم" مي خواند. بر اساس ديدگاه آلپورت، تحول آگاهي از خود و رسيدن به خويشتن از هفت مرحله مي گذرد. شكست و ناكامي در هر يك از اين مراحل به پيدايش مراحل بعدي لطمه مي زند، مراحلي را كه آلپورت ذكر مي كند عبارتند از: </w:t>
      </w:r>
    </w:p>
    <w:p w:rsidR="009449C7" w:rsidRPr="008375EC" w:rsidRDefault="009449C7" w:rsidP="008375EC">
      <w:pPr>
        <w:tabs>
          <w:tab w:val="right" w:pos="830"/>
        </w:tabs>
        <w:bidi/>
        <w:spacing w:before="100" w:beforeAutospacing="1" w:after="240" w:line="360" w:lineRule="auto"/>
        <w:jc w:val="both"/>
        <w:rPr>
          <w:rFonts w:ascii="Times New Roman" w:eastAsia="Times New Roman" w:hAnsi="Times New Roman" w:cs="B Lotus"/>
          <w:sz w:val="28"/>
          <w:szCs w:val="28"/>
          <w:rtl/>
        </w:rPr>
      </w:pPr>
      <w:r w:rsidRPr="008375EC">
        <w:rPr>
          <w:rFonts w:ascii="Times New Roman" w:eastAsia="Times New Roman" w:hAnsi="Times New Roman" w:cs="B Lotus" w:hint="cs"/>
          <w:sz w:val="28"/>
          <w:szCs w:val="28"/>
          <w:rtl/>
        </w:rPr>
        <w:t>1</w:t>
      </w:r>
      <w:r w:rsidRPr="008375EC">
        <w:rPr>
          <w:rFonts w:ascii="Times New Roman" w:eastAsia="Times New Roman" w:hAnsi="Times New Roman" w:cs="B Lotus"/>
          <w:sz w:val="28"/>
          <w:szCs w:val="28"/>
          <w:rtl/>
        </w:rPr>
        <w:t>-</w:t>
      </w:r>
      <w:r w:rsidRPr="008375EC">
        <w:rPr>
          <w:rFonts w:ascii="Cambria" w:eastAsia="Times New Roman" w:hAnsi="Cambria" w:cs="Cambria" w:hint="cs"/>
          <w:sz w:val="28"/>
          <w:szCs w:val="28"/>
          <w:rtl/>
        </w:rPr>
        <w:t> </w:t>
      </w:r>
      <w:r w:rsidRPr="008375EC">
        <w:rPr>
          <w:rFonts w:ascii="Times New Roman" w:eastAsia="Times New Roman" w:hAnsi="Times New Roman" w:cs="B Lotus"/>
          <w:sz w:val="28"/>
          <w:szCs w:val="28"/>
          <w:rtl/>
        </w:rPr>
        <w:t xml:space="preserve"> </w:t>
      </w:r>
      <w:r w:rsidRPr="008375EC">
        <w:rPr>
          <w:rFonts w:ascii="Times New Roman" w:eastAsia="Times New Roman" w:hAnsi="Times New Roman" w:cs="B Lotus" w:hint="cs"/>
          <w:sz w:val="28"/>
          <w:szCs w:val="28"/>
          <w:rtl/>
        </w:rPr>
        <w:t>خود جسماني 2</w:t>
      </w:r>
      <w:r w:rsidRPr="008375EC">
        <w:rPr>
          <w:rFonts w:ascii="Times New Roman" w:eastAsia="Times New Roman" w:hAnsi="Times New Roman" w:cs="B Lotus"/>
          <w:sz w:val="28"/>
          <w:szCs w:val="28"/>
          <w:rtl/>
        </w:rPr>
        <w:t>-</w:t>
      </w:r>
      <w:r w:rsidRPr="008375EC">
        <w:rPr>
          <w:rFonts w:ascii="Cambria" w:eastAsia="Times New Roman" w:hAnsi="Cambria" w:cs="Cambria" w:hint="cs"/>
          <w:sz w:val="28"/>
          <w:szCs w:val="28"/>
          <w:rtl/>
        </w:rPr>
        <w:t> </w:t>
      </w:r>
      <w:r w:rsidRPr="008375EC">
        <w:rPr>
          <w:rFonts w:ascii="Times New Roman" w:eastAsia="Times New Roman" w:hAnsi="Times New Roman" w:cs="B Lotus" w:hint="cs"/>
          <w:sz w:val="28"/>
          <w:szCs w:val="28"/>
          <w:rtl/>
        </w:rPr>
        <w:t>تشخيص هويت خود 3</w:t>
      </w:r>
      <w:r w:rsidRPr="008375EC">
        <w:rPr>
          <w:rFonts w:ascii="Times New Roman" w:eastAsia="Times New Roman" w:hAnsi="Times New Roman" w:cs="B Lotus"/>
          <w:sz w:val="28"/>
          <w:szCs w:val="28"/>
          <w:rtl/>
        </w:rPr>
        <w:t>-</w:t>
      </w:r>
      <w:r w:rsidRPr="008375EC">
        <w:rPr>
          <w:rFonts w:ascii="Cambria" w:eastAsia="Times New Roman" w:hAnsi="Cambria" w:cs="Cambria" w:hint="cs"/>
          <w:sz w:val="28"/>
          <w:szCs w:val="28"/>
          <w:rtl/>
        </w:rPr>
        <w:t> </w:t>
      </w:r>
      <w:r w:rsidRPr="008375EC">
        <w:rPr>
          <w:rFonts w:ascii="Times New Roman" w:eastAsia="Times New Roman" w:hAnsi="Times New Roman" w:cs="B Lotus" w:hint="cs"/>
          <w:sz w:val="28"/>
          <w:szCs w:val="28"/>
          <w:rtl/>
        </w:rPr>
        <w:t>احترام به خود (يا عزت نفس).</w:t>
      </w:r>
      <w:r w:rsidRPr="008375EC">
        <w:rPr>
          <w:rFonts w:ascii="Cambria" w:eastAsia="Times New Roman" w:hAnsi="Cambria" w:cs="Cambria" w:hint="cs"/>
          <w:sz w:val="28"/>
          <w:szCs w:val="28"/>
          <w:rtl/>
        </w:rPr>
        <w:t> </w:t>
      </w:r>
      <w:r w:rsidRPr="008375EC">
        <w:rPr>
          <w:rFonts w:ascii="Times New Roman" w:eastAsia="Times New Roman" w:hAnsi="Times New Roman" w:cs="B Lotus" w:hint="cs"/>
          <w:sz w:val="28"/>
          <w:szCs w:val="28"/>
          <w:rtl/>
        </w:rPr>
        <w:t>4</w:t>
      </w:r>
      <w:r w:rsidRPr="008375EC">
        <w:rPr>
          <w:rFonts w:ascii="Times New Roman" w:eastAsia="Times New Roman" w:hAnsi="Times New Roman" w:cs="B Lotus"/>
          <w:sz w:val="28"/>
          <w:szCs w:val="28"/>
          <w:rtl/>
        </w:rPr>
        <w:t>-</w:t>
      </w:r>
      <w:r w:rsidRPr="008375EC">
        <w:rPr>
          <w:rFonts w:ascii="Cambria" w:eastAsia="Times New Roman" w:hAnsi="Cambria" w:cs="Cambria" w:hint="cs"/>
          <w:sz w:val="28"/>
          <w:szCs w:val="28"/>
          <w:rtl/>
        </w:rPr>
        <w:t> </w:t>
      </w:r>
      <w:r w:rsidRPr="008375EC">
        <w:rPr>
          <w:rFonts w:ascii="Times New Roman" w:eastAsia="Times New Roman" w:hAnsi="Times New Roman" w:cs="B Lotus" w:hint="cs"/>
          <w:sz w:val="28"/>
          <w:szCs w:val="28"/>
          <w:rtl/>
        </w:rPr>
        <w:t>گسترش خود</w:t>
      </w:r>
      <w:r w:rsidRPr="008375EC">
        <w:rPr>
          <w:rFonts w:ascii="Cambria" w:eastAsia="Times New Roman" w:hAnsi="Cambria" w:cs="Cambria" w:hint="cs"/>
          <w:sz w:val="28"/>
          <w:szCs w:val="28"/>
          <w:rtl/>
        </w:rPr>
        <w:t> </w:t>
      </w:r>
      <w:r w:rsidRPr="008375EC">
        <w:rPr>
          <w:rFonts w:ascii="Times New Roman" w:eastAsia="Times New Roman" w:hAnsi="Times New Roman" w:cs="B Lotus"/>
          <w:sz w:val="28"/>
          <w:szCs w:val="28"/>
          <w:rtl/>
        </w:rPr>
        <w:t>5-</w:t>
      </w:r>
      <w:r w:rsidRPr="008375EC">
        <w:rPr>
          <w:rFonts w:ascii="Cambria" w:eastAsia="Times New Roman" w:hAnsi="Cambria" w:cs="Cambria" w:hint="cs"/>
          <w:sz w:val="28"/>
          <w:szCs w:val="28"/>
          <w:rtl/>
        </w:rPr>
        <w:t> </w:t>
      </w:r>
      <w:r w:rsidRPr="008375EC">
        <w:rPr>
          <w:rFonts w:ascii="Times New Roman" w:eastAsia="Times New Roman" w:hAnsi="Times New Roman" w:cs="B Lotus" w:hint="cs"/>
          <w:sz w:val="28"/>
          <w:szCs w:val="28"/>
          <w:rtl/>
        </w:rPr>
        <w:t>تصور از خود6</w:t>
      </w:r>
      <w:r w:rsidRPr="008375EC">
        <w:rPr>
          <w:rFonts w:ascii="Times New Roman" w:eastAsia="Times New Roman" w:hAnsi="Times New Roman" w:cs="B Lotus"/>
          <w:sz w:val="28"/>
          <w:szCs w:val="28"/>
          <w:rtl/>
        </w:rPr>
        <w:t>-</w:t>
      </w:r>
      <w:r w:rsidRPr="008375EC">
        <w:rPr>
          <w:rFonts w:ascii="Cambria" w:eastAsia="Times New Roman" w:hAnsi="Cambria" w:cs="Cambria" w:hint="cs"/>
          <w:sz w:val="28"/>
          <w:szCs w:val="28"/>
          <w:rtl/>
        </w:rPr>
        <w:t> </w:t>
      </w:r>
      <w:r w:rsidRPr="008375EC">
        <w:rPr>
          <w:rFonts w:ascii="Times New Roman" w:eastAsia="Times New Roman" w:hAnsi="Times New Roman" w:cs="B Lotus" w:hint="cs"/>
          <w:sz w:val="28"/>
          <w:szCs w:val="28"/>
          <w:rtl/>
        </w:rPr>
        <w:t>" خود " چون حريفي معقول 7- تلاش اختصاصي</w:t>
      </w:r>
    </w:p>
    <w:p w:rsidR="009449C7" w:rsidRPr="008375EC" w:rsidRDefault="009449C7" w:rsidP="008375EC">
      <w:pPr>
        <w:tabs>
          <w:tab w:val="right" w:pos="830"/>
        </w:tabs>
        <w:bidi/>
        <w:spacing w:before="100" w:beforeAutospacing="1" w:after="240" w:line="360" w:lineRule="auto"/>
        <w:jc w:val="both"/>
        <w:rPr>
          <w:rFonts w:ascii="Times New Roman" w:eastAsia="Times New Roman" w:hAnsi="Times New Roman" w:cs="B Lotus"/>
          <w:sz w:val="28"/>
          <w:szCs w:val="28"/>
          <w:rtl/>
        </w:rPr>
      </w:pPr>
      <w:r w:rsidRPr="008375EC">
        <w:rPr>
          <w:rFonts w:ascii="Times New Roman" w:eastAsia="Times New Roman" w:hAnsi="Times New Roman" w:cs="B Lotus" w:hint="cs"/>
          <w:sz w:val="28"/>
          <w:szCs w:val="28"/>
          <w:rtl/>
        </w:rPr>
        <w:t xml:space="preserve">بنابراين آلپورت براي عزت نفس يك مرحله قرار داده است وحدود سني آن را معين كرده است. همان طور كه </w:t>
      </w:r>
      <w:r w:rsidRPr="008375EC">
        <w:rPr>
          <w:rFonts w:ascii="Times New Roman" w:eastAsia="Times New Roman" w:hAnsi="Times New Roman" w:cs="B Lotus" w:hint="cs"/>
          <w:sz w:val="28"/>
          <w:szCs w:val="28"/>
          <w:rtl/>
          <w:lang w:bidi="fa-IR"/>
        </w:rPr>
        <w:t>ا</w:t>
      </w:r>
      <w:r w:rsidRPr="008375EC">
        <w:rPr>
          <w:rFonts w:ascii="Times New Roman" w:eastAsia="Times New Roman" w:hAnsi="Times New Roman" w:cs="B Lotus" w:hint="cs"/>
          <w:sz w:val="28"/>
          <w:szCs w:val="28"/>
          <w:rtl/>
        </w:rPr>
        <w:t xml:space="preserve">شاره شد عزت نفس يكي از مراحل تكوين خويشتن در ديدگاه آلپورت است. اين مرحله از تكوين شخصيت بسيار حساس و تعيين كننده است . آلپورت معتقد است سومين فاكتوري كه در پرورش خويشتن نقش دارد احترام به خود است كه در آن كودك عزت نفس خود را رشد مي دهد. در اين مرحله كودك در جستجوي بدست آوردن احساس غرور و موفقيت است. در اين مرحله كودك سعي دارد چيزهايي بسازد، به اكتشاف بپردازد، كنجكاوي هايش را درباره محيط پيرامون ارضاء كند و به دستكاري و تغيير در آن بپردازد. هنگامي كه به كودك اجازه داده مي شود تا كنجكاوي خود را ابراز كند، پديده ها را كشف كند و اراده و خلاقيت خود را به ظهور برساند آن گاه در او احساس رضايتمندي و تسلط بر محيط پايه ريزي مي شود و </w:t>
      </w:r>
      <w:r w:rsidRPr="008375EC">
        <w:rPr>
          <w:rFonts w:ascii="Times New Roman" w:eastAsia="Times New Roman" w:hAnsi="Times New Roman" w:cs="B Lotus" w:hint="cs"/>
          <w:sz w:val="28"/>
          <w:szCs w:val="28"/>
          <w:rtl/>
        </w:rPr>
        <w:lastRenderedPageBreak/>
        <w:t xml:space="preserve">فرد احساس مثبتي از خود پيدا مي كند.  به عقيده آلپورت چنانچه پدر و مادر نياز كودك به اكتشاف را ناكام بگذارند، چه بسا عزت نفس كودك </w:t>
      </w:r>
      <w:r w:rsidRPr="008375EC">
        <w:rPr>
          <w:rFonts w:ascii="Times New Roman" w:eastAsia="Times New Roman" w:hAnsi="Times New Roman" w:cs="B Lotus" w:hint="cs"/>
          <w:sz w:val="28"/>
          <w:szCs w:val="28"/>
          <w:rtl/>
          <w:lang w:bidi="fa-IR"/>
        </w:rPr>
        <w:t xml:space="preserve">كه </w:t>
      </w:r>
      <w:r w:rsidRPr="008375EC">
        <w:rPr>
          <w:rFonts w:ascii="Times New Roman" w:eastAsia="Times New Roman" w:hAnsi="Times New Roman" w:cs="B Lotus" w:hint="cs"/>
          <w:sz w:val="28"/>
          <w:szCs w:val="28"/>
          <w:rtl/>
        </w:rPr>
        <w:t>در حال شكل گيري است لطمه مي بيند و به احساس حقارت و خشم مبدل مي گردد. بنابراين علاوه بر اينكه كودك بايد بتواند عزت نفس را در خود رشد دهد، نيازمند آن است كه در مقابل تكاليف و مسئوليت</w:t>
      </w:r>
      <w:r w:rsidRPr="008375EC">
        <w:rPr>
          <w:rFonts w:ascii="Times New Roman" w:eastAsia="Times New Roman" w:hAnsi="Times New Roman" w:cs="B Lotus" w:hint="cs"/>
          <w:sz w:val="28"/>
          <w:szCs w:val="28"/>
          <w:rtl/>
        </w:rPr>
        <w:softHyphen/>
        <w:t>هايي قرار بگيرد كه هم بتواند از عهده آنها برآيد و هم كمي دشوار بوده و مستلزم بكارگيري مقداري تلاش و كوشش باشد. اگر تكليف بسيار آسان باشد احساس عزت نفس در كودك ساخته نمي شود و همچنين اگر تكليف بسيار مشكل باشد استرس او بسيار زياد شده، لذا كودك از لحاظ جسماني و رواني بيش از حد خسته مي گردد و يا ممكن است در انجام تكاليف شكست بخورد. در اين صورت عزت نفس در او ايجاد نمي شود، همچنين در فرد احساس حقارت، ضعف و ناتواني ايجاد مي شود (پروين، 1375، ص 228).</w:t>
      </w:r>
    </w:p>
    <w:p w:rsidR="009449C7" w:rsidRPr="008375EC" w:rsidRDefault="009449C7" w:rsidP="008375EC">
      <w:pPr>
        <w:tabs>
          <w:tab w:val="right" w:pos="830"/>
        </w:tabs>
        <w:bidi/>
        <w:spacing w:before="100" w:beforeAutospacing="1" w:after="240" w:line="360" w:lineRule="auto"/>
        <w:jc w:val="both"/>
        <w:rPr>
          <w:rFonts w:ascii="Times New Roman" w:eastAsia="Times New Roman" w:hAnsi="Times New Roman" w:cs="B Lotus"/>
          <w:sz w:val="28"/>
          <w:szCs w:val="28"/>
          <w:rtl/>
        </w:rPr>
      </w:pPr>
    </w:p>
    <w:p w:rsidR="009449C7" w:rsidRPr="008375EC" w:rsidRDefault="009449C7" w:rsidP="008375EC">
      <w:pPr>
        <w:tabs>
          <w:tab w:val="right" w:pos="830"/>
        </w:tabs>
        <w:bidi/>
        <w:spacing w:before="100" w:beforeAutospacing="1" w:after="240" w:line="360" w:lineRule="auto"/>
        <w:jc w:val="both"/>
        <w:rPr>
          <w:rFonts w:ascii="Times New Roman" w:eastAsia="Times New Roman" w:hAnsi="Times New Roman" w:cs="B Lotus"/>
          <w:b/>
          <w:bCs/>
          <w:sz w:val="28"/>
          <w:szCs w:val="28"/>
          <w:rtl/>
        </w:rPr>
      </w:pPr>
      <w:r w:rsidRPr="008375EC">
        <w:rPr>
          <w:rFonts w:ascii="Times New Roman" w:eastAsia="Times New Roman" w:hAnsi="Times New Roman" w:cs="B Lotus" w:hint="cs"/>
          <w:b/>
          <w:bCs/>
          <w:sz w:val="28"/>
          <w:szCs w:val="28"/>
          <w:rtl/>
        </w:rPr>
        <w:t xml:space="preserve">2-2 پيشينه پژوهش </w:t>
      </w:r>
    </w:p>
    <w:p w:rsidR="009449C7" w:rsidRPr="008375EC" w:rsidRDefault="009449C7" w:rsidP="008375EC">
      <w:pPr>
        <w:tabs>
          <w:tab w:val="right" w:pos="830"/>
        </w:tabs>
        <w:bidi/>
        <w:spacing w:before="100" w:beforeAutospacing="1" w:after="240" w:line="360" w:lineRule="auto"/>
        <w:jc w:val="both"/>
        <w:rPr>
          <w:rFonts w:ascii="Times New Roman" w:eastAsia="Times New Roman" w:hAnsi="Times New Roman" w:cs="B Lotus"/>
          <w:b/>
          <w:bCs/>
          <w:sz w:val="28"/>
          <w:szCs w:val="28"/>
          <w:rtl/>
        </w:rPr>
      </w:pPr>
      <w:r w:rsidRPr="008375EC">
        <w:rPr>
          <w:rFonts w:ascii="Times New Roman" w:eastAsia="Times New Roman" w:hAnsi="Times New Roman" w:cs="B Lotus" w:hint="cs"/>
          <w:b/>
          <w:bCs/>
          <w:sz w:val="28"/>
          <w:szCs w:val="28"/>
          <w:rtl/>
        </w:rPr>
        <w:t>1-2-2 پژوهش هاي داخل كشور</w:t>
      </w:r>
    </w:p>
    <w:p w:rsidR="009449C7" w:rsidRPr="008375EC" w:rsidRDefault="009449C7" w:rsidP="008375EC">
      <w:pPr>
        <w:tabs>
          <w:tab w:val="right" w:pos="830"/>
        </w:tabs>
        <w:bidi/>
        <w:spacing w:after="200" w:line="360" w:lineRule="auto"/>
        <w:jc w:val="both"/>
        <w:rPr>
          <w:rFonts w:ascii="BNazanin" w:eastAsia="Times New Roman" w:hAnsi="Calibri" w:cs="B Lotus"/>
          <w:sz w:val="28"/>
          <w:szCs w:val="28"/>
          <w:rtl/>
        </w:rPr>
      </w:pPr>
      <w:r w:rsidRPr="008375EC">
        <w:rPr>
          <w:rFonts w:ascii="IPT Lotus" w:eastAsia="Times New Roman" w:hAnsi="IPT Lotus" w:cs="B Lotus" w:hint="cs"/>
          <w:sz w:val="28"/>
          <w:szCs w:val="28"/>
          <w:rtl/>
        </w:rPr>
        <w:t xml:space="preserve">در تحقيقي كه خانم شهرابي فراهاني در سال 1390 با موضوع  </w:t>
      </w:r>
      <w:r w:rsidRPr="008375EC">
        <w:rPr>
          <w:rFonts w:ascii="BNazaninBold" w:eastAsia="Times New Roman" w:hAnsi="Calibri" w:cs="B Lotus" w:hint="cs"/>
          <w:sz w:val="28"/>
          <w:szCs w:val="28"/>
          <w:rtl/>
        </w:rPr>
        <w:t>بررسي مفهوم ومولفه هاي سازگاري شغلي ديويس و لافكوايست و ساخت ابزاري براي سنجش آن در بين معلمان زن منطقه 15 تهران به پايان رسانيد به اين نتيجه رسيد كه</w:t>
      </w:r>
      <w:r w:rsidRPr="008375EC">
        <w:rPr>
          <w:rFonts w:ascii="BNazanin" w:eastAsia="Times New Roman" w:hAnsi="Calibri" w:cs="B Lotus" w:hint="cs"/>
          <w:sz w:val="28"/>
          <w:szCs w:val="28"/>
          <w:rtl/>
        </w:rPr>
        <w:t xml:space="preserve"> تفاوت</w:t>
      </w:r>
      <w:r w:rsidRPr="008375EC">
        <w:rPr>
          <w:rFonts w:ascii="BNazanin" w:eastAsia="Times New Roman" w:hAnsi="Calibri" w:cs="B Lotus"/>
          <w:sz w:val="28"/>
          <w:szCs w:val="28"/>
        </w:rPr>
        <w:t xml:space="preserve"> </w:t>
      </w:r>
      <w:r w:rsidRPr="008375EC">
        <w:rPr>
          <w:rFonts w:ascii="BNazanin" w:eastAsia="Times New Roman" w:hAnsi="Calibri" w:cs="B Lotus" w:hint="cs"/>
          <w:sz w:val="28"/>
          <w:szCs w:val="28"/>
          <w:rtl/>
        </w:rPr>
        <w:t>معناداري</w:t>
      </w:r>
      <w:r w:rsidRPr="008375EC">
        <w:rPr>
          <w:rFonts w:ascii="BNazanin" w:eastAsia="Times New Roman" w:hAnsi="Calibri" w:cs="B Lotus"/>
          <w:sz w:val="28"/>
          <w:szCs w:val="28"/>
        </w:rPr>
        <w:t xml:space="preserve"> </w:t>
      </w:r>
      <w:r w:rsidRPr="008375EC">
        <w:rPr>
          <w:rFonts w:ascii="BNazanin" w:eastAsia="Times New Roman" w:hAnsi="Calibri" w:cs="B Lotus" w:hint="cs"/>
          <w:sz w:val="28"/>
          <w:szCs w:val="28"/>
          <w:rtl/>
        </w:rPr>
        <w:t>از</w:t>
      </w:r>
      <w:r w:rsidRPr="008375EC">
        <w:rPr>
          <w:rFonts w:ascii="BNazanin" w:eastAsia="Times New Roman" w:hAnsi="Calibri" w:cs="B Lotus"/>
          <w:sz w:val="28"/>
          <w:szCs w:val="28"/>
        </w:rPr>
        <w:t xml:space="preserve"> </w:t>
      </w:r>
      <w:r w:rsidRPr="008375EC">
        <w:rPr>
          <w:rFonts w:ascii="BNazanin" w:eastAsia="Times New Roman" w:hAnsi="Calibri" w:cs="B Lotus" w:hint="cs"/>
          <w:sz w:val="28"/>
          <w:szCs w:val="28"/>
          <w:rtl/>
        </w:rPr>
        <w:t>لحاظ</w:t>
      </w:r>
      <w:r w:rsidRPr="008375EC">
        <w:rPr>
          <w:rFonts w:ascii="BNazanin" w:eastAsia="Times New Roman" w:hAnsi="Calibri" w:cs="B Lotus"/>
          <w:sz w:val="28"/>
          <w:szCs w:val="28"/>
        </w:rPr>
        <w:t xml:space="preserve"> </w:t>
      </w:r>
      <w:r w:rsidRPr="008375EC">
        <w:rPr>
          <w:rFonts w:ascii="BNazanin" w:eastAsia="Times New Roman" w:hAnsi="Calibri" w:cs="B Lotus" w:hint="cs"/>
          <w:sz w:val="28"/>
          <w:szCs w:val="28"/>
          <w:rtl/>
        </w:rPr>
        <w:t>آماري</w:t>
      </w:r>
      <w:r w:rsidRPr="008375EC">
        <w:rPr>
          <w:rFonts w:ascii="BNazanin" w:eastAsia="Times New Roman" w:hAnsi="Calibri" w:cs="B Lotus"/>
          <w:sz w:val="28"/>
          <w:szCs w:val="28"/>
        </w:rPr>
        <w:t xml:space="preserve"> </w:t>
      </w:r>
      <w:r w:rsidRPr="008375EC">
        <w:rPr>
          <w:rFonts w:ascii="BNazanin" w:eastAsia="Times New Roman" w:hAnsi="Calibri" w:cs="B Lotus" w:hint="cs"/>
          <w:sz w:val="28"/>
          <w:szCs w:val="28"/>
          <w:rtl/>
        </w:rPr>
        <w:t>بين</w:t>
      </w:r>
      <w:r w:rsidRPr="008375EC">
        <w:rPr>
          <w:rFonts w:ascii="BNazanin" w:eastAsia="Times New Roman" w:hAnsi="Calibri" w:cs="B Lotus"/>
          <w:sz w:val="28"/>
          <w:szCs w:val="28"/>
        </w:rPr>
        <w:t xml:space="preserve"> </w:t>
      </w:r>
      <w:r w:rsidRPr="008375EC">
        <w:rPr>
          <w:rFonts w:ascii="BNazanin" w:eastAsia="Times New Roman" w:hAnsi="Calibri" w:cs="B Lotus" w:hint="cs"/>
          <w:sz w:val="28"/>
          <w:szCs w:val="28"/>
          <w:rtl/>
        </w:rPr>
        <w:t>ميانگين نمره</w:t>
      </w:r>
      <w:r w:rsidRPr="008375EC">
        <w:rPr>
          <w:rFonts w:ascii="BNazanin" w:eastAsia="Times New Roman" w:hAnsi="Calibri" w:cs="B Lotus"/>
          <w:sz w:val="28"/>
          <w:szCs w:val="28"/>
        </w:rPr>
        <w:t xml:space="preserve"> </w:t>
      </w:r>
      <w:r w:rsidRPr="008375EC">
        <w:rPr>
          <w:rFonts w:ascii="BNazanin" w:eastAsia="Times New Roman" w:hAnsi="Calibri" w:cs="B Lotus" w:hint="cs"/>
          <w:sz w:val="28"/>
          <w:szCs w:val="28"/>
          <w:rtl/>
        </w:rPr>
        <w:t>معلمان</w:t>
      </w:r>
      <w:r w:rsidRPr="008375EC">
        <w:rPr>
          <w:rFonts w:ascii="BNazanin" w:eastAsia="Times New Roman" w:hAnsi="Calibri" w:cs="B Lotus"/>
          <w:sz w:val="28"/>
          <w:szCs w:val="28"/>
        </w:rPr>
        <w:t xml:space="preserve"> </w:t>
      </w:r>
      <w:r w:rsidRPr="008375EC">
        <w:rPr>
          <w:rFonts w:ascii="BNazanin" w:eastAsia="Times New Roman" w:hAnsi="Calibri" w:cs="B Lotus" w:hint="cs"/>
          <w:sz w:val="28"/>
          <w:szCs w:val="28"/>
          <w:rtl/>
        </w:rPr>
        <w:t>مجرد</w:t>
      </w:r>
      <w:r w:rsidRPr="008375EC">
        <w:rPr>
          <w:rFonts w:ascii="BNazanin" w:eastAsia="Times New Roman" w:hAnsi="Calibri" w:cs="B Lotus"/>
          <w:sz w:val="28"/>
          <w:szCs w:val="28"/>
        </w:rPr>
        <w:t xml:space="preserve"> </w:t>
      </w:r>
      <w:r w:rsidRPr="008375EC">
        <w:rPr>
          <w:rFonts w:ascii="BNazanin" w:eastAsia="Times New Roman" w:hAnsi="Calibri" w:cs="B Lotus" w:hint="cs"/>
          <w:sz w:val="28"/>
          <w:szCs w:val="28"/>
          <w:rtl/>
        </w:rPr>
        <w:t>و</w:t>
      </w:r>
      <w:r w:rsidRPr="008375EC">
        <w:rPr>
          <w:rFonts w:ascii="BNazanin" w:eastAsia="Times New Roman" w:hAnsi="Calibri" w:cs="B Lotus"/>
          <w:sz w:val="28"/>
          <w:szCs w:val="28"/>
        </w:rPr>
        <w:t xml:space="preserve"> </w:t>
      </w:r>
      <w:r w:rsidRPr="008375EC">
        <w:rPr>
          <w:rFonts w:ascii="BNazanin" w:eastAsia="Times New Roman" w:hAnsi="Calibri" w:cs="B Lotus" w:hint="cs"/>
          <w:sz w:val="28"/>
          <w:szCs w:val="28"/>
          <w:rtl/>
        </w:rPr>
        <w:t>متاهل</w:t>
      </w:r>
      <w:r w:rsidRPr="008375EC">
        <w:rPr>
          <w:rFonts w:ascii="BNazanin" w:eastAsia="Times New Roman" w:hAnsi="Calibri" w:cs="B Lotus"/>
          <w:sz w:val="28"/>
          <w:szCs w:val="28"/>
        </w:rPr>
        <w:t xml:space="preserve"> </w:t>
      </w:r>
      <w:r w:rsidRPr="008375EC">
        <w:rPr>
          <w:rFonts w:ascii="BNazanin" w:eastAsia="Times New Roman" w:hAnsi="Calibri" w:cs="B Lotus" w:hint="cs"/>
          <w:sz w:val="28"/>
          <w:szCs w:val="28"/>
          <w:rtl/>
        </w:rPr>
        <w:t>در</w:t>
      </w:r>
      <w:r w:rsidRPr="008375EC">
        <w:rPr>
          <w:rFonts w:ascii="BNazanin" w:eastAsia="Times New Roman" w:hAnsi="Calibri" w:cs="B Lotus"/>
          <w:sz w:val="28"/>
          <w:szCs w:val="28"/>
        </w:rPr>
        <w:t xml:space="preserve"> </w:t>
      </w:r>
      <w:r w:rsidRPr="008375EC">
        <w:rPr>
          <w:rFonts w:ascii="BNazanin" w:eastAsia="Times New Roman" w:hAnsi="Calibri" w:cs="B Lotus" w:hint="cs"/>
          <w:sz w:val="28"/>
          <w:szCs w:val="28"/>
          <w:rtl/>
        </w:rPr>
        <w:t>نمره</w:t>
      </w:r>
      <w:r w:rsidRPr="008375EC">
        <w:rPr>
          <w:rFonts w:ascii="BNazanin" w:eastAsia="Times New Roman" w:hAnsi="Calibri" w:cs="B Lotus"/>
          <w:sz w:val="28"/>
          <w:szCs w:val="28"/>
        </w:rPr>
        <w:t xml:space="preserve"> </w:t>
      </w:r>
      <w:r w:rsidRPr="008375EC">
        <w:rPr>
          <w:rFonts w:ascii="BNazanin" w:eastAsia="Times New Roman" w:hAnsi="Calibri" w:cs="B Lotus" w:hint="cs"/>
          <w:sz w:val="28"/>
          <w:szCs w:val="28"/>
          <w:rtl/>
        </w:rPr>
        <w:t>كل</w:t>
      </w:r>
      <w:r w:rsidRPr="008375EC">
        <w:rPr>
          <w:rFonts w:ascii="BNazanin" w:eastAsia="Times New Roman" w:hAnsi="Calibri" w:cs="B Lotus"/>
          <w:sz w:val="28"/>
          <w:szCs w:val="28"/>
        </w:rPr>
        <w:t xml:space="preserve"> </w:t>
      </w:r>
      <w:r w:rsidRPr="008375EC">
        <w:rPr>
          <w:rFonts w:ascii="BNazanin" w:eastAsia="Times New Roman" w:hAnsi="Calibri" w:cs="B Lotus" w:hint="cs"/>
          <w:sz w:val="28"/>
          <w:szCs w:val="28"/>
          <w:rtl/>
        </w:rPr>
        <w:t>پرسشنامه</w:t>
      </w:r>
      <w:r w:rsidRPr="008375EC">
        <w:rPr>
          <w:rFonts w:ascii="BNazanin" w:eastAsia="Times New Roman" w:hAnsi="Calibri" w:cs="B Lotus"/>
          <w:sz w:val="28"/>
          <w:szCs w:val="28"/>
        </w:rPr>
        <w:t xml:space="preserve"> </w:t>
      </w:r>
      <w:r w:rsidRPr="008375EC">
        <w:rPr>
          <w:rFonts w:ascii="BNazanin" w:eastAsia="Times New Roman" w:hAnsi="Calibri" w:cs="B Lotus" w:hint="cs"/>
          <w:sz w:val="28"/>
          <w:szCs w:val="28"/>
          <w:rtl/>
        </w:rPr>
        <w:t>سازگاري</w:t>
      </w:r>
      <w:r w:rsidRPr="008375EC">
        <w:rPr>
          <w:rFonts w:ascii="BNazanin" w:eastAsia="Times New Roman" w:hAnsi="Calibri" w:cs="B Lotus"/>
          <w:sz w:val="28"/>
          <w:szCs w:val="28"/>
        </w:rPr>
        <w:t xml:space="preserve"> </w:t>
      </w:r>
      <w:r w:rsidRPr="008375EC">
        <w:rPr>
          <w:rFonts w:ascii="BNazanin" w:eastAsia="Times New Roman" w:hAnsi="Calibri" w:cs="B Lotus" w:hint="cs"/>
          <w:sz w:val="28"/>
          <w:szCs w:val="28"/>
          <w:rtl/>
        </w:rPr>
        <w:t>شغلي</w:t>
      </w:r>
      <w:r w:rsidRPr="008375EC">
        <w:rPr>
          <w:rFonts w:ascii="BNazanin" w:eastAsia="Times New Roman" w:hAnsi="Calibri" w:cs="B Lotus"/>
          <w:sz w:val="28"/>
          <w:szCs w:val="28"/>
        </w:rPr>
        <w:t xml:space="preserve"> </w:t>
      </w:r>
      <w:r w:rsidRPr="008375EC">
        <w:rPr>
          <w:rFonts w:ascii="BNazanin" w:eastAsia="Times New Roman" w:hAnsi="Calibri" w:cs="B Lotus" w:hint="cs"/>
          <w:sz w:val="28"/>
          <w:szCs w:val="28"/>
          <w:rtl/>
        </w:rPr>
        <w:t>مشاهده</w:t>
      </w:r>
      <w:r w:rsidRPr="008375EC">
        <w:rPr>
          <w:rFonts w:ascii="BNazanin" w:eastAsia="Times New Roman" w:hAnsi="Calibri" w:cs="B Lotus"/>
          <w:sz w:val="28"/>
          <w:szCs w:val="28"/>
        </w:rPr>
        <w:t xml:space="preserve"> </w:t>
      </w:r>
      <w:r w:rsidRPr="008375EC">
        <w:rPr>
          <w:rFonts w:ascii="BNazanin" w:eastAsia="Times New Roman" w:hAnsi="Calibri" w:cs="B Lotus" w:hint="cs"/>
          <w:sz w:val="28"/>
          <w:szCs w:val="28"/>
          <w:rtl/>
        </w:rPr>
        <w:t>نشده</w:t>
      </w:r>
      <w:r w:rsidRPr="008375EC">
        <w:rPr>
          <w:rFonts w:ascii="BNazanin" w:eastAsia="Times New Roman" w:hAnsi="Calibri" w:cs="B Lotus"/>
          <w:sz w:val="28"/>
          <w:szCs w:val="28"/>
        </w:rPr>
        <w:t xml:space="preserve"> </w:t>
      </w:r>
      <w:r w:rsidRPr="008375EC">
        <w:rPr>
          <w:rFonts w:ascii="BNazanin" w:eastAsia="Times New Roman" w:hAnsi="Calibri" w:cs="B Lotus" w:hint="cs"/>
          <w:sz w:val="28"/>
          <w:szCs w:val="28"/>
          <w:rtl/>
        </w:rPr>
        <w:t>است ( شهرابي فراهاني ،1390، ص 162) .</w:t>
      </w:r>
    </w:p>
    <w:p w:rsidR="009449C7" w:rsidRPr="008375EC" w:rsidRDefault="009449C7" w:rsidP="008375EC">
      <w:pPr>
        <w:tabs>
          <w:tab w:val="right" w:pos="830"/>
        </w:tabs>
        <w:bidi/>
        <w:spacing w:before="100" w:beforeAutospacing="1" w:after="100" w:afterAutospacing="1" w:line="360" w:lineRule="auto"/>
        <w:jc w:val="both"/>
        <w:outlineLvl w:val="0"/>
        <w:rPr>
          <w:rFonts w:ascii="Times New Roman" w:eastAsia="Times New Roman" w:hAnsi="Times New Roman" w:cs="B Lotus"/>
          <w:kern w:val="36"/>
          <w:sz w:val="28"/>
          <w:szCs w:val="28"/>
        </w:rPr>
      </w:pPr>
      <w:r w:rsidRPr="008375EC">
        <w:rPr>
          <w:rFonts w:ascii="BNazanin" w:eastAsia="Times New Roman" w:hAnsi="Times New Roman" w:cs="B Lotus" w:hint="cs"/>
          <w:kern w:val="36"/>
          <w:sz w:val="28"/>
          <w:szCs w:val="28"/>
          <w:rtl/>
        </w:rPr>
        <w:t xml:space="preserve">در تحقيقي كه قاسم زاده و همكاران در سال 1388با عنوان </w:t>
      </w:r>
      <w:hyperlink r:id="rId7" w:history="1">
        <w:r w:rsidRPr="008375EC">
          <w:rPr>
            <w:rFonts w:ascii="Times New Roman" w:eastAsia="Times New Roman" w:hAnsi="Times New Roman" w:cs="B Lotus"/>
            <w:kern w:val="36"/>
            <w:sz w:val="28"/>
            <w:szCs w:val="28"/>
            <w:rtl/>
          </w:rPr>
          <w:t>تأثیر مشاوره شغلی به شیوه نظریه سازگاری شغلی دیویس بر کیفیت زندگی کاری کارکنان شهرداری اصفهان</w:t>
        </w:r>
      </w:hyperlink>
      <w:r w:rsidRPr="008375EC">
        <w:rPr>
          <w:rFonts w:ascii="Times New Roman" w:eastAsia="Times New Roman" w:hAnsi="Times New Roman" w:cs="B Lotus" w:hint="cs"/>
          <w:kern w:val="36"/>
          <w:sz w:val="28"/>
          <w:szCs w:val="28"/>
          <w:rtl/>
        </w:rPr>
        <w:t xml:space="preserve"> انجام دادند به اين نتيجه رسيدندكه مشاوره </w:t>
      </w:r>
      <w:r w:rsidRPr="008375EC">
        <w:rPr>
          <w:rFonts w:ascii="Times New Roman" w:eastAsia="Times New Roman" w:hAnsi="Times New Roman" w:cs="B Lotus" w:hint="cs"/>
          <w:kern w:val="36"/>
          <w:sz w:val="28"/>
          <w:szCs w:val="28"/>
          <w:rtl/>
        </w:rPr>
        <w:lastRenderedPageBreak/>
        <w:t>شغلي به شيوه نظريه سازگاري شغلي ديويس بر كيفيت زندگي كاري كاركنان شهرداري اصفهان تاثير معناداي نداشته است (قاسم زاده و همكاران ،1388،ص 47) .</w:t>
      </w:r>
    </w:p>
    <w:p w:rsidR="009449C7" w:rsidRPr="008375EC" w:rsidRDefault="009449C7" w:rsidP="008375EC">
      <w:pPr>
        <w:keepNext/>
        <w:keepLines/>
        <w:tabs>
          <w:tab w:val="right" w:pos="830"/>
        </w:tabs>
        <w:bidi/>
        <w:spacing w:before="200" w:after="0" w:line="360" w:lineRule="auto"/>
        <w:jc w:val="both"/>
        <w:outlineLvl w:val="1"/>
        <w:rPr>
          <w:rFonts w:ascii="Cambria" w:eastAsia="Times New Roman" w:hAnsi="Cambria" w:cs="B Lotus"/>
          <w:sz w:val="28"/>
          <w:szCs w:val="28"/>
        </w:rPr>
      </w:pPr>
      <w:r w:rsidRPr="008375EC">
        <w:rPr>
          <w:rFonts w:ascii="BNazanin" w:eastAsia="Times New Roman" w:hAnsi="Cambria" w:cs="B Lotus" w:hint="cs"/>
          <w:sz w:val="28"/>
          <w:szCs w:val="28"/>
          <w:rtl/>
        </w:rPr>
        <w:t xml:space="preserve">در تحقيق ديگري كه كيخانژاد و قنادي با موضوع </w:t>
      </w:r>
      <w:r w:rsidRPr="008375EC">
        <w:rPr>
          <w:rFonts w:ascii="Cambria" w:eastAsia="Times New Roman" w:hAnsi="Cambria" w:cs="B Lotus"/>
          <w:sz w:val="28"/>
          <w:szCs w:val="28"/>
          <w:rtl/>
        </w:rPr>
        <w:t>بررسی رابطه بین هوش فرهنگی با سازگاری شغلی و اعتماد سازمانی اعضای هیات علمی</w:t>
      </w:r>
      <w:r w:rsidRPr="008375EC">
        <w:rPr>
          <w:rFonts w:ascii="Cambria" w:eastAsia="Times New Roman" w:hAnsi="Cambria" w:cs="B Lotus" w:hint="cs"/>
          <w:sz w:val="28"/>
          <w:szCs w:val="28"/>
          <w:rtl/>
        </w:rPr>
        <w:t xml:space="preserve"> در سال 1392انجام دادند اين نتيجه حاصل شد كه </w:t>
      </w:r>
      <w:r w:rsidRPr="008375EC">
        <w:rPr>
          <w:rFonts w:ascii="Cambria" w:eastAsia="Times New Roman" w:hAnsi="Cambria" w:cs="B Lotus"/>
          <w:sz w:val="28"/>
          <w:szCs w:val="28"/>
          <w:rtl/>
        </w:rPr>
        <w:t>بین هوش فرهنگی با سازگاری شغلی رابطه معنی</w:t>
      </w:r>
      <w:r w:rsidRPr="008375EC">
        <w:rPr>
          <w:rFonts w:ascii="Cambria" w:eastAsia="Times New Roman" w:hAnsi="Cambria" w:cs="B Lotus" w:hint="cs"/>
          <w:sz w:val="28"/>
          <w:szCs w:val="28"/>
          <w:rtl/>
        </w:rPr>
        <w:t xml:space="preserve"> </w:t>
      </w:r>
      <w:r w:rsidRPr="008375EC">
        <w:rPr>
          <w:rFonts w:ascii="Cambria" w:eastAsia="Times New Roman" w:hAnsi="Cambria" w:cs="B Lotus"/>
          <w:sz w:val="28"/>
          <w:szCs w:val="28"/>
          <w:rtl/>
        </w:rPr>
        <w:t>داری وجود دارد. هم</w:t>
      </w:r>
      <w:r w:rsidRPr="008375EC">
        <w:rPr>
          <w:rFonts w:ascii="Cambria" w:eastAsia="Times New Roman" w:hAnsi="Cambria" w:cs="B Lotus" w:hint="cs"/>
          <w:sz w:val="28"/>
          <w:szCs w:val="28"/>
          <w:rtl/>
        </w:rPr>
        <w:t xml:space="preserve"> </w:t>
      </w:r>
      <w:r w:rsidRPr="008375EC">
        <w:rPr>
          <w:rFonts w:ascii="Cambria" w:eastAsia="Times New Roman" w:hAnsi="Cambria" w:cs="B Lotus"/>
          <w:sz w:val="28"/>
          <w:szCs w:val="28"/>
          <w:rtl/>
        </w:rPr>
        <w:t>چنین نتایج نشان داد که ارتباط معنی</w:t>
      </w:r>
      <w:r w:rsidRPr="008375EC">
        <w:rPr>
          <w:rFonts w:ascii="Cambria" w:eastAsia="Times New Roman" w:hAnsi="Cambria" w:cs="B Lotus" w:hint="cs"/>
          <w:sz w:val="28"/>
          <w:szCs w:val="28"/>
          <w:rtl/>
        </w:rPr>
        <w:t xml:space="preserve"> </w:t>
      </w:r>
      <w:r w:rsidRPr="008375EC">
        <w:rPr>
          <w:rFonts w:ascii="Cambria" w:eastAsia="Times New Roman" w:hAnsi="Cambria" w:cs="B Lotus"/>
          <w:sz w:val="28"/>
          <w:szCs w:val="28"/>
          <w:rtl/>
        </w:rPr>
        <w:t>داری بین هوش فرهنگی با اعتماد سازمانی و بین سازگاری شغلی و اعتماد سازمانی وجود دارد اما رابطه بین ابعاد رفتاری هوش فرهنگی و اعتماد سازمانی معنی</w:t>
      </w:r>
      <w:r w:rsidRPr="008375EC">
        <w:rPr>
          <w:rFonts w:ascii="Cambria" w:eastAsia="Times New Roman" w:hAnsi="Cambria" w:cs="B Lotus" w:hint="cs"/>
          <w:sz w:val="28"/>
          <w:szCs w:val="28"/>
          <w:rtl/>
        </w:rPr>
        <w:t xml:space="preserve"> </w:t>
      </w:r>
      <w:r w:rsidRPr="008375EC">
        <w:rPr>
          <w:rFonts w:ascii="Cambria" w:eastAsia="Times New Roman" w:hAnsi="Cambria" w:cs="B Lotus"/>
          <w:sz w:val="28"/>
          <w:szCs w:val="28"/>
          <w:rtl/>
        </w:rPr>
        <w:t>دار نبود. هم</w:t>
      </w:r>
      <w:r w:rsidRPr="008375EC">
        <w:rPr>
          <w:rFonts w:ascii="Cambria" w:eastAsia="Times New Roman" w:hAnsi="Cambria" w:cs="B Lotus" w:hint="cs"/>
          <w:sz w:val="28"/>
          <w:szCs w:val="28"/>
          <w:rtl/>
        </w:rPr>
        <w:t xml:space="preserve"> </w:t>
      </w:r>
      <w:r w:rsidRPr="008375EC">
        <w:rPr>
          <w:rFonts w:ascii="Cambria" w:eastAsia="Times New Roman" w:hAnsi="Cambria" w:cs="B Lotus"/>
          <w:sz w:val="28"/>
          <w:szCs w:val="28"/>
          <w:rtl/>
        </w:rPr>
        <w:t>چنین رابطه بین ابعاد رفتاری هوش فرهنگی و سازگاری شغلی معنی</w:t>
      </w:r>
      <w:r w:rsidRPr="008375EC">
        <w:rPr>
          <w:rFonts w:ascii="Cambria" w:eastAsia="Times New Roman" w:hAnsi="Cambria" w:cs="B Lotus" w:hint="cs"/>
          <w:sz w:val="28"/>
          <w:szCs w:val="28"/>
          <w:rtl/>
        </w:rPr>
        <w:t xml:space="preserve"> </w:t>
      </w:r>
      <w:r w:rsidRPr="008375EC">
        <w:rPr>
          <w:rFonts w:ascii="Cambria" w:eastAsia="Times New Roman" w:hAnsi="Cambria" w:cs="B Lotus"/>
          <w:sz w:val="28"/>
          <w:szCs w:val="28"/>
          <w:rtl/>
        </w:rPr>
        <w:t>دار نبود. براساس یافته</w:t>
      </w:r>
      <w:r w:rsidRPr="008375EC">
        <w:rPr>
          <w:rFonts w:ascii="Cambria" w:eastAsia="Times New Roman" w:hAnsi="Cambria" w:cs="B Lotus" w:hint="cs"/>
          <w:sz w:val="28"/>
          <w:szCs w:val="28"/>
          <w:rtl/>
        </w:rPr>
        <w:t xml:space="preserve"> </w:t>
      </w:r>
      <w:r w:rsidRPr="008375EC">
        <w:rPr>
          <w:rFonts w:ascii="Cambria" w:eastAsia="Times New Roman" w:hAnsi="Cambria" w:cs="B Lotus"/>
          <w:sz w:val="28"/>
          <w:szCs w:val="28"/>
          <w:rtl/>
        </w:rPr>
        <w:t xml:space="preserve">های پژوهش تا حدود </w:t>
      </w:r>
      <w:r w:rsidRPr="008375EC">
        <w:rPr>
          <w:rFonts w:ascii="Times New Roman" w:eastAsia="Times New Roman" w:hAnsi="Times New Roman" w:cs="B Lotus"/>
          <w:sz w:val="28"/>
          <w:szCs w:val="28"/>
        </w:rPr>
        <w:t>26</w:t>
      </w:r>
      <w:r w:rsidRPr="008375EC">
        <w:rPr>
          <w:rFonts w:ascii="Cambria" w:eastAsia="Times New Roman" w:hAnsi="Cambria" w:cs="B Lotus"/>
          <w:sz w:val="28"/>
          <w:szCs w:val="28"/>
        </w:rPr>
        <w:t xml:space="preserve"> </w:t>
      </w:r>
      <w:r w:rsidRPr="008375EC">
        <w:rPr>
          <w:rFonts w:ascii="Cambria" w:eastAsia="Times New Roman" w:hAnsi="Cambria" w:cs="B Lotus"/>
          <w:sz w:val="28"/>
          <w:szCs w:val="28"/>
          <w:rtl/>
        </w:rPr>
        <w:t>درصد از روی متغیرهای مستقل هوش فرهنگی و اعتماد می</w:t>
      </w:r>
      <w:r w:rsidRPr="008375EC">
        <w:rPr>
          <w:rFonts w:ascii="Cambria" w:eastAsia="Times New Roman" w:hAnsi="Cambria" w:cs="B Lotus" w:hint="cs"/>
          <w:sz w:val="28"/>
          <w:szCs w:val="28"/>
          <w:rtl/>
        </w:rPr>
        <w:t xml:space="preserve">  </w:t>
      </w:r>
      <w:r w:rsidRPr="008375EC">
        <w:rPr>
          <w:rFonts w:ascii="Cambria" w:eastAsia="Times New Roman" w:hAnsi="Cambria" w:cs="B Lotus"/>
          <w:sz w:val="28"/>
          <w:szCs w:val="28"/>
          <w:rtl/>
        </w:rPr>
        <w:t>توان سازگاری شغلی اعضای هی</w:t>
      </w:r>
      <w:r w:rsidRPr="008375EC">
        <w:rPr>
          <w:rFonts w:ascii="Cambria" w:eastAsia="Times New Roman" w:hAnsi="Cambria" w:cs="B Lotus" w:hint="cs"/>
          <w:sz w:val="28"/>
          <w:szCs w:val="28"/>
          <w:rtl/>
        </w:rPr>
        <w:t>ئ</w:t>
      </w:r>
      <w:r w:rsidRPr="008375EC">
        <w:rPr>
          <w:rFonts w:ascii="Cambria" w:eastAsia="Times New Roman" w:hAnsi="Cambria" w:cs="B Lotus"/>
          <w:sz w:val="28"/>
          <w:szCs w:val="28"/>
          <w:rtl/>
        </w:rPr>
        <w:t>ت علمی را پیش بینی کرد</w:t>
      </w:r>
      <w:r w:rsidRPr="008375EC">
        <w:rPr>
          <w:rFonts w:ascii="Cambria" w:eastAsia="Times New Roman" w:hAnsi="Cambria" w:cs="B Lotus" w:hint="cs"/>
          <w:sz w:val="28"/>
          <w:szCs w:val="28"/>
          <w:rtl/>
        </w:rPr>
        <w:t>(كيخانژاد ، قنادي ، 1392 ،ص114).</w:t>
      </w:r>
    </w:p>
    <w:p w:rsidR="009449C7" w:rsidRPr="008375EC" w:rsidRDefault="009449C7" w:rsidP="008375EC">
      <w:pPr>
        <w:tabs>
          <w:tab w:val="right" w:pos="830"/>
        </w:tabs>
        <w:bidi/>
        <w:spacing w:after="200" w:line="360" w:lineRule="auto"/>
        <w:jc w:val="both"/>
        <w:rPr>
          <w:rFonts w:ascii="Calibri" w:eastAsia="Times New Roman" w:hAnsi="Calibri" w:cs="B Lotus"/>
          <w:sz w:val="28"/>
          <w:szCs w:val="28"/>
          <w:rtl/>
        </w:rPr>
      </w:pPr>
      <w:r w:rsidRPr="008375EC">
        <w:rPr>
          <w:rFonts w:ascii="BNazanin" w:eastAsia="Times New Roman" w:hAnsi="Calibri" w:cs="B Lotus" w:hint="cs"/>
          <w:sz w:val="28"/>
          <w:szCs w:val="28"/>
          <w:rtl/>
        </w:rPr>
        <w:t xml:space="preserve">احيا كننده و همكاران تحقيقي با عنوان </w:t>
      </w:r>
      <w:r w:rsidRPr="008375EC">
        <w:rPr>
          <w:rFonts w:ascii="Calibri" w:eastAsia="Times New Roman" w:hAnsi="Calibri" w:cs="B Lotus"/>
          <w:sz w:val="28"/>
          <w:szCs w:val="28"/>
          <w:rtl/>
        </w:rPr>
        <w:t>بررسی تأثیر مشاوره شغلی به شیوه سازگاری شغلی دیویس برکاهش خستگی عاطفی کارکنان زن دانشگاه آزاد اسلامی واحد بهبهان</w:t>
      </w:r>
      <w:r w:rsidRPr="008375EC">
        <w:rPr>
          <w:rFonts w:ascii="Calibri" w:eastAsia="Times New Roman" w:hAnsi="Calibri" w:cs="B Lotus" w:hint="cs"/>
          <w:sz w:val="28"/>
          <w:szCs w:val="28"/>
          <w:rtl/>
        </w:rPr>
        <w:t xml:space="preserve"> در سال 1387 نگارش كردند. نتايج نشان داد كه </w:t>
      </w:r>
      <w:r w:rsidRPr="008375EC">
        <w:rPr>
          <w:rFonts w:ascii="Calibri" w:eastAsia="Times New Roman" w:hAnsi="Calibri" w:cs="B Lotus"/>
          <w:sz w:val="28"/>
          <w:szCs w:val="28"/>
          <w:rtl/>
        </w:rPr>
        <w:t>مشاوره شغلی به شیوه سازگاری شغلی دیویس موجب کاهش خستگی عاطفی کارکنان زن در دو مرحله پس آزمون و پیگیری می گردد</w:t>
      </w:r>
      <w:r w:rsidRPr="008375EC">
        <w:rPr>
          <w:rFonts w:ascii="Calibri" w:eastAsia="Times New Roman" w:hAnsi="Calibri" w:cs="B Lotus" w:hint="cs"/>
          <w:sz w:val="28"/>
          <w:szCs w:val="28"/>
          <w:rtl/>
        </w:rPr>
        <w:t>( احيا كننده ، 1387،ص29) .</w:t>
      </w:r>
    </w:p>
    <w:p w:rsidR="009449C7" w:rsidRPr="008375EC" w:rsidRDefault="009449C7" w:rsidP="008375EC">
      <w:pPr>
        <w:tabs>
          <w:tab w:val="right" w:pos="830"/>
        </w:tabs>
        <w:bidi/>
        <w:spacing w:after="200" w:line="360" w:lineRule="auto"/>
        <w:jc w:val="both"/>
        <w:rPr>
          <w:rFonts w:ascii="Calibri" w:eastAsia="Times New Roman" w:hAnsi="Calibri" w:cs="B Lotus"/>
          <w:sz w:val="28"/>
          <w:szCs w:val="28"/>
          <w:rtl/>
        </w:rPr>
      </w:pPr>
      <w:r w:rsidRPr="008375EC">
        <w:rPr>
          <w:rFonts w:ascii="Calibri" w:eastAsia="Times New Roman" w:hAnsi="Calibri" w:cs="B Lotus" w:hint="cs"/>
          <w:sz w:val="28"/>
          <w:szCs w:val="28"/>
          <w:rtl/>
        </w:rPr>
        <w:t xml:space="preserve">حاجيان و همكاران در سال1391 تحقيقي با عنوان </w:t>
      </w:r>
      <w:r w:rsidRPr="008375EC">
        <w:rPr>
          <w:rFonts w:ascii="Calibri" w:eastAsia="Times New Roman" w:hAnsi="Calibri" w:cs="B Lotus"/>
          <w:sz w:val="28"/>
          <w:szCs w:val="28"/>
          <w:rtl/>
        </w:rPr>
        <w:t>رابطه بين شفافيت نقش با سازگاري شغلي</w:t>
      </w:r>
      <w:r w:rsidRPr="008375EC">
        <w:rPr>
          <w:rFonts w:ascii="Calibri" w:eastAsia="Times New Roman" w:hAnsi="Calibri" w:cs="B Lotus" w:hint="cs"/>
          <w:sz w:val="28"/>
          <w:szCs w:val="28"/>
          <w:rtl/>
        </w:rPr>
        <w:t xml:space="preserve"> نگارش كردند . يافته هاي به دست آمده نشان دادكه </w:t>
      </w:r>
      <w:r w:rsidRPr="008375EC">
        <w:rPr>
          <w:rFonts w:ascii="Calibri" w:eastAsia="Times New Roman" w:hAnsi="Calibri" w:cs="B Lotus"/>
          <w:sz w:val="28"/>
          <w:szCs w:val="28"/>
          <w:rtl/>
        </w:rPr>
        <w:t>اگر در دانشگاه علوم پزشکی اصفهان شفافيت لازم در روند منطقي تقسيم وقت كاري، برنامه‌ريزي كارها، برنامه‌ريزي در كارها، ارزشيابي عملكرد، كيفيت انجام وظايف، دسترسي به ابزار و وسايل انجام وظايف،‌ دستيابي به اطلاعات جديد و مقررات مربوط به مسايل ايمني، وجود داشته باشد، مي‌توان انتظار داشت كه افراد شغل خود را بهتر بپذيرند و سازگاري بالاتري را در محيط كار از خود نشان دهند</w:t>
      </w:r>
      <w:r w:rsidRPr="008375EC">
        <w:rPr>
          <w:rFonts w:ascii="Calibri" w:eastAsia="Times New Roman" w:hAnsi="Calibri" w:cs="B Lotus" w:hint="cs"/>
          <w:sz w:val="28"/>
          <w:szCs w:val="28"/>
          <w:rtl/>
        </w:rPr>
        <w:t>( حاجيان و همكاران ، 1391،ص520)</w:t>
      </w:r>
      <w:r w:rsidRPr="008375EC">
        <w:rPr>
          <w:rFonts w:ascii="Calibri" w:eastAsia="Times New Roman" w:hAnsi="Calibri" w:cs="B Lotus"/>
          <w:sz w:val="28"/>
          <w:szCs w:val="28"/>
        </w:rPr>
        <w:t>.</w:t>
      </w:r>
      <w:r w:rsidRPr="008375EC">
        <w:rPr>
          <w:rFonts w:ascii="Calibri" w:eastAsia="Times New Roman" w:hAnsi="Calibri" w:cs="B Lotus" w:hint="cs"/>
          <w:sz w:val="28"/>
          <w:szCs w:val="28"/>
          <w:rtl/>
        </w:rPr>
        <w:t xml:space="preserve"> </w:t>
      </w:r>
    </w:p>
    <w:p w:rsidR="009449C7" w:rsidRPr="008375EC" w:rsidRDefault="009449C7" w:rsidP="008375EC">
      <w:pPr>
        <w:tabs>
          <w:tab w:val="right" w:pos="830"/>
        </w:tabs>
        <w:autoSpaceDE w:val="0"/>
        <w:autoSpaceDN w:val="0"/>
        <w:bidi/>
        <w:adjustRightInd w:val="0"/>
        <w:spacing w:after="200" w:line="360" w:lineRule="auto"/>
        <w:jc w:val="both"/>
        <w:rPr>
          <w:rFonts w:ascii="Calibri" w:eastAsia="Times New Roman" w:hAnsi="Calibri" w:cs="B Lotus"/>
          <w:sz w:val="28"/>
          <w:szCs w:val="28"/>
          <w:rtl/>
        </w:rPr>
      </w:pPr>
      <w:r w:rsidRPr="008375EC">
        <w:rPr>
          <w:rFonts w:ascii="BNazanin" w:eastAsia="Times New Roman" w:hAnsi="Calibri" w:cs="B Lotus" w:hint="cs"/>
          <w:sz w:val="28"/>
          <w:szCs w:val="28"/>
          <w:rtl/>
        </w:rPr>
        <w:lastRenderedPageBreak/>
        <w:t>در مقاله اي با عنوان</w:t>
      </w:r>
      <w:r w:rsidRPr="008375EC">
        <w:rPr>
          <w:rFonts w:ascii="Calibri" w:eastAsia="Times New Roman" w:hAnsi="Calibri" w:cs="B Lotus"/>
          <w:sz w:val="28"/>
          <w:szCs w:val="28"/>
          <w:rtl/>
        </w:rPr>
        <w:t xml:space="preserve"> </w:t>
      </w:r>
      <w:r w:rsidRPr="008375EC">
        <w:rPr>
          <w:rFonts w:ascii="Calibri" w:eastAsia="Times New Roman" w:hAnsi="Calibri" w:cs="B Lotus" w:hint="cs"/>
          <w:sz w:val="28"/>
          <w:szCs w:val="28"/>
          <w:rtl/>
        </w:rPr>
        <w:t>ب</w:t>
      </w:r>
      <w:r w:rsidRPr="008375EC">
        <w:rPr>
          <w:rFonts w:ascii="Calibri" w:eastAsia="Times New Roman" w:hAnsi="Calibri" w:cs="B Lotus"/>
          <w:sz w:val="28"/>
          <w:szCs w:val="28"/>
          <w:rtl/>
        </w:rPr>
        <w:t>ررسي رابطه عدالت سازماني و رفتار شهروندي سازماني با رضايت شغلي كاركنان شركت مادر تخصصي فرودگاه هاي كشور</w:t>
      </w:r>
      <w:r w:rsidRPr="008375EC">
        <w:rPr>
          <w:rFonts w:ascii="BNazanin" w:eastAsia="Times New Roman" w:hAnsi="Calibri" w:cs="B Lotus" w:hint="cs"/>
          <w:sz w:val="28"/>
          <w:szCs w:val="28"/>
          <w:rtl/>
        </w:rPr>
        <w:t xml:space="preserve"> توسط كنعاني نيري و خراساني در سال 1390 انجام شد به اين يافته رسيدند كه ر</w:t>
      </w:r>
      <w:r w:rsidRPr="008375EC">
        <w:rPr>
          <w:rFonts w:ascii="Calibri" w:eastAsia="Times New Roman" w:hAnsi="Calibri" w:cs="B Lotus"/>
          <w:sz w:val="28"/>
          <w:szCs w:val="28"/>
          <w:rtl/>
        </w:rPr>
        <w:t>ابطه معنادار و مثبت بين رفتار شهروندي سازماني و ابعاد آن با رضايت شغلي و هم چنين بين عدالت سازماني و ابعاد آن با رضايت شغلي بود</w:t>
      </w:r>
      <w:r w:rsidRPr="008375EC">
        <w:rPr>
          <w:rFonts w:ascii="Calibri" w:eastAsia="Times New Roman" w:hAnsi="Calibri" w:cs="B Lotus" w:hint="cs"/>
          <w:sz w:val="28"/>
          <w:szCs w:val="28"/>
          <w:rtl/>
        </w:rPr>
        <w:t>( كنعاني نيري ، خراساني ، 1390، ص 79) .</w:t>
      </w:r>
    </w:p>
    <w:p w:rsidR="009449C7" w:rsidRPr="008375EC" w:rsidRDefault="009449C7" w:rsidP="008375EC">
      <w:pPr>
        <w:tabs>
          <w:tab w:val="right" w:pos="830"/>
        </w:tabs>
        <w:bidi/>
        <w:spacing w:after="0" w:line="360" w:lineRule="auto"/>
        <w:jc w:val="both"/>
        <w:rPr>
          <w:rFonts w:ascii="IPT Lotus" w:eastAsia="Times New Roman" w:hAnsi="IPT Lotus" w:cs="B Lotus"/>
          <w:snapToGrid w:val="0"/>
          <w:sz w:val="28"/>
          <w:szCs w:val="28"/>
          <w:lang w:bidi="fa-IR"/>
        </w:rPr>
      </w:pPr>
      <w:r w:rsidRPr="008375EC">
        <w:rPr>
          <w:rFonts w:ascii="Times New Roman" w:eastAsia="Times New Roman" w:hAnsi="Times New Roman" w:cs="B Lotus" w:hint="cs"/>
          <w:snapToGrid w:val="0"/>
          <w:sz w:val="28"/>
          <w:szCs w:val="28"/>
          <w:rtl/>
        </w:rPr>
        <w:t xml:space="preserve">در مقاله اي كه </w:t>
      </w:r>
      <w:r w:rsidRPr="008375EC">
        <w:rPr>
          <w:rFonts w:ascii="IPT Lotus" w:eastAsia="Times New Roman" w:hAnsi="IPT Lotus" w:cs="B Lotus"/>
          <w:snapToGrid w:val="0"/>
          <w:sz w:val="28"/>
          <w:szCs w:val="28"/>
          <w:rtl/>
          <w:lang w:bidi="fa-IR"/>
        </w:rPr>
        <w:t>بهمنی قایدی</w:t>
      </w:r>
      <w:r w:rsidRPr="008375EC">
        <w:rPr>
          <w:rFonts w:ascii="IPT Lotus" w:eastAsia="Times New Roman" w:hAnsi="IPT Lotus" w:cs="B Lotus" w:hint="cs"/>
          <w:snapToGrid w:val="0"/>
          <w:sz w:val="28"/>
          <w:szCs w:val="28"/>
          <w:rtl/>
          <w:lang w:bidi="fa-IR"/>
        </w:rPr>
        <w:t xml:space="preserve"> با موضوع </w:t>
      </w:r>
      <w:r w:rsidRPr="008375EC">
        <w:rPr>
          <w:rFonts w:ascii="IPT Lotus" w:eastAsia="Times New Roman" w:hAnsi="IPT Lotus" w:cs="B Lotus"/>
          <w:snapToGrid w:val="0"/>
          <w:sz w:val="28"/>
          <w:szCs w:val="28"/>
          <w:rtl/>
        </w:rPr>
        <w:t xml:space="preserve">رابطه بین </w:t>
      </w:r>
      <w:r w:rsidRPr="008375EC">
        <w:rPr>
          <w:rFonts w:ascii="IPT Lotus" w:eastAsia="Times New Roman" w:hAnsi="IPT Lotus" w:cs="B Lotus"/>
          <w:snapToGrid w:val="0"/>
          <w:sz w:val="28"/>
          <w:szCs w:val="28"/>
          <w:rtl/>
          <w:lang w:bidi="fa-IR"/>
        </w:rPr>
        <w:t>عزت نفس سازمانی</w:t>
      </w:r>
      <w:r w:rsidRPr="008375EC">
        <w:rPr>
          <w:rFonts w:ascii="IPT Lotus" w:eastAsia="Times New Roman" w:hAnsi="IPT Lotus" w:cs="B Lotus"/>
          <w:snapToGrid w:val="0"/>
          <w:sz w:val="28"/>
          <w:szCs w:val="28"/>
          <w:rtl/>
        </w:rPr>
        <w:t xml:space="preserve"> با میزان مشارکت </w:t>
      </w:r>
      <w:r w:rsidRPr="008375EC">
        <w:rPr>
          <w:rFonts w:ascii="IPT Lotus" w:eastAsia="Times New Roman" w:hAnsi="IPT Lotus" w:cs="B Lotus"/>
          <w:snapToGrid w:val="0"/>
          <w:sz w:val="28"/>
          <w:szCs w:val="28"/>
          <w:rtl/>
          <w:lang w:bidi="fa-IR"/>
        </w:rPr>
        <w:t>كاركنان سازمان جهاد کشاورزی</w:t>
      </w:r>
      <w:r w:rsidRPr="008375EC">
        <w:rPr>
          <w:rFonts w:ascii="IPT Lotus" w:eastAsia="Times New Roman" w:hAnsi="IPT Lotus" w:cs="B Lotus"/>
          <w:snapToGrid w:val="0"/>
          <w:sz w:val="28"/>
          <w:szCs w:val="28"/>
          <w:rtl/>
        </w:rPr>
        <w:t xml:space="preserve"> استان چهارمحال و بختیاری</w:t>
      </w:r>
      <w:r w:rsidRPr="008375EC">
        <w:rPr>
          <w:rFonts w:ascii="IPT Lotus" w:eastAsia="Times New Roman" w:hAnsi="IPT Lotus" w:cs="B Lotus" w:hint="cs"/>
          <w:snapToGrid w:val="0"/>
          <w:sz w:val="28"/>
          <w:szCs w:val="28"/>
          <w:rtl/>
        </w:rPr>
        <w:t xml:space="preserve"> در سال 1390 به انجام رسانيد به  اين نتيجه رسيد كه  </w:t>
      </w:r>
      <w:r w:rsidRPr="008375EC">
        <w:rPr>
          <w:rFonts w:ascii="IPT Lotus" w:eastAsia="Times New Roman" w:hAnsi="IPT Lotus" w:cs="B Lotus"/>
          <w:snapToGrid w:val="0"/>
          <w:sz w:val="28"/>
          <w:szCs w:val="28"/>
          <w:rtl/>
          <w:lang w:bidi="fa-IR"/>
        </w:rPr>
        <w:t>همبستگي مثبت و معناداري بين عزت نفس سازمانی</w:t>
      </w:r>
      <w:r w:rsidRPr="008375EC">
        <w:rPr>
          <w:rFonts w:ascii="IPT Lotus" w:eastAsia="Times New Roman" w:hAnsi="IPT Lotus" w:cs="B Lotus"/>
          <w:snapToGrid w:val="0"/>
          <w:sz w:val="28"/>
          <w:szCs w:val="28"/>
          <w:rtl/>
        </w:rPr>
        <w:t xml:space="preserve"> با میزان مشارکت </w:t>
      </w:r>
      <w:r w:rsidRPr="008375EC">
        <w:rPr>
          <w:rFonts w:ascii="IPT Lotus" w:eastAsia="Times New Roman" w:hAnsi="IPT Lotus" w:cs="B Lotus"/>
          <w:snapToGrid w:val="0"/>
          <w:sz w:val="28"/>
          <w:szCs w:val="28"/>
          <w:rtl/>
          <w:lang w:bidi="fa-IR"/>
        </w:rPr>
        <w:t>كاركنان در امور تصمیم گیری مدیران، برنامه ریزی، و امور اجرایی سازمان جهاد کشاورزی استان چهارمحال و بختیاری وجود داشت</w:t>
      </w:r>
      <w:r w:rsidRPr="008375EC">
        <w:rPr>
          <w:rFonts w:ascii="IPT Lotus" w:eastAsia="Times New Roman" w:hAnsi="IPT Lotus" w:cs="B Lotus" w:hint="cs"/>
          <w:snapToGrid w:val="0"/>
          <w:sz w:val="28"/>
          <w:szCs w:val="28"/>
          <w:rtl/>
          <w:lang w:bidi="fa-IR"/>
        </w:rPr>
        <w:t xml:space="preserve"> .</w:t>
      </w:r>
    </w:p>
    <w:p w:rsidR="009449C7" w:rsidRPr="008375EC" w:rsidRDefault="009449C7" w:rsidP="008375EC">
      <w:pPr>
        <w:tabs>
          <w:tab w:val="right" w:pos="830"/>
        </w:tabs>
        <w:bidi/>
        <w:spacing w:after="0" w:line="360" w:lineRule="auto"/>
        <w:ind w:left="167" w:right="167"/>
        <w:jc w:val="both"/>
        <w:rPr>
          <w:rFonts w:ascii="Times New Roman" w:eastAsia="Times New Roman" w:hAnsi="Times New Roman" w:cs="B Lotus"/>
          <w:sz w:val="28"/>
          <w:szCs w:val="28"/>
          <w:rtl/>
        </w:rPr>
      </w:pPr>
      <w:r w:rsidRPr="008375EC">
        <w:rPr>
          <w:rFonts w:ascii="BNazanin" w:eastAsia="Times New Roman" w:hAnsi="Times New Roman" w:cs="B Lotus" w:hint="cs"/>
          <w:sz w:val="28"/>
          <w:szCs w:val="28"/>
          <w:rtl/>
        </w:rPr>
        <w:t>طبق تحقيقات دادخواه در سال 1389 با عنوان ت</w:t>
      </w:r>
      <w:r w:rsidRPr="008375EC">
        <w:rPr>
          <w:rFonts w:ascii="Times New Roman" w:eastAsia="Times New Roman" w:hAnsi="Times New Roman" w:cs="B Lotus"/>
          <w:sz w:val="28"/>
          <w:szCs w:val="28"/>
          <w:rtl/>
        </w:rPr>
        <w:t>عيين رابطه مديريت دانش(اجتماعي سازي) با مولفه هاي سازگاري شغلي كاركنان در ادارات تربيت بدني استان يزد</w:t>
      </w:r>
      <w:r w:rsidRPr="008375EC">
        <w:rPr>
          <w:rFonts w:ascii="Times New Roman" w:eastAsia="Times New Roman" w:hAnsi="Times New Roman" w:cs="B Lotus" w:hint="cs"/>
          <w:sz w:val="28"/>
          <w:szCs w:val="28"/>
          <w:rtl/>
        </w:rPr>
        <w:t xml:space="preserve"> به پايان رسانيد به اين دستاورد رسيد كه </w:t>
      </w:r>
      <w:r w:rsidRPr="008375EC">
        <w:rPr>
          <w:rFonts w:ascii="Times New Roman" w:eastAsia="Times New Roman" w:hAnsi="Times New Roman" w:cs="B Lotus"/>
          <w:sz w:val="28"/>
          <w:szCs w:val="28"/>
          <w:rtl/>
        </w:rPr>
        <w:t>همبستگي مثبت و معناداري را بين مديريت دانش و سازگاري شغلي كاركنان در ادارات تربيت بدني نشان داد همچنين بين اجتماعي سازي دانش،دروني سازي دانش،بروني سازي دانش، و تركيب سازي دانش با مولفه هاي محيط شغلي،شخصيت،ارزشها و نيازها، و</w:t>
      </w:r>
      <w:r w:rsidRPr="008375EC">
        <w:rPr>
          <w:rFonts w:ascii="Times New Roman" w:eastAsia="Times New Roman" w:hAnsi="Times New Roman" w:cs="B Lotus" w:hint="cs"/>
          <w:sz w:val="28"/>
          <w:szCs w:val="28"/>
          <w:rtl/>
        </w:rPr>
        <w:t xml:space="preserve"> </w:t>
      </w:r>
      <w:r w:rsidRPr="008375EC">
        <w:rPr>
          <w:rFonts w:ascii="Times New Roman" w:eastAsia="Times New Roman" w:hAnsi="Times New Roman" w:cs="B Lotus"/>
          <w:sz w:val="28"/>
          <w:szCs w:val="28"/>
          <w:rtl/>
        </w:rPr>
        <w:t>رضايتمندي همبستگي مثبت و معناداري</w:t>
      </w:r>
      <w:r w:rsidRPr="008375EC">
        <w:rPr>
          <w:rFonts w:ascii="Times New Roman" w:eastAsia="Times New Roman" w:hAnsi="Times New Roman" w:cs="B Lotus" w:hint="cs"/>
          <w:sz w:val="28"/>
          <w:szCs w:val="28"/>
          <w:rtl/>
        </w:rPr>
        <w:t xml:space="preserve"> </w:t>
      </w:r>
      <w:r w:rsidRPr="008375EC">
        <w:rPr>
          <w:rFonts w:ascii="Times New Roman" w:eastAsia="Times New Roman" w:hAnsi="Times New Roman" w:cs="B Lotus"/>
          <w:sz w:val="28"/>
          <w:szCs w:val="28"/>
          <w:rtl/>
        </w:rPr>
        <w:t>نشان داد</w:t>
      </w:r>
      <w:r w:rsidRPr="008375EC">
        <w:rPr>
          <w:rFonts w:ascii="Times New Roman" w:eastAsia="Times New Roman" w:hAnsi="Times New Roman" w:cs="B Lotus" w:hint="cs"/>
          <w:sz w:val="28"/>
          <w:szCs w:val="28"/>
          <w:rtl/>
        </w:rPr>
        <w:t xml:space="preserve"> ( دادخواه ،1390 ) .</w:t>
      </w:r>
    </w:p>
    <w:p w:rsidR="009449C7" w:rsidRPr="008375EC" w:rsidRDefault="009449C7" w:rsidP="008375EC">
      <w:pPr>
        <w:tabs>
          <w:tab w:val="right" w:pos="830"/>
        </w:tabs>
        <w:autoSpaceDE w:val="0"/>
        <w:autoSpaceDN w:val="0"/>
        <w:bidi/>
        <w:adjustRightInd w:val="0"/>
        <w:spacing w:after="200" w:line="360" w:lineRule="auto"/>
        <w:jc w:val="both"/>
        <w:rPr>
          <w:rFonts w:ascii="BZar-Identity-H" w:eastAsia="Times New Roman" w:hAnsi="Calibri" w:cs="B Lotus"/>
          <w:sz w:val="28"/>
          <w:szCs w:val="28"/>
        </w:rPr>
      </w:pPr>
      <w:r w:rsidRPr="008375EC">
        <w:rPr>
          <w:rFonts w:ascii="Calibri" w:eastAsia="Times New Roman" w:hAnsi="Calibri" w:cs="B Lotus" w:hint="cs"/>
          <w:sz w:val="28"/>
          <w:szCs w:val="28"/>
          <w:rtl/>
        </w:rPr>
        <w:t xml:space="preserve">در تحقيقاتي كه توسط خانم صادقيان با موضوع </w:t>
      </w:r>
      <w:r w:rsidRPr="008375EC">
        <w:rPr>
          <w:rFonts w:ascii="BTitrBold-Identity-H" w:eastAsia="Times New Roman" w:hAnsi="Calibri" w:cs="B Lotus" w:hint="cs"/>
          <w:sz w:val="28"/>
          <w:szCs w:val="28"/>
          <w:rtl/>
        </w:rPr>
        <w:t>بررسي</w:t>
      </w:r>
      <w:r w:rsidRPr="008375EC">
        <w:rPr>
          <w:rFonts w:ascii="BTitrBold-Identity-H" w:eastAsia="Times New Roman" w:hAnsi="Calibri" w:cs="B Lotus"/>
          <w:sz w:val="28"/>
          <w:szCs w:val="28"/>
        </w:rPr>
        <w:t xml:space="preserve"> </w:t>
      </w:r>
      <w:r w:rsidRPr="008375EC">
        <w:rPr>
          <w:rFonts w:ascii="BTitrBold-Identity-H" w:eastAsia="Times New Roman" w:hAnsi="Calibri" w:cs="B Lotus" w:hint="cs"/>
          <w:sz w:val="28"/>
          <w:szCs w:val="28"/>
          <w:rtl/>
        </w:rPr>
        <w:t>رابطه</w:t>
      </w:r>
      <w:r w:rsidRPr="008375EC">
        <w:rPr>
          <w:rFonts w:ascii="BTitrBold-Identity-H" w:eastAsia="Times New Roman" w:hAnsi="Calibri" w:cs="B Lotus"/>
          <w:sz w:val="28"/>
          <w:szCs w:val="28"/>
        </w:rPr>
        <w:t xml:space="preserve"> </w:t>
      </w:r>
      <w:r w:rsidRPr="008375EC">
        <w:rPr>
          <w:rFonts w:ascii="BTitrBold-Identity-H" w:eastAsia="Times New Roman" w:hAnsi="Calibri" w:cs="B Lotus" w:hint="cs"/>
          <w:sz w:val="28"/>
          <w:szCs w:val="28"/>
          <w:rtl/>
        </w:rPr>
        <w:t>بين</w:t>
      </w:r>
      <w:r w:rsidRPr="008375EC">
        <w:rPr>
          <w:rFonts w:ascii="BTitrBold-Identity-H" w:eastAsia="Times New Roman" w:hAnsi="Calibri" w:cs="B Lotus"/>
          <w:sz w:val="28"/>
          <w:szCs w:val="28"/>
        </w:rPr>
        <w:t xml:space="preserve"> </w:t>
      </w:r>
      <w:r w:rsidRPr="008375EC">
        <w:rPr>
          <w:rFonts w:ascii="BTitrBold-Identity-H" w:eastAsia="Times New Roman" w:hAnsi="Calibri" w:cs="B Lotus" w:hint="cs"/>
          <w:sz w:val="28"/>
          <w:szCs w:val="28"/>
          <w:rtl/>
        </w:rPr>
        <w:t>عزت</w:t>
      </w:r>
      <w:r w:rsidRPr="008375EC">
        <w:rPr>
          <w:rFonts w:ascii="BTitrBold-Identity-H" w:eastAsia="Times New Roman" w:hAnsi="Calibri" w:cs="B Lotus"/>
          <w:sz w:val="28"/>
          <w:szCs w:val="28"/>
        </w:rPr>
        <w:t xml:space="preserve"> </w:t>
      </w:r>
      <w:r w:rsidRPr="008375EC">
        <w:rPr>
          <w:rFonts w:ascii="BTitrBold-Identity-H" w:eastAsia="Times New Roman" w:hAnsi="Calibri" w:cs="B Lotus" w:hint="cs"/>
          <w:sz w:val="28"/>
          <w:szCs w:val="28"/>
          <w:rtl/>
        </w:rPr>
        <w:t>نفس</w:t>
      </w:r>
      <w:r w:rsidRPr="008375EC">
        <w:rPr>
          <w:rFonts w:ascii="BTitrBold-Identity-H" w:eastAsia="Times New Roman" w:hAnsi="Calibri" w:cs="B Lotus"/>
          <w:sz w:val="28"/>
          <w:szCs w:val="28"/>
        </w:rPr>
        <w:t xml:space="preserve"> </w:t>
      </w:r>
      <w:r w:rsidRPr="008375EC">
        <w:rPr>
          <w:rFonts w:ascii="BTitrBold-Identity-H" w:eastAsia="Times New Roman" w:hAnsi="Calibri" w:cs="B Lotus" w:hint="cs"/>
          <w:sz w:val="28"/>
          <w:szCs w:val="28"/>
          <w:rtl/>
        </w:rPr>
        <w:t>سازماني</w:t>
      </w:r>
      <w:r w:rsidRPr="008375EC">
        <w:rPr>
          <w:rFonts w:ascii="BTitrBold-Identity-H" w:eastAsia="Times New Roman" w:hAnsi="Calibri" w:cs="B Lotus"/>
          <w:sz w:val="28"/>
          <w:szCs w:val="28"/>
        </w:rPr>
        <w:t xml:space="preserve"> </w:t>
      </w:r>
      <w:r w:rsidRPr="008375EC">
        <w:rPr>
          <w:rFonts w:ascii="BTitrBold-Identity-H" w:eastAsia="Times New Roman" w:hAnsi="Calibri" w:cs="B Lotus" w:hint="cs"/>
          <w:sz w:val="28"/>
          <w:szCs w:val="28"/>
          <w:rtl/>
        </w:rPr>
        <w:t>با</w:t>
      </w:r>
      <w:r w:rsidRPr="008375EC">
        <w:rPr>
          <w:rFonts w:ascii="BTitrBold-Identity-H" w:eastAsia="Times New Roman" w:hAnsi="Calibri" w:cs="B Lotus"/>
          <w:sz w:val="28"/>
          <w:szCs w:val="28"/>
        </w:rPr>
        <w:t xml:space="preserve"> </w:t>
      </w:r>
      <w:r w:rsidRPr="008375EC">
        <w:rPr>
          <w:rFonts w:ascii="BTitrBold-Identity-H" w:eastAsia="Times New Roman" w:hAnsi="Calibri" w:cs="B Lotus" w:hint="cs"/>
          <w:sz w:val="28"/>
          <w:szCs w:val="28"/>
          <w:rtl/>
        </w:rPr>
        <w:t>بازخورد</w:t>
      </w:r>
      <w:r w:rsidRPr="008375EC">
        <w:rPr>
          <w:rFonts w:ascii="BTitrBold-Identity-H" w:eastAsia="Times New Roman" w:hAnsi="Calibri" w:cs="B Lotus"/>
          <w:sz w:val="28"/>
          <w:szCs w:val="28"/>
        </w:rPr>
        <w:t xml:space="preserve"> </w:t>
      </w:r>
      <w:r w:rsidRPr="008375EC">
        <w:rPr>
          <w:rFonts w:ascii="BTitrBold-Identity-H" w:eastAsia="Times New Roman" w:hAnsi="Calibri" w:cs="B Lotus" w:hint="cs"/>
          <w:sz w:val="28"/>
          <w:szCs w:val="28"/>
          <w:rtl/>
        </w:rPr>
        <w:t>سازماني</w:t>
      </w:r>
      <w:r w:rsidRPr="008375EC">
        <w:rPr>
          <w:rFonts w:ascii="BTitrBold-Identity-H" w:eastAsia="Times New Roman" w:hAnsi="Calibri" w:cs="B Lotus"/>
          <w:sz w:val="28"/>
          <w:szCs w:val="28"/>
        </w:rPr>
        <w:t xml:space="preserve"> </w:t>
      </w:r>
      <w:r w:rsidRPr="008375EC">
        <w:rPr>
          <w:rFonts w:ascii="BTitrBold-Identity-H" w:eastAsia="Times New Roman" w:hAnsi="Calibri" w:cs="B Lotus" w:hint="cs"/>
          <w:sz w:val="28"/>
          <w:szCs w:val="28"/>
          <w:rtl/>
        </w:rPr>
        <w:t>و</w:t>
      </w:r>
      <w:r w:rsidRPr="008375EC">
        <w:rPr>
          <w:rFonts w:ascii="BTitrBold-Identity-H" w:eastAsia="Times New Roman" w:hAnsi="Calibri" w:cs="B Lotus"/>
          <w:sz w:val="28"/>
          <w:szCs w:val="28"/>
        </w:rPr>
        <w:t xml:space="preserve"> </w:t>
      </w:r>
      <w:r w:rsidRPr="008375EC">
        <w:rPr>
          <w:rFonts w:ascii="BTitrBold-Identity-H" w:eastAsia="Times New Roman" w:hAnsi="Calibri" w:cs="B Lotus" w:hint="cs"/>
          <w:sz w:val="28"/>
          <w:szCs w:val="28"/>
          <w:rtl/>
        </w:rPr>
        <w:t>سازگاري</w:t>
      </w:r>
      <w:r w:rsidRPr="008375EC">
        <w:rPr>
          <w:rFonts w:ascii="BTitrBold-Identity-H" w:eastAsia="Times New Roman" w:hAnsi="Calibri" w:cs="B Lotus"/>
          <w:sz w:val="28"/>
          <w:szCs w:val="28"/>
        </w:rPr>
        <w:t xml:space="preserve"> </w:t>
      </w:r>
      <w:r w:rsidRPr="008375EC">
        <w:rPr>
          <w:rFonts w:ascii="BTitrBold-Identity-H" w:eastAsia="Times New Roman" w:hAnsi="Calibri" w:cs="B Lotus" w:hint="cs"/>
          <w:sz w:val="28"/>
          <w:szCs w:val="28"/>
          <w:rtl/>
        </w:rPr>
        <w:t>شغلي و</w:t>
      </w:r>
      <w:r w:rsidRPr="008375EC">
        <w:rPr>
          <w:rFonts w:ascii="BTitrBold-Identity-H" w:eastAsia="Times New Roman" w:hAnsi="Calibri" w:cs="B Lotus"/>
          <w:sz w:val="28"/>
          <w:szCs w:val="28"/>
        </w:rPr>
        <w:t xml:space="preserve"> </w:t>
      </w:r>
      <w:r w:rsidRPr="008375EC">
        <w:rPr>
          <w:rFonts w:ascii="BTitrBold-Identity-H" w:eastAsia="Times New Roman" w:hAnsi="Calibri" w:cs="B Lotus" w:hint="cs"/>
          <w:sz w:val="28"/>
          <w:szCs w:val="28"/>
          <w:rtl/>
        </w:rPr>
        <w:t>انواع</w:t>
      </w:r>
      <w:r w:rsidRPr="008375EC">
        <w:rPr>
          <w:rFonts w:ascii="BTitrBold-Identity-H" w:eastAsia="Times New Roman" w:hAnsi="Calibri" w:cs="B Lotus"/>
          <w:sz w:val="28"/>
          <w:szCs w:val="28"/>
        </w:rPr>
        <w:t xml:space="preserve"> </w:t>
      </w:r>
      <w:r w:rsidRPr="008375EC">
        <w:rPr>
          <w:rFonts w:ascii="BTitrBold-Identity-H" w:eastAsia="Times New Roman" w:hAnsi="Calibri" w:cs="B Lotus" w:hint="cs"/>
          <w:sz w:val="28"/>
          <w:szCs w:val="28"/>
          <w:rtl/>
        </w:rPr>
        <w:t>تيپ</w:t>
      </w:r>
      <w:r w:rsidRPr="008375EC">
        <w:rPr>
          <w:rFonts w:ascii="BTitrBold-Identity-H" w:eastAsia="Times New Roman" w:hAnsi="Calibri" w:cs="B Lotus"/>
          <w:sz w:val="28"/>
          <w:szCs w:val="28"/>
        </w:rPr>
        <w:t xml:space="preserve"> </w:t>
      </w:r>
      <w:r w:rsidRPr="008375EC">
        <w:rPr>
          <w:rFonts w:ascii="BTitrBold-Identity-H" w:eastAsia="Times New Roman" w:hAnsi="Calibri" w:cs="B Lotus" w:hint="cs"/>
          <w:sz w:val="28"/>
          <w:szCs w:val="28"/>
          <w:rtl/>
        </w:rPr>
        <w:t>هاي</w:t>
      </w:r>
      <w:r w:rsidRPr="008375EC">
        <w:rPr>
          <w:rFonts w:ascii="BTitrBold-Identity-H" w:eastAsia="Times New Roman" w:hAnsi="Calibri" w:cs="B Lotus"/>
          <w:sz w:val="28"/>
          <w:szCs w:val="28"/>
        </w:rPr>
        <w:t xml:space="preserve"> </w:t>
      </w:r>
      <w:r w:rsidRPr="008375EC">
        <w:rPr>
          <w:rFonts w:ascii="BTitrBold-Identity-H" w:eastAsia="Times New Roman" w:hAnsi="Calibri" w:cs="B Lotus" w:hint="cs"/>
          <w:sz w:val="28"/>
          <w:szCs w:val="28"/>
          <w:rtl/>
        </w:rPr>
        <w:t xml:space="preserve">شخصيتي در سال 1388به انجام رسيد به اين نتيجه رسيدند كه </w:t>
      </w:r>
      <w:r w:rsidRPr="008375EC">
        <w:rPr>
          <w:rFonts w:ascii="BZar-Identity-H" w:eastAsia="Times New Roman" w:hAnsi="Calibri" w:cs="B Lotus" w:hint="cs"/>
          <w:sz w:val="28"/>
          <w:szCs w:val="28"/>
          <w:rtl/>
        </w:rPr>
        <w:t>بين</w:t>
      </w:r>
      <w:r w:rsidRPr="008375EC">
        <w:rPr>
          <w:rFonts w:ascii="BZar-Identity-H" w:eastAsia="Times New Roman" w:hAnsi="Calibri" w:cs="B Lotus"/>
          <w:sz w:val="28"/>
          <w:szCs w:val="28"/>
        </w:rPr>
        <w:t xml:space="preserve"> </w:t>
      </w:r>
      <w:r w:rsidRPr="008375EC">
        <w:rPr>
          <w:rFonts w:ascii="BZar-Identity-H" w:eastAsia="Times New Roman" w:hAnsi="Calibri" w:cs="B Lotus" w:hint="cs"/>
          <w:sz w:val="28"/>
          <w:szCs w:val="28"/>
          <w:rtl/>
        </w:rPr>
        <w:t>عزت نفس</w:t>
      </w:r>
      <w:r w:rsidRPr="008375EC">
        <w:rPr>
          <w:rFonts w:ascii="BZar-Identity-H" w:eastAsia="Times New Roman" w:hAnsi="Calibri" w:cs="B Lotus"/>
          <w:sz w:val="28"/>
          <w:szCs w:val="28"/>
        </w:rPr>
        <w:t xml:space="preserve"> </w:t>
      </w:r>
      <w:r w:rsidRPr="008375EC">
        <w:rPr>
          <w:rFonts w:ascii="BZar-Identity-H" w:eastAsia="Times New Roman" w:hAnsi="Calibri" w:cs="B Lotus" w:hint="cs"/>
          <w:sz w:val="28"/>
          <w:szCs w:val="28"/>
          <w:rtl/>
        </w:rPr>
        <w:t>سازماني</w:t>
      </w:r>
      <w:r w:rsidRPr="008375EC">
        <w:rPr>
          <w:rFonts w:ascii="BZar-Identity-H" w:eastAsia="Times New Roman" w:hAnsi="Calibri" w:cs="B Lotus"/>
          <w:sz w:val="28"/>
          <w:szCs w:val="28"/>
        </w:rPr>
        <w:t xml:space="preserve"> </w:t>
      </w:r>
      <w:r w:rsidRPr="008375EC">
        <w:rPr>
          <w:rFonts w:ascii="BZar-Identity-H" w:eastAsia="Times New Roman" w:hAnsi="Calibri" w:cs="B Lotus" w:hint="cs"/>
          <w:sz w:val="28"/>
          <w:szCs w:val="28"/>
          <w:rtl/>
        </w:rPr>
        <w:t>با</w:t>
      </w:r>
      <w:r w:rsidRPr="008375EC">
        <w:rPr>
          <w:rFonts w:ascii="BZar-Identity-H" w:eastAsia="Times New Roman" w:hAnsi="Calibri" w:cs="B Lotus"/>
          <w:sz w:val="28"/>
          <w:szCs w:val="28"/>
        </w:rPr>
        <w:t xml:space="preserve"> </w:t>
      </w:r>
      <w:r w:rsidRPr="008375EC">
        <w:rPr>
          <w:rFonts w:ascii="BZar-Identity-H" w:eastAsia="Times New Roman" w:hAnsi="Calibri" w:cs="B Lotus" w:hint="cs"/>
          <w:sz w:val="28"/>
          <w:szCs w:val="28"/>
          <w:rtl/>
        </w:rPr>
        <w:t>بازخورد</w:t>
      </w:r>
      <w:r w:rsidRPr="008375EC">
        <w:rPr>
          <w:rFonts w:ascii="BZar-Identity-H" w:eastAsia="Times New Roman" w:hAnsi="Calibri" w:cs="B Lotus"/>
          <w:sz w:val="28"/>
          <w:szCs w:val="28"/>
        </w:rPr>
        <w:t xml:space="preserve"> </w:t>
      </w:r>
      <w:r w:rsidRPr="008375EC">
        <w:rPr>
          <w:rFonts w:ascii="BZar-Identity-H" w:eastAsia="Times New Roman" w:hAnsi="Calibri" w:cs="B Lotus" w:hint="cs"/>
          <w:sz w:val="28"/>
          <w:szCs w:val="28"/>
          <w:rtl/>
        </w:rPr>
        <w:t>سازماني</w:t>
      </w:r>
      <w:r w:rsidRPr="008375EC">
        <w:rPr>
          <w:rFonts w:ascii="BZar-Identity-H" w:eastAsia="Times New Roman" w:hAnsi="Calibri" w:cs="B Lotus"/>
          <w:sz w:val="28"/>
          <w:szCs w:val="28"/>
        </w:rPr>
        <w:t xml:space="preserve"> </w:t>
      </w:r>
      <w:r w:rsidRPr="008375EC">
        <w:rPr>
          <w:rFonts w:ascii="BZar-Identity-H" w:eastAsia="Times New Roman" w:hAnsi="Calibri" w:cs="B Lotus" w:hint="cs"/>
          <w:sz w:val="28"/>
          <w:szCs w:val="28"/>
          <w:rtl/>
        </w:rPr>
        <w:t>و</w:t>
      </w:r>
      <w:r w:rsidRPr="008375EC">
        <w:rPr>
          <w:rFonts w:ascii="BZar-Identity-H" w:eastAsia="Times New Roman" w:hAnsi="Calibri" w:cs="B Lotus"/>
          <w:sz w:val="28"/>
          <w:szCs w:val="28"/>
        </w:rPr>
        <w:t xml:space="preserve"> </w:t>
      </w:r>
      <w:r w:rsidRPr="008375EC">
        <w:rPr>
          <w:rFonts w:ascii="BZar-Identity-H" w:eastAsia="Times New Roman" w:hAnsi="Calibri" w:cs="B Lotus" w:hint="cs"/>
          <w:sz w:val="28"/>
          <w:szCs w:val="28"/>
          <w:rtl/>
        </w:rPr>
        <w:t>سازگاري</w:t>
      </w:r>
      <w:r w:rsidRPr="008375EC">
        <w:rPr>
          <w:rFonts w:ascii="BZar-Identity-H" w:eastAsia="Times New Roman" w:hAnsi="Calibri" w:cs="B Lotus"/>
          <w:sz w:val="28"/>
          <w:szCs w:val="28"/>
        </w:rPr>
        <w:t xml:space="preserve"> </w:t>
      </w:r>
      <w:r w:rsidRPr="008375EC">
        <w:rPr>
          <w:rFonts w:ascii="BZar-Identity-H" w:eastAsia="Times New Roman" w:hAnsi="Calibri" w:cs="B Lotus" w:hint="cs"/>
          <w:sz w:val="28"/>
          <w:szCs w:val="28"/>
          <w:rtl/>
        </w:rPr>
        <w:t>شغلي</w:t>
      </w:r>
      <w:r w:rsidRPr="008375EC">
        <w:rPr>
          <w:rFonts w:ascii="BZar-Identity-H" w:eastAsia="Times New Roman" w:hAnsi="Calibri" w:cs="B Lotus"/>
          <w:sz w:val="28"/>
          <w:szCs w:val="28"/>
        </w:rPr>
        <w:t xml:space="preserve"> </w:t>
      </w:r>
      <w:r w:rsidRPr="008375EC">
        <w:rPr>
          <w:rFonts w:ascii="BZar-Identity-H" w:eastAsia="Times New Roman" w:hAnsi="Calibri" w:cs="B Lotus" w:hint="cs"/>
          <w:sz w:val="28"/>
          <w:szCs w:val="28"/>
          <w:rtl/>
        </w:rPr>
        <w:t>و</w:t>
      </w:r>
      <w:r w:rsidRPr="008375EC">
        <w:rPr>
          <w:rFonts w:ascii="BZar-Identity-H" w:eastAsia="Times New Roman" w:hAnsi="Calibri" w:cs="B Lotus"/>
          <w:sz w:val="28"/>
          <w:szCs w:val="28"/>
        </w:rPr>
        <w:t xml:space="preserve"> </w:t>
      </w:r>
      <w:r w:rsidRPr="008375EC">
        <w:rPr>
          <w:rFonts w:ascii="BZar-Identity-H" w:eastAsia="Times New Roman" w:hAnsi="Calibri" w:cs="B Lotus" w:hint="cs"/>
          <w:sz w:val="28"/>
          <w:szCs w:val="28"/>
          <w:rtl/>
        </w:rPr>
        <w:t>همچنين</w:t>
      </w:r>
      <w:r w:rsidRPr="008375EC">
        <w:rPr>
          <w:rFonts w:ascii="BZar-Identity-H" w:eastAsia="Times New Roman" w:hAnsi="Calibri" w:cs="B Lotus"/>
          <w:sz w:val="28"/>
          <w:szCs w:val="28"/>
        </w:rPr>
        <w:t xml:space="preserve"> </w:t>
      </w:r>
      <w:r w:rsidRPr="008375EC">
        <w:rPr>
          <w:rFonts w:ascii="BZar-Identity-H" w:eastAsia="Times New Roman" w:hAnsi="Calibri" w:cs="B Lotus" w:hint="cs"/>
          <w:sz w:val="28"/>
          <w:szCs w:val="28"/>
          <w:rtl/>
        </w:rPr>
        <w:t>تيپ</w:t>
      </w:r>
      <w:r w:rsidRPr="008375EC">
        <w:rPr>
          <w:rFonts w:ascii="BZar-Identity-H" w:eastAsia="Times New Roman" w:hAnsi="Calibri" w:cs="B Lotus"/>
          <w:sz w:val="28"/>
          <w:szCs w:val="28"/>
        </w:rPr>
        <w:t xml:space="preserve"> </w:t>
      </w:r>
      <w:r w:rsidRPr="008375EC">
        <w:rPr>
          <w:rFonts w:ascii="BZar-Identity-H" w:eastAsia="Times New Roman" w:hAnsi="Calibri" w:cs="B Lotus" w:hint="cs"/>
          <w:sz w:val="28"/>
          <w:szCs w:val="28"/>
          <w:rtl/>
        </w:rPr>
        <w:t>شخصيتي</w:t>
      </w:r>
      <w:r w:rsidRPr="008375EC">
        <w:rPr>
          <w:rFonts w:ascii="BZar-Identity-H" w:eastAsia="Times New Roman" w:hAnsi="Calibri" w:cs="B Lotus"/>
          <w:sz w:val="28"/>
          <w:szCs w:val="28"/>
        </w:rPr>
        <w:t xml:space="preserve"> </w:t>
      </w:r>
      <w:r w:rsidRPr="008375EC">
        <w:rPr>
          <w:rFonts w:ascii="BZar-Identity-H" w:eastAsia="Times New Roman" w:hAnsi="Calibri" w:cs="B Lotus" w:hint="cs"/>
          <w:sz w:val="28"/>
          <w:szCs w:val="28"/>
          <w:rtl/>
        </w:rPr>
        <w:t>برونگرا</w:t>
      </w:r>
      <w:r w:rsidRPr="008375EC">
        <w:rPr>
          <w:rFonts w:ascii="BZar-Identity-H" w:eastAsia="Times New Roman" w:hAnsi="Calibri" w:cs="B Lotus"/>
          <w:sz w:val="28"/>
          <w:szCs w:val="28"/>
        </w:rPr>
        <w:t xml:space="preserve"> </w:t>
      </w:r>
      <w:r w:rsidRPr="008375EC">
        <w:rPr>
          <w:rFonts w:ascii="BZar-Identity-H" w:eastAsia="Times New Roman" w:hAnsi="Calibri" w:cs="B Lotus" w:hint="cs"/>
          <w:sz w:val="28"/>
          <w:szCs w:val="28"/>
          <w:rtl/>
        </w:rPr>
        <w:t>رابطة</w:t>
      </w:r>
      <w:r w:rsidRPr="008375EC">
        <w:rPr>
          <w:rFonts w:ascii="BZar-Identity-H" w:eastAsia="Times New Roman" w:hAnsi="Calibri" w:cs="B Lotus"/>
          <w:sz w:val="28"/>
          <w:szCs w:val="28"/>
        </w:rPr>
        <w:t xml:space="preserve"> </w:t>
      </w:r>
      <w:r w:rsidRPr="008375EC">
        <w:rPr>
          <w:rFonts w:ascii="BZar-Identity-H" w:eastAsia="Times New Roman" w:hAnsi="Calibri" w:cs="B Lotus" w:hint="cs"/>
          <w:sz w:val="28"/>
          <w:szCs w:val="28"/>
          <w:rtl/>
        </w:rPr>
        <w:t>معناداري</w:t>
      </w:r>
      <w:r w:rsidRPr="008375EC">
        <w:rPr>
          <w:rFonts w:ascii="BZar-Identity-H" w:eastAsia="Times New Roman" w:hAnsi="Calibri" w:cs="B Lotus"/>
          <w:sz w:val="28"/>
          <w:szCs w:val="28"/>
        </w:rPr>
        <w:t xml:space="preserve"> </w:t>
      </w:r>
      <w:r w:rsidRPr="008375EC">
        <w:rPr>
          <w:rFonts w:ascii="BZar-Identity-H" w:eastAsia="Times New Roman" w:hAnsi="Calibri" w:cs="B Lotus" w:hint="cs"/>
          <w:sz w:val="28"/>
          <w:szCs w:val="28"/>
          <w:rtl/>
        </w:rPr>
        <w:t>وجود</w:t>
      </w:r>
      <w:r w:rsidRPr="008375EC">
        <w:rPr>
          <w:rFonts w:ascii="BZar-Identity-H" w:eastAsia="Times New Roman" w:hAnsi="Calibri" w:cs="B Lotus"/>
          <w:sz w:val="28"/>
          <w:szCs w:val="28"/>
        </w:rPr>
        <w:t xml:space="preserve"> </w:t>
      </w:r>
      <w:r w:rsidRPr="008375EC">
        <w:rPr>
          <w:rFonts w:ascii="BZar-Identity-H" w:eastAsia="Times New Roman" w:hAnsi="Calibri" w:cs="B Lotus" w:hint="cs"/>
          <w:sz w:val="28"/>
          <w:szCs w:val="28"/>
          <w:rtl/>
        </w:rPr>
        <w:t>دارد(صادقيان ، 1388 ، ص 49) .</w:t>
      </w:r>
    </w:p>
    <w:p w:rsidR="009449C7" w:rsidRPr="008375EC" w:rsidRDefault="009449C7" w:rsidP="008375EC">
      <w:pPr>
        <w:tabs>
          <w:tab w:val="right" w:pos="830"/>
        </w:tabs>
        <w:autoSpaceDE w:val="0"/>
        <w:autoSpaceDN w:val="0"/>
        <w:bidi/>
        <w:adjustRightInd w:val="0"/>
        <w:spacing w:after="200" w:line="360" w:lineRule="auto"/>
        <w:jc w:val="both"/>
        <w:rPr>
          <w:rFonts w:ascii="BZar-Identity-H" w:eastAsia="Times New Roman" w:hAnsi="Calibri" w:cs="B Lotus"/>
          <w:sz w:val="28"/>
          <w:szCs w:val="28"/>
        </w:rPr>
      </w:pPr>
    </w:p>
    <w:p w:rsidR="009449C7" w:rsidRPr="008375EC" w:rsidRDefault="009449C7" w:rsidP="008375EC">
      <w:pPr>
        <w:tabs>
          <w:tab w:val="right" w:pos="830"/>
        </w:tabs>
        <w:autoSpaceDE w:val="0"/>
        <w:autoSpaceDN w:val="0"/>
        <w:bidi/>
        <w:adjustRightInd w:val="0"/>
        <w:spacing w:after="200" w:line="360" w:lineRule="auto"/>
        <w:jc w:val="both"/>
        <w:rPr>
          <w:rFonts w:ascii="BZar-Identity-H" w:eastAsia="Times New Roman" w:hAnsi="Calibri" w:cs="B Lotus"/>
          <w:sz w:val="28"/>
          <w:szCs w:val="28"/>
        </w:rPr>
      </w:pPr>
    </w:p>
    <w:p w:rsidR="009449C7" w:rsidRPr="008375EC" w:rsidRDefault="009449C7" w:rsidP="008375EC">
      <w:pPr>
        <w:tabs>
          <w:tab w:val="right" w:pos="830"/>
        </w:tabs>
        <w:bidi/>
        <w:spacing w:before="100" w:beforeAutospacing="1" w:after="240" w:line="360" w:lineRule="auto"/>
        <w:jc w:val="both"/>
        <w:rPr>
          <w:rFonts w:ascii="Times New Roman" w:eastAsia="Times New Roman" w:hAnsi="Times New Roman" w:cs="B Lotus"/>
          <w:b/>
          <w:bCs/>
          <w:sz w:val="28"/>
          <w:szCs w:val="28"/>
          <w:rtl/>
        </w:rPr>
      </w:pPr>
      <w:r w:rsidRPr="008375EC">
        <w:rPr>
          <w:rFonts w:ascii="Times New Roman" w:eastAsia="Times New Roman" w:hAnsi="Times New Roman" w:cs="B Lotus" w:hint="cs"/>
          <w:b/>
          <w:bCs/>
          <w:sz w:val="28"/>
          <w:szCs w:val="28"/>
          <w:rtl/>
        </w:rPr>
        <w:lastRenderedPageBreak/>
        <w:t>2-2-2 پژوهش هاي خارج كشور</w:t>
      </w:r>
    </w:p>
    <w:p w:rsidR="009449C7" w:rsidRPr="008375EC" w:rsidRDefault="009449C7" w:rsidP="008375EC">
      <w:pPr>
        <w:tabs>
          <w:tab w:val="right" w:pos="830"/>
        </w:tabs>
        <w:autoSpaceDE w:val="0"/>
        <w:autoSpaceDN w:val="0"/>
        <w:bidi/>
        <w:adjustRightInd w:val="0"/>
        <w:spacing w:after="200" w:line="360" w:lineRule="auto"/>
        <w:jc w:val="both"/>
        <w:rPr>
          <w:rFonts w:ascii="Calibri" w:eastAsia="Times New Roman" w:hAnsi="Calibri" w:cs="B Lotus"/>
          <w:sz w:val="28"/>
          <w:szCs w:val="28"/>
          <w:lang w:bidi="fa-IR"/>
        </w:rPr>
      </w:pPr>
      <w:r w:rsidRPr="008375EC">
        <w:rPr>
          <w:rFonts w:ascii="BNazanin" w:eastAsia="Times New Roman" w:hAnsi="Calibri" w:cs="B Lotus" w:hint="cs"/>
          <w:sz w:val="28"/>
          <w:szCs w:val="28"/>
          <w:rtl/>
        </w:rPr>
        <w:t>در مقاله اي كه محمد اينس در سال 2011  با موضوع ت</w:t>
      </w:r>
      <w:r w:rsidRPr="008375EC">
        <w:rPr>
          <w:rFonts w:ascii="Calibri" w:eastAsia="Times New Roman" w:hAnsi="Calibri" w:cs="B Lotus" w:hint="cs"/>
          <w:sz w:val="28"/>
          <w:szCs w:val="28"/>
          <w:rtl/>
          <w:lang w:bidi="fa-IR"/>
        </w:rPr>
        <w:t>اثیر ادراک کارکنان از عدالت سازمانی در</w:t>
      </w:r>
      <w:r w:rsidRPr="008375EC">
        <w:rPr>
          <w:rFonts w:ascii="Calibri" w:eastAsia="Times New Roman" w:hAnsi="Calibri" w:cs="B Lotus" w:hint="cs"/>
          <w:sz w:val="28"/>
          <w:szCs w:val="28"/>
          <w:lang w:bidi="fa-IR"/>
        </w:rPr>
        <w:br/>
      </w:r>
      <w:r w:rsidRPr="008375EC">
        <w:rPr>
          <w:rFonts w:ascii="Calibri" w:eastAsia="Times New Roman" w:hAnsi="Calibri" w:cs="B Lotus" w:hint="cs"/>
          <w:sz w:val="28"/>
          <w:szCs w:val="28"/>
          <w:rtl/>
          <w:lang w:bidi="fa-IR"/>
        </w:rPr>
        <w:t>رفتار شهروندی سازمانی</w:t>
      </w:r>
      <w:r w:rsidRPr="008375EC">
        <w:rPr>
          <w:rFonts w:ascii="Calibri" w:eastAsia="Times New Roman" w:hAnsi="Calibri" w:cs="B Lotus" w:hint="cs"/>
          <w:sz w:val="28"/>
          <w:szCs w:val="28"/>
          <w:lang w:bidi="fa-IR"/>
        </w:rPr>
        <w:t xml:space="preserve"> </w:t>
      </w:r>
      <w:r w:rsidRPr="008375EC">
        <w:rPr>
          <w:rFonts w:ascii="Calibri" w:eastAsia="Times New Roman" w:hAnsi="Calibri" w:cs="B Lotus" w:hint="cs"/>
          <w:sz w:val="28"/>
          <w:szCs w:val="28"/>
          <w:rtl/>
          <w:lang w:bidi="fa-IR"/>
        </w:rPr>
        <w:t>یک برنامه  به انجام رسانيد به اين نتيجه دست يافت كه رابطه اي معنادار و مثبت بين عدالت سازماني و رفتار شهروندي وجود دارد (انيس</w:t>
      </w:r>
      <w:r w:rsidRPr="008375EC">
        <w:rPr>
          <w:rFonts w:ascii="Calibri" w:eastAsia="Times New Roman" w:hAnsi="Calibri" w:cs="B Lotus"/>
          <w:sz w:val="28"/>
          <w:szCs w:val="28"/>
          <w:vertAlign w:val="superscript"/>
          <w:rtl/>
          <w:lang w:bidi="fa-IR"/>
        </w:rPr>
        <w:footnoteReference w:id="2"/>
      </w:r>
      <w:r w:rsidRPr="008375EC">
        <w:rPr>
          <w:rFonts w:ascii="Calibri" w:eastAsia="Times New Roman" w:hAnsi="Calibri" w:cs="B Lotus" w:hint="cs"/>
          <w:sz w:val="28"/>
          <w:szCs w:val="28"/>
          <w:rtl/>
          <w:lang w:bidi="fa-IR"/>
        </w:rPr>
        <w:t>‌،2001 ، ص 1)</w:t>
      </w:r>
      <w:r w:rsidRPr="008375EC">
        <w:rPr>
          <w:rFonts w:ascii="Calibri" w:eastAsia="Times New Roman" w:hAnsi="Calibri" w:cs="B Lotus"/>
          <w:sz w:val="28"/>
          <w:szCs w:val="28"/>
          <w:lang w:bidi="fa-IR"/>
        </w:rPr>
        <w:t>.</w:t>
      </w:r>
    </w:p>
    <w:p w:rsidR="009449C7" w:rsidRPr="008375EC" w:rsidRDefault="009449C7" w:rsidP="008375EC">
      <w:pPr>
        <w:tabs>
          <w:tab w:val="right" w:pos="830"/>
        </w:tabs>
        <w:autoSpaceDE w:val="0"/>
        <w:autoSpaceDN w:val="0"/>
        <w:bidi/>
        <w:adjustRightInd w:val="0"/>
        <w:spacing w:after="200" w:line="360" w:lineRule="auto"/>
        <w:jc w:val="both"/>
        <w:rPr>
          <w:rFonts w:ascii="BNazanin" w:eastAsia="Times New Roman" w:hAnsi="Calibri" w:cs="B Lotus"/>
          <w:sz w:val="28"/>
          <w:szCs w:val="28"/>
          <w:rtl/>
          <w:lang w:bidi="fa-IR"/>
        </w:rPr>
      </w:pPr>
      <w:r w:rsidRPr="008375EC">
        <w:rPr>
          <w:rFonts w:ascii="BNazanin" w:eastAsia="Times New Roman" w:hAnsi="Calibri" w:cs="B Lotus" w:hint="cs"/>
          <w:sz w:val="28"/>
          <w:szCs w:val="28"/>
          <w:rtl/>
        </w:rPr>
        <w:t xml:space="preserve">در مقاله كه با موضوع بررسي رابطه ميان عزت نفس  ، تعهد و پرخاشگري كلامي و توسط هاپر در سال 2009 به چاپ رسيد به اين نتيجه رسيد كه رابطه مثبت مين عزت نفس و تعهد و پرخاشگري وجود دارد </w:t>
      </w:r>
      <w:r w:rsidRPr="008375EC">
        <w:rPr>
          <w:rFonts w:ascii="BNazanin" w:eastAsia="Times New Roman" w:hAnsi="Calibri" w:cs="B Lotus" w:hint="cs"/>
          <w:sz w:val="28"/>
          <w:szCs w:val="28"/>
          <w:rtl/>
          <w:lang w:bidi="fa-IR"/>
        </w:rPr>
        <w:t>( هاپر</w:t>
      </w:r>
      <w:r w:rsidRPr="008375EC">
        <w:rPr>
          <w:rFonts w:ascii="BNazanin" w:eastAsia="Times New Roman" w:hAnsi="Calibri" w:cs="B Lotus"/>
          <w:sz w:val="28"/>
          <w:szCs w:val="28"/>
          <w:vertAlign w:val="superscript"/>
          <w:rtl/>
          <w:lang w:bidi="fa-IR"/>
        </w:rPr>
        <w:footnoteReference w:id="3"/>
      </w:r>
      <w:r w:rsidRPr="008375EC">
        <w:rPr>
          <w:rFonts w:ascii="BNazanin" w:eastAsia="Times New Roman" w:hAnsi="Calibri" w:cs="B Lotus" w:hint="cs"/>
          <w:sz w:val="28"/>
          <w:szCs w:val="28"/>
          <w:rtl/>
          <w:lang w:bidi="fa-IR"/>
        </w:rPr>
        <w:t xml:space="preserve"> ، 2009 ، ص 1)</w:t>
      </w:r>
      <w:r w:rsidRPr="008375EC">
        <w:rPr>
          <w:rFonts w:ascii="BNazanin" w:eastAsia="Times New Roman" w:hAnsi="Calibri" w:cs="B Lotus" w:hint="cs"/>
          <w:sz w:val="28"/>
          <w:szCs w:val="28"/>
          <w:rtl/>
        </w:rPr>
        <w:t xml:space="preserve"> .</w:t>
      </w:r>
    </w:p>
    <w:p w:rsidR="009449C7" w:rsidRPr="008375EC" w:rsidRDefault="009449C7" w:rsidP="008375EC">
      <w:pPr>
        <w:tabs>
          <w:tab w:val="right" w:pos="830"/>
        </w:tabs>
        <w:autoSpaceDE w:val="0"/>
        <w:autoSpaceDN w:val="0"/>
        <w:bidi/>
        <w:adjustRightInd w:val="0"/>
        <w:spacing w:after="200" w:line="360" w:lineRule="auto"/>
        <w:jc w:val="both"/>
        <w:rPr>
          <w:rFonts w:ascii="Calibri" w:eastAsia="Times New Roman" w:hAnsi="Calibri" w:cs="B Lotus"/>
          <w:sz w:val="28"/>
          <w:szCs w:val="28"/>
          <w:rtl/>
          <w:lang w:bidi="fa-IR"/>
        </w:rPr>
      </w:pPr>
      <w:r w:rsidRPr="008375EC">
        <w:rPr>
          <w:rFonts w:ascii="BNazanin" w:eastAsia="Times New Roman" w:hAnsi="Calibri" w:cs="B Lotus" w:hint="cs"/>
          <w:sz w:val="28"/>
          <w:szCs w:val="28"/>
          <w:rtl/>
        </w:rPr>
        <w:t xml:space="preserve">در تحقيقي با عنوان </w:t>
      </w:r>
      <w:r w:rsidRPr="008375EC">
        <w:rPr>
          <w:rFonts w:ascii="Calibri" w:eastAsia="Times New Roman" w:hAnsi="Calibri" w:cs="B Lotus" w:hint="cs"/>
          <w:sz w:val="28"/>
          <w:szCs w:val="28"/>
          <w:rtl/>
          <w:lang w:bidi="fa-IR"/>
        </w:rPr>
        <w:t xml:space="preserve">رابطه بین عزت نفس و پیشرفت تحصیلی در دانش آموزان كه توسط ويال در سال 2008  انجام داد به اين دستاورد رسيد كه رابطه مثبت و معنا داري ميان عزت نفس و پيشرفت تحصيلي وجود دارد يعني هرچه عزت نفس بيشتر باشد پيشرفت تحصيلي دانش آموزان نيز بيشتر است (ويال </w:t>
      </w:r>
      <w:r w:rsidRPr="008375EC">
        <w:rPr>
          <w:rFonts w:ascii="Calibri" w:eastAsia="Times New Roman" w:hAnsi="Calibri" w:cs="B Lotus"/>
          <w:sz w:val="28"/>
          <w:szCs w:val="28"/>
          <w:vertAlign w:val="superscript"/>
          <w:rtl/>
          <w:lang w:bidi="fa-IR"/>
        </w:rPr>
        <w:footnoteReference w:id="4"/>
      </w:r>
      <w:r w:rsidRPr="008375EC">
        <w:rPr>
          <w:rFonts w:ascii="Calibri" w:eastAsia="Times New Roman" w:hAnsi="Calibri" w:cs="B Lotus" w:hint="cs"/>
          <w:sz w:val="28"/>
          <w:szCs w:val="28"/>
          <w:rtl/>
          <w:lang w:bidi="fa-IR"/>
        </w:rPr>
        <w:t>، 2008 ، ص 1)</w:t>
      </w:r>
    </w:p>
    <w:p w:rsidR="009449C7" w:rsidRPr="008375EC" w:rsidRDefault="009449C7" w:rsidP="008375EC">
      <w:pPr>
        <w:tabs>
          <w:tab w:val="right" w:pos="830"/>
        </w:tabs>
        <w:bidi/>
        <w:spacing w:before="100" w:beforeAutospacing="1" w:after="240" w:line="360" w:lineRule="auto"/>
        <w:jc w:val="both"/>
        <w:rPr>
          <w:rFonts w:ascii="Times New Roman" w:eastAsia="Times New Roman" w:hAnsi="Times New Roman" w:cs="B Lotus"/>
          <w:b/>
          <w:bCs/>
          <w:sz w:val="28"/>
          <w:szCs w:val="28"/>
          <w:rtl/>
        </w:rPr>
      </w:pPr>
      <w:r w:rsidRPr="008375EC">
        <w:rPr>
          <w:rFonts w:ascii="BNazanin" w:eastAsia="Times New Roman" w:hAnsi="Calibri" w:cs="B Lotus" w:hint="cs"/>
          <w:sz w:val="28"/>
          <w:szCs w:val="28"/>
          <w:rtl/>
        </w:rPr>
        <w:t xml:space="preserve">در مقاله ميگل با عنوان عدالت سازماني و رفتار شهروندي در سال 2006 به اين نتيجه رسيد كه بين عدالت و رفتار شهروندي رابطه مثبتي وجود دارد </w:t>
      </w:r>
      <w:r w:rsidRPr="008375EC">
        <w:rPr>
          <w:rFonts w:ascii="BNazanin" w:eastAsia="Times New Roman" w:hAnsi="Calibri" w:cs="B Lotus" w:hint="cs"/>
          <w:sz w:val="28"/>
          <w:szCs w:val="28"/>
          <w:rtl/>
          <w:lang w:bidi="fa-IR"/>
        </w:rPr>
        <w:t>( ميگل</w:t>
      </w:r>
      <w:r w:rsidRPr="008375EC">
        <w:rPr>
          <w:rFonts w:ascii="BNazanin" w:eastAsia="Times New Roman" w:hAnsi="Calibri" w:cs="B Lotus"/>
          <w:sz w:val="28"/>
          <w:szCs w:val="28"/>
          <w:vertAlign w:val="superscript"/>
          <w:rtl/>
          <w:lang w:bidi="fa-IR"/>
        </w:rPr>
        <w:footnoteReference w:id="5"/>
      </w:r>
      <w:r w:rsidRPr="008375EC">
        <w:rPr>
          <w:rFonts w:ascii="BNazanin" w:eastAsia="Times New Roman" w:hAnsi="Calibri" w:cs="B Lotus" w:hint="cs"/>
          <w:sz w:val="28"/>
          <w:szCs w:val="28"/>
          <w:rtl/>
          <w:lang w:bidi="fa-IR"/>
        </w:rPr>
        <w:t xml:space="preserve"> ، 2006 ، ص1)</w:t>
      </w:r>
      <w:r w:rsidRPr="008375EC">
        <w:rPr>
          <w:rFonts w:ascii="BNazanin" w:eastAsia="Times New Roman" w:hAnsi="Calibri" w:cs="B Lotus"/>
          <w:sz w:val="28"/>
          <w:szCs w:val="28"/>
        </w:rPr>
        <w:t xml:space="preserve"> .</w:t>
      </w:r>
    </w:p>
    <w:p w:rsidR="009449C7" w:rsidRPr="008375EC" w:rsidRDefault="009449C7" w:rsidP="008375EC">
      <w:pPr>
        <w:tabs>
          <w:tab w:val="right" w:pos="830"/>
        </w:tabs>
        <w:bidi/>
        <w:spacing w:after="0" w:line="360" w:lineRule="auto"/>
        <w:jc w:val="both"/>
        <w:rPr>
          <w:rFonts w:ascii="Times New Roman" w:eastAsia="Times New Roman" w:hAnsi="Times New Roman" w:cs="B Lotus"/>
          <w:snapToGrid w:val="0"/>
          <w:sz w:val="28"/>
          <w:szCs w:val="28"/>
          <w:rtl/>
          <w:lang w:bidi="fa-IR"/>
        </w:rPr>
      </w:pPr>
      <w:r w:rsidRPr="008375EC">
        <w:rPr>
          <w:rFonts w:ascii="BNazanin" w:eastAsia="Times New Roman" w:hAnsi="Times New Roman" w:cs="B Lotus" w:hint="cs"/>
          <w:snapToGrid w:val="0"/>
          <w:sz w:val="28"/>
          <w:szCs w:val="28"/>
          <w:rtl/>
          <w:lang w:bidi="fa-IR"/>
        </w:rPr>
        <w:t>هم چنين در رابطه با عدالت سازماني</w:t>
      </w:r>
      <w:r w:rsidRPr="008375EC">
        <w:rPr>
          <w:rFonts w:ascii="Times New Roman" w:eastAsia="Times New Roman" w:hAnsi="Times New Roman" w:cs="B Lotus" w:hint="cs"/>
          <w:snapToGrid w:val="0"/>
          <w:sz w:val="28"/>
          <w:szCs w:val="28"/>
          <w:rtl/>
          <w:lang w:bidi="fa-IR"/>
        </w:rPr>
        <w:t xml:space="preserve"> ، تحقيقي كه اكبرگ و همكاران در سال 2009  با عنوان ارتباط توزیعی درک شده، رویه، و تعاملی عدالت سازمانی و سلامت با فرسودگي شغلي به پايان رساندند به اين نتيجه رسيدند كه ارتباط معناداري بين عدالت و سلامت وجود دارد اما ميان عدالت و فرسودگي شغلي ارتباط منفي وجود دارد(اكبرگ،2009،ص1) .</w:t>
      </w:r>
    </w:p>
    <w:p w:rsidR="009449C7" w:rsidRPr="008375EC" w:rsidRDefault="009449C7" w:rsidP="008375EC">
      <w:pPr>
        <w:tabs>
          <w:tab w:val="right" w:pos="830"/>
        </w:tabs>
        <w:bidi/>
        <w:spacing w:after="0" w:line="360" w:lineRule="auto"/>
        <w:jc w:val="both"/>
        <w:rPr>
          <w:rFonts w:ascii="Times New Roman" w:eastAsia="Times New Roman" w:hAnsi="Times New Roman" w:cs="B Lotus"/>
          <w:snapToGrid w:val="0"/>
          <w:sz w:val="28"/>
          <w:szCs w:val="28"/>
          <w:rtl/>
          <w:lang w:bidi="fa-IR"/>
        </w:rPr>
      </w:pPr>
      <w:r w:rsidRPr="008375EC">
        <w:rPr>
          <w:rFonts w:ascii="Times New Roman" w:eastAsia="Times New Roman" w:hAnsi="Times New Roman" w:cs="B Lotus" w:hint="cs"/>
          <w:snapToGrid w:val="0"/>
          <w:sz w:val="28"/>
          <w:szCs w:val="28"/>
          <w:rtl/>
          <w:lang w:bidi="fa-IR"/>
        </w:rPr>
        <w:lastRenderedPageBreak/>
        <w:t>در پژوهشي تحت عنوان رابطه عدالت سازمانی و فرسودگی شغلی و مقايسه آن بين معلمان فرانسوی و آلمانی كه توسط آندلا و همكاران  در سال 2009 به انجام رساندند به اين نتيجه دست يافتند كه عدالت رويه اي و تعاملي ارتباط بيشتري با فرسودگي شغلي در بين معلمان آلماني دارد . در حالي كه عدالت توزيعي تاثير بيشتري بر فرسودگي شغلي در بين معلمان فرانسوي دارد(اندلا،2009،ص1) .</w:t>
      </w:r>
    </w:p>
    <w:p w:rsidR="009449C7" w:rsidRPr="008375EC" w:rsidRDefault="009449C7" w:rsidP="008375EC">
      <w:pPr>
        <w:tabs>
          <w:tab w:val="right" w:pos="830"/>
        </w:tabs>
        <w:autoSpaceDE w:val="0"/>
        <w:autoSpaceDN w:val="0"/>
        <w:bidi/>
        <w:adjustRightInd w:val="0"/>
        <w:spacing w:after="200" w:line="360" w:lineRule="auto"/>
        <w:jc w:val="both"/>
        <w:rPr>
          <w:rFonts w:ascii="BNazanin" w:eastAsia="Times New Roman" w:hAnsi="Calibri" w:cs="B Lotus"/>
          <w:sz w:val="28"/>
          <w:szCs w:val="28"/>
          <w:rtl/>
          <w:lang w:bidi="fa-IR"/>
        </w:rPr>
      </w:pPr>
    </w:p>
    <w:p w:rsidR="009449C7" w:rsidRPr="008375EC" w:rsidRDefault="009449C7" w:rsidP="008375EC">
      <w:pPr>
        <w:tabs>
          <w:tab w:val="right" w:pos="830"/>
        </w:tabs>
        <w:bidi/>
        <w:spacing w:after="0" w:line="360" w:lineRule="auto"/>
        <w:ind w:left="1080"/>
        <w:contextualSpacing/>
        <w:jc w:val="both"/>
        <w:rPr>
          <w:rFonts w:ascii="Times New Roman" w:eastAsia="Times New Roman" w:hAnsi="Times New Roman" w:cs="B Lotus"/>
          <w:b/>
          <w:bCs/>
          <w:sz w:val="28"/>
          <w:szCs w:val="28"/>
          <w:rtl/>
        </w:rPr>
      </w:pPr>
      <w:r w:rsidRPr="008375EC">
        <w:rPr>
          <w:rFonts w:ascii="Times New Roman" w:eastAsia="Times New Roman" w:hAnsi="Times New Roman" w:cs="B Lotus" w:hint="cs"/>
          <w:b/>
          <w:bCs/>
          <w:sz w:val="28"/>
          <w:szCs w:val="28"/>
          <w:rtl/>
        </w:rPr>
        <w:t>منابع فارسی</w:t>
      </w:r>
    </w:p>
    <w:p w:rsidR="009449C7" w:rsidRPr="008375EC" w:rsidRDefault="009449C7" w:rsidP="008375EC">
      <w:pPr>
        <w:tabs>
          <w:tab w:val="right" w:pos="830"/>
        </w:tabs>
        <w:bidi/>
        <w:spacing w:after="0" w:line="360" w:lineRule="auto"/>
        <w:ind w:left="1080"/>
        <w:contextualSpacing/>
        <w:rPr>
          <w:rFonts w:ascii="Times New Roman" w:eastAsia="Times New Roman" w:hAnsi="Times New Roman" w:cs="B Lotus"/>
          <w:b/>
          <w:bCs/>
          <w:sz w:val="28"/>
          <w:szCs w:val="28"/>
          <w:rtl/>
        </w:rPr>
      </w:pPr>
      <w:r w:rsidRPr="008375EC">
        <w:rPr>
          <w:rFonts w:ascii="Times New Roman" w:eastAsia="Times New Roman" w:hAnsi="Times New Roman" w:cs="B Lotus" w:hint="cs"/>
          <w:b/>
          <w:bCs/>
          <w:sz w:val="28"/>
          <w:szCs w:val="28"/>
          <w:rtl/>
        </w:rPr>
        <w:t>کتاب ها</w:t>
      </w:r>
    </w:p>
    <w:p w:rsidR="009449C7" w:rsidRPr="008375EC" w:rsidRDefault="009449C7" w:rsidP="008375EC">
      <w:pPr>
        <w:numPr>
          <w:ilvl w:val="0"/>
          <w:numId w:val="1"/>
        </w:numPr>
        <w:tabs>
          <w:tab w:val="right" w:pos="830"/>
        </w:tabs>
        <w:autoSpaceDE w:val="0"/>
        <w:autoSpaceDN w:val="0"/>
        <w:bidi/>
        <w:adjustRightInd w:val="0"/>
        <w:spacing w:after="0" w:line="360" w:lineRule="auto"/>
        <w:contextualSpacing/>
        <w:jc w:val="both"/>
        <w:rPr>
          <w:rFonts w:ascii="BNazanin" w:eastAsia="Times New Roman" w:hAnsi="Times New Roman" w:cs="B Lotus"/>
          <w:sz w:val="28"/>
          <w:szCs w:val="28"/>
        </w:rPr>
      </w:pPr>
      <w:r w:rsidRPr="008375EC">
        <w:rPr>
          <w:rFonts w:ascii="BNazaninBold" w:eastAsia="Times New Roman" w:hAnsi="Times New Roman" w:cs="B Lotus" w:hint="cs"/>
          <w:sz w:val="28"/>
          <w:szCs w:val="28"/>
          <w:rtl/>
        </w:rPr>
        <w:t xml:space="preserve">ارونسون ، ا.( 1375). </w:t>
      </w:r>
      <w:r w:rsidRPr="008375EC">
        <w:rPr>
          <w:rFonts w:ascii="BNazaninBold" w:eastAsia="Times New Roman" w:hAnsi="Times New Roman" w:cs="B Lotus" w:hint="cs"/>
          <w:b/>
          <w:bCs/>
          <w:sz w:val="28"/>
          <w:szCs w:val="28"/>
          <w:rtl/>
        </w:rPr>
        <w:t>روانشناسي اجتماعي</w:t>
      </w:r>
      <w:r w:rsidRPr="008375EC">
        <w:rPr>
          <w:rFonts w:ascii="BNazaninBold" w:eastAsia="Times New Roman" w:hAnsi="Times New Roman" w:cs="B Lotus" w:hint="cs"/>
          <w:sz w:val="28"/>
          <w:szCs w:val="28"/>
          <w:rtl/>
        </w:rPr>
        <w:t xml:space="preserve"> . ترجمه حسين شكركن. </w:t>
      </w:r>
      <w:r w:rsidRPr="008375EC">
        <w:rPr>
          <w:rFonts w:ascii="BNazaninBold" w:eastAsia="Times New Roman" w:hAnsi="Times New Roman" w:cs="B Lotus" w:hint="cs"/>
          <w:sz w:val="28"/>
          <w:szCs w:val="28"/>
          <w:rtl/>
          <w:lang w:bidi="fa-IR"/>
        </w:rPr>
        <w:t>تهران :</w:t>
      </w:r>
      <w:r w:rsidRPr="008375EC">
        <w:rPr>
          <w:rFonts w:ascii="BNazaninBold" w:eastAsia="Times New Roman" w:hAnsi="Times New Roman" w:cs="B Lotus" w:hint="cs"/>
          <w:sz w:val="28"/>
          <w:szCs w:val="28"/>
          <w:rtl/>
        </w:rPr>
        <w:t>انتشارات رشد .</w:t>
      </w:r>
    </w:p>
    <w:p w:rsidR="009449C7" w:rsidRPr="008375EC" w:rsidRDefault="009449C7" w:rsidP="008375EC">
      <w:pPr>
        <w:numPr>
          <w:ilvl w:val="0"/>
          <w:numId w:val="1"/>
        </w:numPr>
        <w:tabs>
          <w:tab w:val="right" w:pos="830"/>
        </w:tabs>
        <w:autoSpaceDE w:val="0"/>
        <w:autoSpaceDN w:val="0"/>
        <w:bidi/>
        <w:adjustRightInd w:val="0"/>
        <w:spacing w:after="0" w:line="360" w:lineRule="auto"/>
        <w:contextualSpacing/>
        <w:jc w:val="both"/>
        <w:rPr>
          <w:rFonts w:ascii="BNazaninBold" w:eastAsia="Times New Roman" w:hAnsi="Times New Roman" w:cs="B Lotus"/>
          <w:b/>
          <w:bCs/>
          <w:sz w:val="28"/>
          <w:szCs w:val="28"/>
        </w:rPr>
      </w:pPr>
      <w:r w:rsidRPr="008375EC">
        <w:rPr>
          <w:rFonts w:ascii="Times New Roman" w:eastAsia="Times New Roman" w:hAnsi="Times New Roman" w:cs="B Lotus" w:hint="cs"/>
          <w:sz w:val="28"/>
          <w:szCs w:val="28"/>
          <w:rtl/>
          <w:lang w:bidi="fa-IR"/>
        </w:rPr>
        <w:t xml:space="preserve">ارونسون ، ا.(1387). </w:t>
      </w:r>
      <w:r w:rsidRPr="008375EC">
        <w:rPr>
          <w:rFonts w:ascii="Times New Roman" w:eastAsia="Times New Roman" w:hAnsi="Times New Roman" w:cs="B Lotus" w:hint="cs"/>
          <w:b/>
          <w:bCs/>
          <w:sz w:val="28"/>
          <w:szCs w:val="28"/>
          <w:rtl/>
          <w:lang w:bidi="fa-IR"/>
        </w:rPr>
        <w:t>روانشناسي اجتماعي</w:t>
      </w:r>
      <w:r w:rsidRPr="008375EC">
        <w:rPr>
          <w:rFonts w:ascii="Times New Roman" w:eastAsia="Times New Roman" w:hAnsi="Times New Roman" w:cs="B Lotus" w:hint="cs"/>
          <w:sz w:val="28"/>
          <w:szCs w:val="28"/>
          <w:rtl/>
          <w:lang w:bidi="fa-IR"/>
        </w:rPr>
        <w:t>. ترجمه حسين شكركن. تهران : انتشارات رشد.</w:t>
      </w:r>
    </w:p>
    <w:p w:rsidR="009449C7" w:rsidRPr="008375EC" w:rsidRDefault="009449C7" w:rsidP="008375EC">
      <w:pPr>
        <w:numPr>
          <w:ilvl w:val="0"/>
          <w:numId w:val="1"/>
        </w:numPr>
        <w:shd w:val="clear" w:color="auto" w:fill="FFFFFF"/>
        <w:tabs>
          <w:tab w:val="right" w:pos="830"/>
        </w:tabs>
        <w:bidi/>
        <w:spacing w:after="0" w:line="360" w:lineRule="auto"/>
        <w:contextualSpacing/>
        <w:jc w:val="both"/>
        <w:rPr>
          <w:rFonts w:ascii="Times New Roman" w:eastAsia="Times New Roman" w:hAnsi="Times New Roman" w:cs="B Lotus"/>
          <w:sz w:val="28"/>
          <w:szCs w:val="28"/>
        </w:rPr>
      </w:pPr>
      <w:r w:rsidRPr="008375EC">
        <w:rPr>
          <w:rFonts w:ascii="Times New Roman" w:eastAsia="Times New Roman" w:hAnsi="Times New Roman" w:cs="B Lotus" w:hint="cs"/>
          <w:sz w:val="28"/>
          <w:szCs w:val="28"/>
          <w:rtl/>
        </w:rPr>
        <w:t xml:space="preserve">اسپكتور ، پ . (1388) . </w:t>
      </w:r>
      <w:r w:rsidRPr="008375EC">
        <w:rPr>
          <w:rFonts w:ascii="Times New Roman" w:eastAsia="Times New Roman" w:hAnsi="Times New Roman" w:cs="B Lotus" w:hint="cs"/>
          <w:b/>
          <w:bCs/>
          <w:sz w:val="28"/>
          <w:szCs w:val="28"/>
          <w:rtl/>
        </w:rPr>
        <w:t>روانشناسي صنعتي و سازماني</w:t>
      </w:r>
      <w:r w:rsidRPr="008375EC">
        <w:rPr>
          <w:rFonts w:ascii="Times New Roman" w:eastAsia="Times New Roman" w:hAnsi="Times New Roman" w:cs="B Lotus" w:hint="cs"/>
          <w:sz w:val="28"/>
          <w:szCs w:val="28"/>
          <w:rtl/>
        </w:rPr>
        <w:t xml:space="preserve">. ترجمه شهناز محمدي . نشر ارسباران . </w:t>
      </w:r>
    </w:p>
    <w:p w:rsidR="009449C7" w:rsidRPr="008375EC" w:rsidRDefault="009449C7" w:rsidP="008375EC">
      <w:pPr>
        <w:numPr>
          <w:ilvl w:val="0"/>
          <w:numId w:val="1"/>
        </w:numPr>
        <w:tabs>
          <w:tab w:val="right" w:pos="830"/>
        </w:tabs>
        <w:autoSpaceDE w:val="0"/>
        <w:autoSpaceDN w:val="0"/>
        <w:bidi/>
        <w:adjustRightInd w:val="0"/>
        <w:spacing w:after="0" w:line="360" w:lineRule="auto"/>
        <w:contextualSpacing/>
        <w:jc w:val="both"/>
        <w:rPr>
          <w:rFonts w:ascii="BNazanin" w:eastAsia="Times New Roman" w:hAnsi="Times New Roman" w:cs="B Lotus"/>
          <w:sz w:val="28"/>
          <w:szCs w:val="28"/>
        </w:rPr>
      </w:pPr>
      <w:r w:rsidRPr="008375EC">
        <w:rPr>
          <w:rFonts w:ascii="Times New Roman" w:eastAsia="Times New Roman" w:hAnsi="Times New Roman" w:cs="B Lotus" w:hint="cs"/>
          <w:sz w:val="28"/>
          <w:szCs w:val="28"/>
          <w:rtl/>
        </w:rPr>
        <w:t xml:space="preserve">اسلامی نسب، ع.( 1373). </w:t>
      </w:r>
      <w:r w:rsidRPr="008375EC">
        <w:rPr>
          <w:rFonts w:ascii="Times New Roman" w:eastAsia="Times New Roman" w:hAnsi="Times New Roman" w:cs="B Lotus" w:hint="cs"/>
          <w:b/>
          <w:bCs/>
          <w:sz w:val="28"/>
          <w:szCs w:val="28"/>
          <w:rtl/>
        </w:rPr>
        <w:t>روانشناسی سازگاری</w:t>
      </w:r>
      <w:r w:rsidRPr="008375EC">
        <w:rPr>
          <w:rFonts w:ascii="Times New Roman" w:eastAsia="Times New Roman" w:hAnsi="Times New Roman" w:cs="B Lotus" w:hint="cs"/>
          <w:sz w:val="28"/>
          <w:szCs w:val="28"/>
          <w:rtl/>
        </w:rPr>
        <w:t>. تهران: انتشارات بنیاد .</w:t>
      </w:r>
    </w:p>
    <w:p w:rsidR="009449C7" w:rsidRPr="008375EC" w:rsidRDefault="009449C7" w:rsidP="008375EC">
      <w:pPr>
        <w:numPr>
          <w:ilvl w:val="0"/>
          <w:numId w:val="1"/>
        </w:numPr>
        <w:tabs>
          <w:tab w:val="right" w:pos="830"/>
        </w:tabs>
        <w:autoSpaceDE w:val="0"/>
        <w:autoSpaceDN w:val="0"/>
        <w:bidi/>
        <w:adjustRightInd w:val="0"/>
        <w:spacing w:after="0" w:line="360" w:lineRule="auto"/>
        <w:contextualSpacing/>
        <w:jc w:val="both"/>
        <w:rPr>
          <w:rFonts w:ascii="BNazanin" w:eastAsia="Times New Roman" w:hAnsi="Times New Roman" w:cs="B Lotus"/>
          <w:sz w:val="28"/>
          <w:szCs w:val="28"/>
        </w:rPr>
      </w:pPr>
      <w:r w:rsidRPr="008375EC">
        <w:rPr>
          <w:rFonts w:ascii="Times New Roman" w:eastAsia="Times New Roman" w:hAnsi="Times New Roman" w:cs="B Lotus"/>
          <w:sz w:val="28"/>
          <w:szCs w:val="28"/>
          <w:rtl/>
        </w:rPr>
        <w:t>براندن، ن</w:t>
      </w:r>
      <w:r w:rsidRPr="008375EC">
        <w:rPr>
          <w:rFonts w:ascii="Times New Roman" w:eastAsia="Times New Roman" w:hAnsi="Times New Roman" w:cs="B Lotus" w:hint="cs"/>
          <w:sz w:val="28"/>
          <w:szCs w:val="28"/>
          <w:rtl/>
        </w:rPr>
        <w:t>.(</w:t>
      </w:r>
      <w:r w:rsidRPr="008375EC">
        <w:rPr>
          <w:rFonts w:ascii="Times New Roman" w:eastAsia="Times New Roman" w:hAnsi="Times New Roman" w:cs="B Lotus"/>
          <w:sz w:val="28"/>
          <w:szCs w:val="28"/>
          <w:rtl/>
        </w:rPr>
        <w:t xml:space="preserve"> 1379</w:t>
      </w:r>
      <w:r w:rsidRPr="008375EC">
        <w:rPr>
          <w:rFonts w:ascii="Times New Roman" w:eastAsia="Times New Roman" w:hAnsi="Times New Roman" w:cs="B Lotus" w:hint="cs"/>
          <w:sz w:val="28"/>
          <w:szCs w:val="28"/>
          <w:rtl/>
        </w:rPr>
        <w:t xml:space="preserve">) . </w:t>
      </w:r>
      <w:r w:rsidRPr="008375EC">
        <w:rPr>
          <w:rFonts w:ascii="Times New Roman" w:eastAsia="Times New Roman" w:hAnsi="Times New Roman" w:cs="B Lotus"/>
          <w:b/>
          <w:bCs/>
          <w:sz w:val="28"/>
          <w:szCs w:val="28"/>
          <w:rtl/>
        </w:rPr>
        <w:t>روان‌شناسي عزت نفس</w:t>
      </w:r>
      <w:r w:rsidRPr="008375EC">
        <w:rPr>
          <w:rFonts w:ascii="Times New Roman" w:eastAsia="Times New Roman" w:hAnsi="Times New Roman" w:cs="B Lotus" w:hint="cs"/>
          <w:sz w:val="28"/>
          <w:szCs w:val="28"/>
          <w:rtl/>
        </w:rPr>
        <w:t>.</w:t>
      </w:r>
      <w:r w:rsidRPr="008375EC">
        <w:rPr>
          <w:rFonts w:ascii="Times New Roman" w:eastAsia="Times New Roman" w:hAnsi="Times New Roman" w:cs="B Lotus"/>
          <w:sz w:val="28"/>
          <w:szCs w:val="28"/>
          <w:rtl/>
        </w:rPr>
        <w:t xml:space="preserve"> ترجمه مهدي قراچه داغي </w:t>
      </w:r>
      <w:r w:rsidRPr="008375EC">
        <w:rPr>
          <w:rFonts w:ascii="Times New Roman" w:eastAsia="Times New Roman" w:hAnsi="Times New Roman" w:cs="B Lotus" w:hint="cs"/>
          <w:sz w:val="28"/>
          <w:szCs w:val="28"/>
          <w:rtl/>
        </w:rPr>
        <w:t>.</w:t>
      </w:r>
      <w:r w:rsidRPr="008375EC">
        <w:rPr>
          <w:rFonts w:ascii="Times New Roman" w:eastAsia="Times New Roman" w:hAnsi="Times New Roman" w:cs="B Lotus"/>
          <w:sz w:val="28"/>
          <w:szCs w:val="28"/>
          <w:rtl/>
        </w:rPr>
        <w:t>تهران</w:t>
      </w:r>
      <w:r w:rsidRPr="008375EC">
        <w:rPr>
          <w:rFonts w:ascii="Times New Roman" w:eastAsia="Times New Roman" w:hAnsi="Times New Roman" w:cs="B Lotus" w:hint="cs"/>
          <w:sz w:val="28"/>
          <w:szCs w:val="28"/>
          <w:rtl/>
        </w:rPr>
        <w:t>:</w:t>
      </w:r>
      <w:r w:rsidRPr="008375EC">
        <w:rPr>
          <w:rFonts w:ascii="Times New Roman" w:eastAsia="Times New Roman" w:hAnsi="Times New Roman" w:cs="B Lotus"/>
          <w:sz w:val="28"/>
          <w:szCs w:val="28"/>
          <w:rtl/>
        </w:rPr>
        <w:t xml:space="preserve"> نشرنخستين</w:t>
      </w:r>
      <w:r w:rsidRPr="008375EC">
        <w:rPr>
          <w:rFonts w:ascii="Times New Roman" w:eastAsia="Times New Roman" w:hAnsi="Times New Roman" w:cs="B Lotus"/>
          <w:sz w:val="28"/>
          <w:szCs w:val="28"/>
        </w:rPr>
        <w:t>.</w:t>
      </w:r>
    </w:p>
    <w:p w:rsidR="009449C7" w:rsidRPr="008375EC" w:rsidRDefault="009449C7" w:rsidP="008375EC">
      <w:pPr>
        <w:numPr>
          <w:ilvl w:val="0"/>
          <w:numId w:val="1"/>
        </w:numPr>
        <w:tabs>
          <w:tab w:val="right" w:pos="830"/>
        </w:tabs>
        <w:autoSpaceDE w:val="0"/>
        <w:autoSpaceDN w:val="0"/>
        <w:bidi/>
        <w:adjustRightInd w:val="0"/>
        <w:spacing w:after="0" w:line="360" w:lineRule="auto"/>
        <w:contextualSpacing/>
        <w:jc w:val="both"/>
        <w:rPr>
          <w:rFonts w:ascii="BNazanin" w:eastAsia="Times New Roman" w:hAnsi="Times New Roman" w:cs="B Lotus"/>
          <w:sz w:val="28"/>
          <w:szCs w:val="28"/>
        </w:rPr>
      </w:pPr>
      <w:r w:rsidRPr="008375EC">
        <w:rPr>
          <w:rFonts w:ascii="Times New Roman" w:eastAsia="Times New Roman" w:hAnsi="Times New Roman" w:cs="B Lotus" w:hint="cs"/>
          <w:sz w:val="28"/>
          <w:szCs w:val="28"/>
          <w:rtl/>
        </w:rPr>
        <w:t xml:space="preserve">بیابانگرد، ا .(1380). </w:t>
      </w:r>
      <w:r w:rsidRPr="008375EC">
        <w:rPr>
          <w:rFonts w:ascii="Times New Roman" w:eastAsia="Times New Roman" w:hAnsi="Times New Roman" w:cs="B Lotus" w:hint="cs"/>
          <w:b/>
          <w:bCs/>
          <w:sz w:val="28"/>
          <w:szCs w:val="28"/>
          <w:rtl/>
        </w:rPr>
        <w:t>روش های افزایش عزت نفس در کودکان و نوجوانان</w:t>
      </w:r>
      <w:r w:rsidRPr="008375EC">
        <w:rPr>
          <w:rFonts w:ascii="Times New Roman" w:eastAsia="Times New Roman" w:hAnsi="Times New Roman" w:cs="B Lotus" w:hint="cs"/>
          <w:sz w:val="28"/>
          <w:szCs w:val="28"/>
          <w:rtl/>
        </w:rPr>
        <w:t>. تهران: انتشارات انجمن اولیاء و مربیان</w:t>
      </w:r>
      <w:r w:rsidRPr="008375EC">
        <w:rPr>
          <w:rFonts w:ascii="Times New Roman" w:eastAsia="Times New Roman" w:hAnsi="Times New Roman" w:cs="B Lotus" w:hint="cs"/>
          <w:sz w:val="28"/>
          <w:szCs w:val="28"/>
        </w:rPr>
        <w:t xml:space="preserve"> .</w:t>
      </w:r>
    </w:p>
    <w:p w:rsidR="009449C7" w:rsidRPr="008375EC" w:rsidRDefault="009449C7" w:rsidP="008375EC">
      <w:pPr>
        <w:numPr>
          <w:ilvl w:val="0"/>
          <w:numId w:val="1"/>
        </w:numPr>
        <w:tabs>
          <w:tab w:val="right" w:pos="830"/>
        </w:tabs>
        <w:autoSpaceDE w:val="0"/>
        <w:autoSpaceDN w:val="0"/>
        <w:bidi/>
        <w:adjustRightInd w:val="0"/>
        <w:spacing w:after="0" w:line="360" w:lineRule="auto"/>
        <w:contextualSpacing/>
        <w:jc w:val="both"/>
        <w:rPr>
          <w:rFonts w:ascii="Times New Roman" w:eastAsia="Times New Roman" w:hAnsi="Times New Roman" w:cs="B Lotus"/>
          <w:sz w:val="28"/>
          <w:szCs w:val="28"/>
        </w:rPr>
      </w:pPr>
      <w:r w:rsidRPr="008375EC">
        <w:rPr>
          <w:rFonts w:ascii="Times New Roman" w:eastAsia="Times New Roman" w:hAnsi="Times New Roman" w:cs="B Lotus" w:hint="cs"/>
          <w:sz w:val="28"/>
          <w:szCs w:val="28"/>
          <w:rtl/>
          <w:lang w:bidi="fa-IR"/>
        </w:rPr>
        <w:t xml:space="preserve">پروین، ل.(1375). </w:t>
      </w:r>
      <w:r w:rsidRPr="008375EC">
        <w:rPr>
          <w:rFonts w:ascii="Times New Roman" w:eastAsia="Times New Roman" w:hAnsi="Times New Roman" w:cs="B Lotus" w:hint="cs"/>
          <w:b/>
          <w:bCs/>
          <w:sz w:val="28"/>
          <w:szCs w:val="28"/>
          <w:rtl/>
          <w:lang w:bidi="fa-IR"/>
        </w:rPr>
        <w:t>روانشناسی شخصیت</w:t>
      </w:r>
      <w:r w:rsidRPr="008375EC">
        <w:rPr>
          <w:rFonts w:ascii="Times New Roman" w:eastAsia="Times New Roman" w:hAnsi="Times New Roman" w:cs="B Lotus" w:hint="cs"/>
          <w:sz w:val="28"/>
          <w:szCs w:val="28"/>
          <w:rtl/>
          <w:lang w:bidi="fa-IR"/>
        </w:rPr>
        <w:t>. ترجمه جوادی و کدیور. تهران: انتشارات رسا</w:t>
      </w:r>
      <w:r w:rsidRPr="008375EC">
        <w:rPr>
          <w:rFonts w:ascii="Times New Roman" w:eastAsia="Times New Roman" w:hAnsi="Times New Roman" w:cs="B Lotus" w:hint="cs"/>
          <w:sz w:val="28"/>
          <w:szCs w:val="28"/>
          <w:lang w:bidi="fa-IR"/>
        </w:rPr>
        <w:t>.</w:t>
      </w:r>
      <w:r w:rsidRPr="008375EC">
        <w:rPr>
          <w:rFonts w:ascii="Times New Roman" w:eastAsia="Times New Roman" w:hAnsi="Times New Roman" w:cs="B Lotus" w:hint="cs"/>
          <w:sz w:val="28"/>
          <w:szCs w:val="28"/>
          <w:rtl/>
          <w:lang w:bidi="fa-IR"/>
        </w:rPr>
        <w:t xml:space="preserve"> </w:t>
      </w:r>
    </w:p>
    <w:p w:rsidR="009449C7" w:rsidRPr="008375EC" w:rsidRDefault="009449C7" w:rsidP="008375EC">
      <w:pPr>
        <w:numPr>
          <w:ilvl w:val="0"/>
          <w:numId w:val="1"/>
        </w:numPr>
        <w:tabs>
          <w:tab w:val="right" w:pos="830"/>
        </w:tabs>
        <w:bidi/>
        <w:spacing w:after="0" w:line="360" w:lineRule="auto"/>
        <w:contextualSpacing/>
        <w:jc w:val="both"/>
        <w:rPr>
          <w:rFonts w:ascii="Times New Roman" w:eastAsia="Times New Roman" w:hAnsi="Times New Roman" w:cs="B Lotus"/>
          <w:sz w:val="28"/>
          <w:szCs w:val="28"/>
          <w:lang w:bidi="fa-IR"/>
        </w:rPr>
      </w:pPr>
      <w:r w:rsidRPr="008375EC">
        <w:rPr>
          <w:rFonts w:ascii="Times New Roman" w:eastAsia="Times New Roman" w:hAnsi="Times New Roman" w:cs="B Lotus" w:hint="cs"/>
          <w:sz w:val="28"/>
          <w:szCs w:val="28"/>
          <w:rtl/>
          <w:lang w:bidi="fa-IR"/>
        </w:rPr>
        <w:t xml:space="preserve">شفيع آبادي ، ع . (1386). </w:t>
      </w:r>
      <w:r w:rsidRPr="008375EC">
        <w:rPr>
          <w:rFonts w:ascii="Times New Roman" w:eastAsia="Times New Roman" w:hAnsi="Times New Roman" w:cs="B Lotus" w:hint="cs"/>
          <w:b/>
          <w:bCs/>
          <w:sz w:val="28"/>
          <w:szCs w:val="28"/>
          <w:rtl/>
          <w:lang w:bidi="fa-IR"/>
        </w:rPr>
        <w:t>راهنمايي و مشاوره شغلي و حرفه اي و نظريه هاي انتخاب شغل</w:t>
      </w:r>
      <w:r w:rsidRPr="008375EC">
        <w:rPr>
          <w:rFonts w:ascii="Times New Roman" w:eastAsia="Times New Roman" w:hAnsi="Times New Roman" w:cs="B Lotus" w:hint="cs"/>
          <w:sz w:val="28"/>
          <w:szCs w:val="28"/>
          <w:rtl/>
          <w:lang w:bidi="fa-IR"/>
        </w:rPr>
        <w:t>.انتشارات رشد .</w:t>
      </w:r>
    </w:p>
    <w:p w:rsidR="009449C7" w:rsidRPr="008375EC" w:rsidRDefault="009449C7" w:rsidP="008375EC">
      <w:pPr>
        <w:numPr>
          <w:ilvl w:val="0"/>
          <w:numId w:val="1"/>
        </w:numPr>
        <w:tabs>
          <w:tab w:val="right" w:pos="830"/>
        </w:tabs>
        <w:autoSpaceDE w:val="0"/>
        <w:autoSpaceDN w:val="0"/>
        <w:bidi/>
        <w:adjustRightInd w:val="0"/>
        <w:spacing w:after="0" w:line="360" w:lineRule="auto"/>
        <w:contextualSpacing/>
        <w:jc w:val="both"/>
        <w:rPr>
          <w:rFonts w:ascii="BNazanin" w:eastAsia="Times New Roman" w:hAnsi="Times New Roman" w:cs="B Lotus"/>
          <w:sz w:val="28"/>
          <w:szCs w:val="28"/>
        </w:rPr>
      </w:pPr>
      <w:r w:rsidRPr="008375EC">
        <w:rPr>
          <w:rFonts w:ascii="BNazanin" w:eastAsia="Times New Roman" w:hAnsi="Times New Roman" w:cs="B Lotus" w:hint="cs"/>
          <w:sz w:val="28"/>
          <w:szCs w:val="28"/>
          <w:rtl/>
        </w:rPr>
        <w:t xml:space="preserve">فتحي آشتياني ، ع .(1391 ). </w:t>
      </w:r>
      <w:r w:rsidRPr="008375EC">
        <w:rPr>
          <w:rFonts w:ascii="BNazanin" w:eastAsia="Times New Roman" w:hAnsi="Times New Roman" w:cs="B Lotus" w:hint="cs"/>
          <w:b/>
          <w:bCs/>
          <w:sz w:val="28"/>
          <w:szCs w:val="28"/>
          <w:rtl/>
        </w:rPr>
        <w:t>آزمونها روانشناختي</w:t>
      </w:r>
      <w:r w:rsidRPr="008375EC">
        <w:rPr>
          <w:rFonts w:ascii="BNazanin" w:eastAsia="Times New Roman" w:hAnsi="Times New Roman" w:cs="B Lotus" w:hint="cs"/>
          <w:sz w:val="28"/>
          <w:szCs w:val="28"/>
          <w:rtl/>
        </w:rPr>
        <w:t xml:space="preserve"> .تهران: انتشارات بعثت .</w:t>
      </w:r>
    </w:p>
    <w:p w:rsidR="009449C7" w:rsidRPr="008375EC" w:rsidRDefault="009449C7" w:rsidP="008375EC">
      <w:pPr>
        <w:numPr>
          <w:ilvl w:val="0"/>
          <w:numId w:val="1"/>
        </w:numPr>
        <w:tabs>
          <w:tab w:val="right" w:pos="830"/>
        </w:tabs>
        <w:bidi/>
        <w:spacing w:after="200" w:line="360" w:lineRule="auto"/>
        <w:contextualSpacing/>
        <w:jc w:val="both"/>
        <w:rPr>
          <w:rFonts w:ascii="Times New Roman" w:eastAsia="Times New Roman" w:hAnsi="Times New Roman" w:cs="B Lotus"/>
          <w:sz w:val="28"/>
          <w:szCs w:val="28"/>
        </w:rPr>
      </w:pPr>
      <w:r w:rsidRPr="008375EC">
        <w:rPr>
          <w:rFonts w:ascii="Times New Roman" w:eastAsia="Times New Roman" w:hAnsi="Times New Roman" w:cs="B Lotus" w:hint="cs"/>
          <w:sz w:val="28"/>
          <w:szCs w:val="28"/>
          <w:rtl/>
        </w:rPr>
        <w:t>فرنچ ، و، . اچ بل ، س .( 1382).</w:t>
      </w:r>
      <w:r w:rsidRPr="008375EC">
        <w:rPr>
          <w:rFonts w:ascii="Times New Roman" w:eastAsia="Times New Roman" w:hAnsi="Times New Roman" w:cs="B Lotus" w:hint="cs"/>
          <w:b/>
          <w:bCs/>
          <w:sz w:val="28"/>
          <w:szCs w:val="28"/>
          <w:rtl/>
        </w:rPr>
        <w:t>مديريت تحول در سازمان</w:t>
      </w:r>
      <w:r w:rsidRPr="008375EC">
        <w:rPr>
          <w:rFonts w:ascii="Times New Roman" w:eastAsia="Times New Roman" w:hAnsi="Times New Roman" w:cs="B Lotus" w:hint="cs"/>
          <w:sz w:val="28"/>
          <w:szCs w:val="28"/>
          <w:rtl/>
        </w:rPr>
        <w:t xml:space="preserve"> . ترجمه سيد مهدي الواني ، حسن دانايي فرد . انتشارات صفار </w:t>
      </w:r>
      <w:r w:rsidRPr="008375EC">
        <w:rPr>
          <w:rFonts w:ascii="Times New Roman" w:eastAsia="Times New Roman" w:hAnsi="Times New Roman" w:cs="Times New Roman" w:hint="cs"/>
          <w:sz w:val="28"/>
          <w:szCs w:val="28"/>
          <w:rtl/>
        </w:rPr>
        <w:t>–</w:t>
      </w:r>
      <w:r w:rsidRPr="008375EC">
        <w:rPr>
          <w:rFonts w:ascii="Times New Roman" w:eastAsia="Times New Roman" w:hAnsi="Times New Roman" w:cs="B Lotus" w:hint="cs"/>
          <w:sz w:val="28"/>
          <w:szCs w:val="28"/>
          <w:rtl/>
        </w:rPr>
        <w:t xml:space="preserve"> اشراقي.</w:t>
      </w:r>
    </w:p>
    <w:p w:rsidR="009449C7" w:rsidRPr="008375EC" w:rsidRDefault="009449C7" w:rsidP="008375EC">
      <w:pPr>
        <w:numPr>
          <w:ilvl w:val="0"/>
          <w:numId w:val="1"/>
        </w:numPr>
        <w:tabs>
          <w:tab w:val="right" w:pos="830"/>
        </w:tabs>
        <w:autoSpaceDE w:val="0"/>
        <w:autoSpaceDN w:val="0"/>
        <w:bidi/>
        <w:adjustRightInd w:val="0"/>
        <w:spacing w:after="0" w:line="360" w:lineRule="auto"/>
        <w:contextualSpacing/>
        <w:jc w:val="both"/>
        <w:rPr>
          <w:rFonts w:ascii="Times New Roman" w:eastAsia="Times New Roman" w:hAnsi="Times New Roman" w:cs="B Lotus"/>
          <w:sz w:val="28"/>
          <w:szCs w:val="28"/>
        </w:rPr>
      </w:pPr>
      <w:r w:rsidRPr="008375EC">
        <w:rPr>
          <w:rFonts w:ascii="Times New Roman" w:eastAsia="Times New Roman" w:hAnsi="Times New Roman" w:cs="B Lotus" w:hint="cs"/>
          <w:sz w:val="28"/>
          <w:szCs w:val="28"/>
          <w:rtl/>
        </w:rPr>
        <w:lastRenderedPageBreak/>
        <w:t xml:space="preserve">كورمن ، ا.( 1386 ). </w:t>
      </w:r>
      <w:r w:rsidRPr="008375EC">
        <w:rPr>
          <w:rFonts w:ascii="Times New Roman" w:eastAsia="Times New Roman" w:hAnsi="Times New Roman" w:cs="B Lotus" w:hint="cs"/>
          <w:b/>
          <w:bCs/>
          <w:sz w:val="28"/>
          <w:szCs w:val="28"/>
          <w:rtl/>
        </w:rPr>
        <w:t>روان شناسي صنعتي و سازماني</w:t>
      </w:r>
      <w:r w:rsidRPr="008375EC">
        <w:rPr>
          <w:rFonts w:ascii="Times New Roman" w:eastAsia="Times New Roman" w:hAnsi="Times New Roman" w:cs="B Lotus" w:hint="cs"/>
          <w:sz w:val="28"/>
          <w:szCs w:val="28"/>
          <w:rtl/>
        </w:rPr>
        <w:t xml:space="preserve"> . ترجمه حسين شكركن  . تهران: انتشارات رشد .</w:t>
      </w:r>
    </w:p>
    <w:p w:rsidR="009449C7" w:rsidRPr="008375EC" w:rsidRDefault="009449C7" w:rsidP="008375EC">
      <w:pPr>
        <w:numPr>
          <w:ilvl w:val="0"/>
          <w:numId w:val="1"/>
        </w:numPr>
        <w:tabs>
          <w:tab w:val="right" w:pos="830"/>
        </w:tabs>
        <w:autoSpaceDE w:val="0"/>
        <w:autoSpaceDN w:val="0"/>
        <w:bidi/>
        <w:adjustRightInd w:val="0"/>
        <w:spacing w:after="0" w:line="360" w:lineRule="auto"/>
        <w:contextualSpacing/>
        <w:jc w:val="both"/>
        <w:rPr>
          <w:rFonts w:ascii="BNazanin" w:eastAsia="Times New Roman" w:hAnsi="Times New Roman" w:cs="B Lotus"/>
          <w:sz w:val="28"/>
          <w:szCs w:val="28"/>
        </w:rPr>
      </w:pPr>
      <w:r w:rsidRPr="008375EC">
        <w:rPr>
          <w:rFonts w:ascii="BNazanin" w:eastAsia="Times New Roman" w:hAnsi="Times New Roman" w:cs="B Lotus" w:hint="cs"/>
          <w:sz w:val="28"/>
          <w:szCs w:val="28"/>
          <w:rtl/>
        </w:rPr>
        <w:t xml:space="preserve">گنجي ، ح .( 1382 ). </w:t>
      </w:r>
      <w:r w:rsidRPr="008375EC">
        <w:rPr>
          <w:rFonts w:ascii="BNazanin" w:eastAsia="Times New Roman" w:hAnsi="Times New Roman" w:cs="B Lotus" w:hint="cs"/>
          <w:b/>
          <w:bCs/>
          <w:sz w:val="28"/>
          <w:szCs w:val="28"/>
          <w:rtl/>
        </w:rPr>
        <w:t>روانشناسي كار</w:t>
      </w:r>
      <w:r w:rsidRPr="008375EC">
        <w:rPr>
          <w:rFonts w:ascii="BNazanin" w:eastAsia="Times New Roman" w:hAnsi="Times New Roman" w:cs="B Lotus" w:hint="cs"/>
          <w:sz w:val="28"/>
          <w:szCs w:val="28"/>
          <w:rtl/>
        </w:rPr>
        <w:t xml:space="preserve"> .تهران: نشر ارسباران .</w:t>
      </w:r>
    </w:p>
    <w:p w:rsidR="009449C7" w:rsidRPr="008375EC" w:rsidRDefault="009449C7" w:rsidP="008375EC">
      <w:pPr>
        <w:numPr>
          <w:ilvl w:val="0"/>
          <w:numId w:val="1"/>
        </w:numPr>
        <w:tabs>
          <w:tab w:val="right" w:pos="830"/>
        </w:tabs>
        <w:bidi/>
        <w:spacing w:after="200" w:line="360" w:lineRule="auto"/>
        <w:contextualSpacing/>
        <w:jc w:val="both"/>
        <w:rPr>
          <w:rFonts w:ascii="Times New Roman" w:eastAsia="Times New Roman" w:hAnsi="Times New Roman" w:cs="B Lotus"/>
          <w:sz w:val="28"/>
          <w:szCs w:val="28"/>
        </w:rPr>
      </w:pPr>
      <w:r w:rsidRPr="008375EC">
        <w:rPr>
          <w:rFonts w:ascii="Times New Roman" w:eastAsia="Times New Roman" w:hAnsi="Times New Roman" w:cs="B Lotus" w:hint="cs"/>
          <w:sz w:val="28"/>
          <w:szCs w:val="28"/>
          <w:rtl/>
        </w:rPr>
        <w:t xml:space="preserve">مهداد ، ع .( 1387). </w:t>
      </w:r>
      <w:r w:rsidRPr="008375EC">
        <w:rPr>
          <w:rFonts w:ascii="Times New Roman" w:eastAsia="Times New Roman" w:hAnsi="Times New Roman" w:cs="B Lotus" w:hint="cs"/>
          <w:b/>
          <w:bCs/>
          <w:sz w:val="28"/>
          <w:szCs w:val="28"/>
          <w:rtl/>
        </w:rPr>
        <w:t>روانشناسي صنعتي و سازماني</w:t>
      </w:r>
      <w:r w:rsidRPr="008375EC">
        <w:rPr>
          <w:rFonts w:ascii="Times New Roman" w:eastAsia="Times New Roman" w:hAnsi="Times New Roman" w:cs="B Lotus" w:hint="cs"/>
          <w:sz w:val="28"/>
          <w:szCs w:val="28"/>
          <w:rtl/>
        </w:rPr>
        <w:t xml:space="preserve"> . انتشارات جنگل .</w:t>
      </w:r>
    </w:p>
    <w:p w:rsidR="009449C7" w:rsidRPr="008375EC" w:rsidRDefault="009449C7" w:rsidP="008375EC">
      <w:pPr>
        <w:tabs>
          <w:tab w:val="right" w:pos="830"/>
        </w:tabs>
        <w:bidi/>
        <w:spacing w:after="200" w:line="360" w:lineRule="auto"/>
        <w:contextualSpacing/>
        <w:rPr>
          <w:rFonts w:ascii="Calibri" w:eastAsia="Times New Roman" w:hAnsi="Calibri" w:cs="B Lotus"/>
          <w:b/>
          <w:bCs/>
          <w:sz w:val="28"/>
          <w:szCs w:val="28"/>
          <w:rtl/>
        </w:rPr>
      </w:pPr>
      <w:r w:rsidRPr="008375EC">
        <w:rPr>
          <w:rFonts w:ascii="Calibri" w:eastAsia="Times New Roman" w:hAnsi="Calibri" w:cs="B Lotus" w:hint="cs"/>
          <w:b/>
          <w:bCs/>
          <w:sz w:val="28"/>
          <w:szCs w:val="28"/>
          <w:rtl/>
        </w:rPr>
        <w:t>مقالات</w:t>
      </w:r>
    </w:p>
    <w:p w:rsidR="009449C7" w:rsidRPr="008375EC" w:rsidRDefault="009449C7" w:rsidP="008375EC">
      <w:pPr>
        <w:numPr>
          <w:ilvl w:val="0"/>
          <w:numId w:val="1"/>
        </w:numPr>
        <w:tabs>
          <w:tab w:val="right" w:pos="830"/>
        </w:tabs>
        <w:autoSpaceDE w:val="0"/>
        <w:autoSpaceDN w:val="0"/>
        <w:bidi/>
        <w:adjustRightInd w:val="0"/>
        <w:spacing w:after="0" w:line="360" w:lineRule="auto"/>
        <w:contextualSpacing/>
        <w:jc w:val="both"/>
        <w:rPr>
          <w:rFonts w:ascii="Times New Roman" w:eastAsia="Times New Roman" w:hAnsi="Times New Roman" w:cs="B Lotus"/>
          <w:sz w:val="28"/>
          <w:szCs w:val="28"/>
        </w:rPr>
      </w:pPr>
      <w:r w:rsidRPr="008375EC">
        <w:rPr>
          <w:rFonts w:ascii="Times New Roman" w:eastAsia="Times New Roman" w:hAnsi="Times New Roman" w:cs="B Lotus" w:hint="cs"/>
          <w:sz w:val="28"/>
          <w:szCs w:val="28"/>
          <w:rtl/>
        </w:rPr>
        <w:t xml:space="preserve">احيا كننده ، م، . شفيع آبادي ، ع، . سوداني ، م، .( 1387). </w:t>
      </w:r>
      <w:r w:rsidRPr="008375EC">
        <w:rPr>
          <w:rFonts w:ascii="Times New Roman" w:eastAsia="Times New Roman" w:hAnsi="Times New Roman" w:cs="B Lotus" w:hint="cs"/>
          <w:b/>
          <w:bCs/>
          <w:sz w:val="28"/>
          <w:szCs w:val="28"/>
          <w:rtl/>
        </w:rPr>
        <w:t>تاثير مشاوره شغلي به شيوه سازگاري شغلي ديويس بر فرسودگي شغلي كاركنان دانشگاه آزاد اسلامي واحد بهبهان</w:t>
      </w:r>
      <w:r w:rsidRPr="008375EC">
        <w:rPr>
          <w:rFonts w:ascii="Times New Roman" w:eastAsia="Times New Roman" w:hAnsi="Times New Roman" w:cs="B Lotus" w:hint="cs"/>
          <w:sz w:val="28"/>
          <w:szCs w:val="28"/>
          <w:rtl/>
        </w:rPr>
        <w:t>. دانش و پژوهش در روانشناسي.، شماره 38 .</w:t>
      </w:r>
    </w:p>
    <w:p w:rsidR="009449C7" w:rsidRPr="008375EC" w:rsidRDefault="009449C7" w:rsidP="008375EC">
      <w:pPr>
        <w:numPr>
          <w:ilvl w:val="0"/>
          <w:numId w:val="1"/>
        </w:numPr>
        <w:tabs>
          <w:tab w:val="right" w:pos="830"/>
        </w:tabs>
        <w:bidi/>
        <w:spacing w:after="200" w:line="360" w:lineRule="auto"/>
        <w:contextualSpacing/>
        <w:jc w:val="both"/>
        <w:rPr>
          <w:rFonts w:ascii="Times New Roman" w:eastAsia="Times New Roman" w:hAnsi="Times New Roman" w:cs="B Lotus"/>
          <w:b/>
          <w:bCs/>
          <w:sz w:val="28"/>
          <w:szCs w:val="28"/>
          <w:rtl/>
        </w:rPr>
      </w:pPr>
      <w:r w:rsidRPr="008375EC">
        <w:rPr>
          <w:rFonts w:ascii="Times New Roman" w:eastAsia="Times New Roman" w:hAnsi="Times New Roman" w:cs="B Lotus" w:hint="cs"/>
          <w:sz w:val="28"/>
          <w:szCs w:val="28"/>
          <w:rtl/>
          <w:lang w:bidi="fa-IR"/>
        </w:rPr>
        <w:t xml:space="preserve">اكبري فرد .( 1388) . </w:t>
      </w:r>
      <w:r w:rsidRPr="008375EC">
        <w:rPr>
          <w:rFonts w:ascii="Times New Roman" w:eastAsia="Times New Roman" w:hAnsi="Times New Roman" w:cs="B Lotus" w:hint="cs"/>
          <w:b/>
          <w:bCs/>
          <w:sz w:val="28"/>
          <w:szCs w:val="28"/>
          <w:rtl/>
          <w:lang w:bidi="fa-IR"/>
        </w:rPr>
        <w:t xml:space="preserve">رابطه هوش ها چند گانه گاردنر و تيپ هاي شخصيتي با سازگاري شغلي دبيران مقطع متوسطه شهرستان درود </w:t>
      </w:r>
      <w:r w:rsidRPr="008375EC">
        <w:rPr>
          <w:rFonts w:ascii="Times New Roman" w:eastAsia="Times New Roman" w:hAnsi="Times New Roman" w:cs="B Lotus" w:hint="cs"/>
          <w:sz w:val="28"/>
          <w:szCs w:val="28"/>
          <w:rtl/>
          <w:lang w:bidi="fa-IR"/>
        </w:rPr>
        <w:t>. پايان نامه كارشناسي ارشد. رشته مشاوره دانشگاه علامه طباطبايي تهران.</w:t>
      </w:r>
    </w:p>
    <w:p w:rsidR="009449C7" w:rsidRPr="008375EC" w:rsidRDefault="009449C7" w:rsidP="008375EC">
      <w:pPr>
        <w:numPr>
          <w:ilvl w:val="0"/>
          <w:numId w:val="1"/>
        </w:numPr>
        <w:tabs>
          <w:tab w:val="right" w:pos="830"/>
        </w:tabs>
        <w:bidi/>
        <w:spacing w:after="0" w:line="360" w:lineRule="auto"/>
        <w:contextualSpacing/>
        <w:jc w:val="both"/>
        <w:rPr>
          <w:rFonts w:ascii="Times New Roman" w:eastAsia="Times New Roman" w:hAnsi="Times New Roman" w:cs="B Lotus"/>
          <w:sz w:val="28"/>
          <w:szCs w:val="28"/>
        </w:rPr>
      </w:pPr>
      <w:r w:rsidRPr="008375EC">
        <w:rPr>
          <w:rFonts w:ascii="Times New Roman" w:eastAsia="Times New Roman" w:hAnsi="Times New Roman" w:cs="B Lotus"/>
          <w:sz w:val="28"/>
          <w:szCs w:val="28"/>
          <w:rtl/>
        </w:rPr>
        <w:t>امیر خانی ،</w:t>
      </w:r>
      <w:r w:rsidRPr="008375EC">
        <w:rPr>
          <w:rFonts w:ascii="Times New Roman" w:eastAsia="Times New Roman" w:hAnsi="Times New Roman" w:cs="B Lotus" w:hint="cs"/>
          <w:sz w:val="28"/>
          <w:szCs w:val="28"/>
          <w:rtl/>
        </w:rPr>
        <w:t xml:space="preserve"> </w:t>
      </w:r>
      <w:r w:rsidRPr="008375EC">
        <w:rPr>
          <w:rFonts w:ascii="Times New Roman" w:eastAsia="Times New Roman" w:hAnsi="Times New Roman" w:cs="B Lotus"/>
          <w:sz w:val="28"/>
          <w:szCs w:val="28"/>
          <w:rtl/>
        </w:rPr>
        <w:t>ط</w:t>
      </w:r>
      <w:r w:rsidRPr="008375EC">
        <w:rPr>
          <w:rFonts w:ascii="Times New Roman" w:eastAsia="Times New Roman" w:hAnsi="Times New Roman" w:cs="B Lotus" w:hint="cs"/>
          <w:sz w:val="28"/>
          <w:szCs w:val="28"/>
          <w:rtl/>
        </w:rPr>
        <w:t>،</w:t>
      </w:r>
      <w:r w:rsidRPr="008375EC">
        <w:rPr>
          <w:rFonts w:ascii="Times New Roman" w:eastAsia="Times New Roman" w:hAnsi="Times New Roman" w:cs="B Lotus"/>
          <w:sz w:val="28"/>
          <w:szCs w:val="28"/>
          <w:rtl/>
        </w:rPr>
        <w:t xml:space="preserve"> </w:t>
      </w:r>
      <w:r w:rsidRPr="008375EC">
        <w:rPr>
          <w:rFonts w:ascii="Times New Roman" w:eastAsia="Times New Roman" w:hAnsi="Times New Roman" w:cs="B Lotus" w:hint="cs"/>
          <w:sz w:val="28"/>
          <w:szCs w:val="28"/>
          <w:rtl/>
        </w:rPr>
        <w:t xml:space="preserve">. </w:t>
      </w:r>
      <w:r w:rsidRPr="008375EC">
        <w:rPr>
          <w:rFonts w:ascii="Times New Roman" w:eastAsia="Times New Roman" w:hAnsi="Times New Roman" w:cs="B Lotus"/>
          <w:sz w:val="28"/>
          <w:szCs w:val="28"/>
          <w:rtl/>
        </w:rPr>
        <w:t>پورعزت ،ع</w:t>
      </w:r>
      <w:r w:rsidRPr="008375EC">
        <w:rPr>
          <w:rFonts w:ascii="Times New Roman" w:eastAsia="Times New Roman" w:hAnsi="Times New Roman" w:cs="B Lotus" w:hint="cs"/>
          <w:sz w:val="28"/>
          <w:szCs w:val="28"/>
          <w:rtl/>
        </w:rPr>
        <w:t xml:space="preserve">.( </w:t>
      </w:r>
      <w:r w:rsidRPr="008375EC">
        <w:rPr>
          <w:rFonts w:ascii="Times New Roman" w:eastAsia="Times New Roman" w:hAnsi="Times New Roman" w:cs="B Lotus"/>
          <w:sz w:val="28"/>
          <w:szCs w:val="28"/>
          <w:rtl/>
        </w:rPr>
        <w:t>1387</w:t>
      </w:r>
      <w:r w:rsidRPr="008375EC">
        <w:rPr>
          <w:rFonts w:ascii="Times New Roman" w:eastAsia="Times New Roman" w:hAnsi="Times New Roman" w:cs="B Lotus" w:hint="cs"/>
          <w:sz w:val="28"/>
          <w:szCs w:val="28"/>
          <w:rtl/>
        </w:rPr>
        <w:t xml:space="preserve">). </w:t>
      </w:r>
      <w:r w:rsidRPr="008375EC">
        <w:rPr>
          <w:rFonts w:ascii="Times New Roman" w:eastAsia="Times New Roman" w:hAnsi="Times New Roman" w:cs="B Lotus"/>
          <w:b/>
          <w:bCs/>
          <w:sz w:val="28"/>
          <w:szCs w:val="28"/>
          <w:rtl/>
        </w:rPr>
        <w:t>تأملی بر امکان توسعه سرمایه اجتماعی در پرتو عدالت سازمانی در سازمان های دولتی</w:t>
      </w:r>
      <w:r w:rsidRPr="008375EC">
        <w:rPr>
          <w:rFonts w:ascii="Times New Roman" w:eastAsia="Times New Roman" w:hAnsi="Times New Roman" w:cs="B Lotus" w:hint="cs"/>
          <w:sz w:val="28"/>
          <w:szCs w:val="28"/>
          <w:rtl/>
        </w:rPr>
        <w:t xml:space="preserve">. </w:t>
      </w:r>
      <w:r w:rsidRPr="008375EC">
        <w:rPr>
          <w:rFonts w:ascii="Times New Roman" w:eastAsia="Times New Roman" w:hAnsi="Times New Roman" w:cs="B Lotus"/>
          <w:sz w:val="28"/>
          <w:szCs w:val="28"/>
          <w:rtl/>
        </w:rPr>
        <w:t xml:space="preserve">شماره 1 </w:t>
      </w:r>
      <w:r w:rsidRPr="008375EC">
        <w:rPr>
          <w:rFonts w:ascii="Times New Roman" w:eastAsia="Times New Roman" w:hAnsi="Times New Roman" w:cs="B Lotus" w:hint="cs"/>
          <w:sz w:val="28"/>
          <w:szCs w:val="28"/>
          <w:rtl/>
        </w:rPr>
        <w:t>.</w:t>
      </w:r>
    </w:p>
    <w:p w:rsidR="009449C7" w:rsidRPr="008375EC" w:rsidRDefault="009449C7" w:rsidP="008375EC">
      <w:pPr>
        <w:numPr>
          <w:ilvl w:val="0"/>
          <w:numId w:val="1"/>
        </w:numPr>
        <w:tabs>
          <w:tab w:val="right" w:pos="830"/>
        </w:tabs>
        <w:autoSpaceDE w:val="0"/>
        <w:autoSpaceDN w:val="0"/>
        <w:bidi/>
        <w:adjustRightInd w:val="0"/>
        <w:spacing w:after="0" w:line="360" w:lineRule="auto"/>
        <w:contextualSpacing/>
        <w:jc w:val="both"/>
        <w:rPr>
          <w:rFonts w:ascii="BNazaninBold" w:eastAsia="Times New Roman" w:hAnsi="Times New Roman" w:cs="B Lotus"/>
          <w:sz w:val="28"/>
          <w:szCs w:val="28"/>
        </w:rPr>
      </w:pPr>
      <w:r w:rsidRPr="008375EC">
        <w:rPr>
          <w:rFonts w:ascii="BBadrBold" w:eastAsia="Times New Roman" w:hAnsi="Times New Roman" w:cs="B Lotus" w:hint="cs"/>
          <w:sz w:val="28"/>
          <w:szCs w:val="28"/>
          <w:rtl/>
        </w:rPr>
        <w:t xml:space="preserve">پيريايي ، ص، . ارشدي ، ن .( 1391 ). </w:t>
      </w:r>
      <w:r w:rsidRPr="008375EC">
        <w:rPr>
          <w:rFonts w:ascii="BNazaninBold" w:eastAsia="Times New Roman" w:hAnsi="Times New Roman" w:cs="B Lotus" w:hint="cs"/>
          <w:b/>
          <w:bCs/>
          <w:sz w:val="28"/>
          <w:szCs w:val="28"/>
          <w:rtl/>
        </w:rPr>
        <w:t>اثر</w:t>
      </w:r>
      <w:r w:rsidRPr="008375EC">
        <w:rPr>
          <w:rFonts w:ascii="BNazaninBold" w:eastAsia="Times New Roman" w:hAnsi="Times New Roman" w:cs="B Lotus"/>
          <w:b/>
          <w:bCs/>
          <w:sz w:val="28"/>
          <w:szCs w:val="28"/>
        </w:rPr>
        <w:t xml:space="preserve"> </w:t>
      </w:r>
      <w:r w:rsidRPr="008375EC">
        <w:rPr>
          <w:rFonts w:ascii="BNazaninBold" w:eastAsia="Times New Roman" w:hAnsi="Times New Roman" w:cs="B Lotus" w:hint="cs"/>
          <w:b/>
          <w:bCs/>
          <w:sz w:val="28"/>
          <w:szCs w:val="28"/>
          <w:rtl/>
        </w:rPr>
        <w:t>امنيت</w:t>
      </w:r>
      <w:r w:rsidRPr="008375EC">
        <w:rPr>
          <w:rFonts w:ascii="BNazaninBold" w:eastAsia="Times New Roman" w:hAnsi="Times New Roman" w:cs="B Lotus"/>
          <w:b/>
          <w:bCs/>
          <w:sz w:val="28"/>
          <w:szCs w:val="28"/>
        </w:rPr>
        <w:t xml:space="preserve"> </w:t>
      </w:r>
      <w:r w:rsidRPr="008375EC">
        <w:rPr>
          <w:rFonts w:ascii="BNazaninBold" w:eastAsia="Times New Roman" w:hAnsi="Times New Roman" w:cs="B Lotus" w:hint="cs"/>
          <w:b/>
          <w:bCs/>
          <w:sz w:val="28"/>
          <w:szCs w:val="28"/>
          <w:rtl/>
        </w:rPr>
        <w:t>شغلي</w:t>
      </w:r>
      <w:r w:rsidRPr="008375EC">
        <w:rPr>
          <w:rFonts w:ascii="BNazaninBold" w:eastAsia="Times New Roman" w:hAnsi="Times New Roman" w:cs="B Lotus"/>
          <w:b/>
          <w:bCs/>
          <w:sz w:val="28"/>
          <w:szCs w:val="28"/>
        </w:rPr>
        <w:t xml:space="preserve"> </w:t>
      </w:r>
      <w:r w:rsidRPr="008375EC">
        <w:rPr>
          <w:rFonts w:ascii="BNazaninBold" w:eastAsia="Times New Roman" w:hAnsi="Times New Roman" w:cs="B Lotus" w:hint="cs"/>
          <w:b/>
          <w:bCs/>
          <w:sz w:val="28"/>
          <w:szCs w:val="28"/>
          <w:rtl/>
        </w:rPr>
        <w:t>و</w:t>
      </w:r>
      <w:r w:rsidRPr="008375EC">
        <w:rPr>
          <w:rFonts w:ascii="BNazaninBold" w:eastAsia="Times New Roman" w:hAnsi="Times New Roman" w:cs="B Lotus"/>
          <w:b/>
          <w:bCs/>
          <w:sz w:val="28"/>
          <w:szCs w:val="28"/>
        </w:rPr>
        <w:t xml:space="preserve"> </w:t>
      </w:r>
      <w:r w:rsidRPr="008375EC">
        <w:rPr>
          <w:rFonts w:ascii="BNazaninBold" w:eastAsia="Times New Roman" w:hAnsi="Times New Roman" w:cs="B Lotus" w:hint="cs"/>
          <w:b/>
          <w:bCs/>
          <w:sz w:val="28"/>
          <w:szCs w:val="28"/>
          <w:rtl/>
        </w:rPr>
        <w:t>عدالت</w:t>
      </w:r>
      <w:r w:rsidRPr="008375EC">
        <w:rPr>
          <w:rFonts w:ascii="BNazaninBold" w:eastAsia="Times New Roman" w:hAnsi="Times New Roman" w:cs="B Lotus"/>
          <w:b/>
          <w:bCs/>
          <w:sz w:val="28"/>
          <w:szCs w:val="28"/>
        </w:rPr>
        <w:t xml:space="preserve"> </w:t>
      </w:r>
      <w:r w:rsidRPr="008375EC">
        <w:rPr>
          <w:rFonts w:ascii="BNazaninBold" w:eastAsia="Times New Roman" w:hAnsi="Times New Roman" w:cs="B Lotus" w:hint="cs"/>
          <w:b/>
          <w:bCs/>
          <w:sz w:val="28"/>
          <w:szCs w:val="28"/>
          <w:rtl/>
        </w:rPr>
        <w:t>سازماني</w:t>
      </w:r>
      <w:r w:rsidRPr="008375EC">
        <w:rPr>
          <w:rFonts w:ascii="BNazaninBold" w:eastAsia="Times New Roman" w:hAnsi="Times New Roman" w:cs="B Lotus"/>
          <w:b/>
          <w:bCs/>
          <w:sz w:val="28"/>
          <w:szCs w:val="28"/>
        </w:rPr>
        <w:t xml:space="preserve"> </w:t>
      </w:r>
      <w:r w:rsidRPr="008375EC">
        <w:rPr>
          <w:rFonts w:ascii="BNazaninBold" w:eastAsia="Times New Roman" w:hAnsi="Times New Roman" w:cs="B Lotus" w:hint="cs"/>
          <w:b/>
          <w:bCs/>
          <w:sz w:val="28"/>
          <w:szCs w:val="28"/>
          <w:rtl/>
        </w:rPr>
        <w:t>بر</w:t>
      </w:r>
      <w:r w:rsidRPr="008375EC">
        <w:rPr>
          <w:rFonts w:ascii="BNazaninBold" w:eastAsia="Times New Roman" w:hAnsi="Times New Roman" w:cs="B Lotus"/>
          <w:b/>
          <w:bCs/>
          <w:sz w:val="28"/>
          <w:szCs w:val="28"/>
        </w:rPr>
        <w:t xml:space="preserve"> </w:t>
      </w:r>
      <w:r w:rsidRPr="008375EC">
        <w:rPr>
          <w:rFonts w:ascii="BNazaninBold" w:eastAsia="Times New Roman" w:hAnsi="Times New Roman" w:cs="B Lotus" w:hint="cs"/>
          <w:b/>
          <w:bCs/>
          <w:sz w:val="28"/>
          <w:szCs w:val="28"/>
          <w:rtl/>
        </w:rPr>
        <w:t>قصد</w:t>
      </w:r>
      <w:r w:rsidRPr="008375EC">
        <w:rPr>
          <w:rFonts w:ascii="BNazaninBold" w:eastAsia="Times New Roman" w:hAnsi="Times New Roman" w:cs="B Lotus"/>
          <w:b/>
          <w:bCs/>
          <w:sz w:val="28"/>
          <w:szCs w:val="28"/>
        </w:rPr>
        <w:t xml:space="preserve"> </w:t>
      </w:r>
      <w:r w:rsidRPr="008375EC">
        <w:rPr>
          <w:rFonts w:ascii="BNazaninBold" w:eastAsia="Times New Roman" w:hAnsi="Times New Roman" w:cs="B Lotus" w:hint="cs"/>
          <w:b/>
          <w:bCs/>
          <w:sz w:val="28"/>
          <w:szCs w:val="28"/>
          <w:rtl/>
        </w:rPr>
        <w:t>ترك</w:t>
      </w:r>
      <w:r w:rsidRPr="008375EC">
        <w:rPr>
          <w:rFonts w:ascii="BNazaninBold" w:eastAsia="Times New Roman" w:hAnsi="Times New Roman" w:cs="B Lotus"/>
          <w:b/>
          <w:bCs/>
          <w:sz w:val="28"/>
          <w:szCs w:val="28"/>
        </w:rPr>
        <w:t xml:space="preserve"> </w:t>
      </w:r>
      <w:r w:rsidRPr="008375EC">
        <w:rPr>
          <w:rFonts w:ascii="BNazaninBold" w:eastAsia="Times New Roman" w:hAnsi="Times New Roman" w:cs="B Lotus" w:hint="cs"/>
          <w:b/>
          <w:bCs/>
          <w:sz w:val="28"/>
          <w:szCs w:val="28"/>
          <w:rtl/>
        </w:rPr>
        <w:t>شغل</w:t>
      </w:r>
      <w:r w:rsidRPr="008375EC">
        <w:rPr>
          <w:rFonts w:ascii="BNazaninBold" w:eastAsia="Times New Roman" w:hAnsi="Times New Roman" w:cs="B Lotus"/>
          <w:b/>
          <w:bCs/>
          <w:sz w:val="28"/>
          <w:szCs w:val="28"/>
        </w:rPr>
        <w:t xml:space="preserve">: </w:t>
      </w:r>
      <w:r w:rsidRPr="008375EC">
        <w:rPr>
          <w:rFonts w:ascii="BNazaninBold" w:eastAsia="Times New Roman" w:hAnsi="Times New Roman" w:cs="B Lotus" w:hint="cs"/>
          <w:b/>
          <w:bCs/>
          <w:sz w:val="28"/>
          <w:szCs w:val="28"/>
          <w:rtl/>
        </w:rPr>
        <w:t>نقش</w:t>
      </w:r>
      <w:r w:rsidRPr="008375EC">
        <w:rPr>
          <w:rFonts w:ascii="BNazaninBold" w:eastAsia="Times New Roman" w:hAnsi="Times New Roman" w:cs="B Lotus"/>
          <w:b/>
          <w:bCs/>
          <w:sz w:val="28"/>
          <w:szCs w:val="28"/>
        </w:rPr>
        <w:t xml:space="preserve"> </w:t>
      </w:r>
      <w:r w:rsidRPr="008375EC">
        <w:rPr>
          <w:rFonts w:ascii="BNazaninBold" w:eastAsia="Times New Roman" w:hAnsi="Times New Roman" w:cs="B Lotus" w:hint="cs"/>
          <w:b/>
          <w:bCs/>
          <w:sz w:val="28"/>
          <w:szCs w:val="28"/>
          <w:rtl/>
        </w:rPr>
        <w:t>واسطه</w:t>
      </w:r>
      <w:r w:rsidRPr="008375EC">
        <w:rPr>
          <w:rFonts w:ascii="BNazaninBold" w:eastAsia="Times New Roman" w:hAnsi="Times New Roman" w:cs="B Lotus"/>
          <w:b/>
          <w:bCs/>
          <w:sz w:val="28"/>
          <w:szCs w:val="28"/>
        </w:rPr>
        <w:t xml:space="preserve"> </w:t>
      </w:r>
      <w:r w:rsidRPr="008375EC">
        <w:rPr>
          <w:rFonts w:ascii="BNazaninBold" w:eastAsia="Times New Roman" w:hAnsi="Times New Roman" w:cs="B Lotus" w:hint="cs"/>
          <w:b/>
          <w:bCs/>
          <w:sz w:val="28"/>
          <w:szCs w:val="28"/>
          <w:rtl/>
        </w:rPr>
        <w:t>اي اعتماد</w:t>
      </w:r>
      <w:r w:rsidRPr="008375EC">
        <w:rPr>
          <w:rFonts w:ascii="BNazaninBold" w:eastAsia="Times New Roman" w:hAnsi="Times New Roman" w:cs="B Lotus"/>
          <w:b/>
          <w:bCs/>
          <w:sz w:val="28"/>
          <w:szCs w:val="28"/>
        </w:rPr>
        <w:t xml:space="preserve"> </w:t>
      </w:r>
      <w:r w:rsidRPr="008375EC">
        <w:rPr>
          <w:rFonts w:ascii="BNazaninBold" w:eastAsia="Times New Roman" w:hAnsi="Times New Roman" w:cs="B Lotus" w:hint="cs"/>
          <w:b/>
          <w:bCs/>
          <w:sz w:val="28"/>
          <w:szCs w:val="28"/>
          <w:rtl/>
        </w:rPr>
        <w:t>به</w:t>
      </w:r>
      <w:r w:rsidRPr="008375EC">
        <w:rPr>
          <w:rFonts w:ascii="BNazaninBold" w:eastAsia="Times New Roman" w:hAnsi="Times New Roman" w:cs="B Lotus"/>
          <w:b/>
          <w:bCs/>
          <w:sz w:val="28"/>
          <w:szCs w:val="28"/>
        </w:rPr>
        <w:t xml:space="preserve"> </w:t>
      </w:r>
      <w:r w:rsidRPr="008375EC">
        <w:rPr>
          <w:rFonts w:ascii="BNazaninBold" w:eastAsia="Times New Roman" w:hAnsi="Times New Roman" w:cs="B Lotus" w:hint="cs"/>
          <w:b/>
          <w:bCs/>
          <w:sz w:val="28"/>
          <w:szCs w:val="28"/>
          <w:rtl/>
        </w:rPr>
        <w:t>مديريت</w:t>
      </w:r>
      <w:r w:rsidRPr="008375EC">
        <w:rPr>
          <w:rFonts w:ascii="BNazaninBold" w:eastAsia="Times New Roman" w:hAnsi="Times New Roman" w:cs="B Lotus"/>
          <w:b/>
          <w:bCs/>
          <w:sz w:val="28"/>
          <w:szCs w:val="28"/>
        </w:rPr>
        <w:t xml:space="preserve"> </w:t>
      </w:r>
      <w:r w:rsidRPr="008375EC">
        <w:rPr>
          <w:rFonts w:ascii="BNazaninBold" w:eastAsia="Times New Roman" w:hAnsi="Times New Roman" w:cs="B Lotus" w:hint="cs"/>
          <w:b/>
          <w:bCs/>
          <w:sz w:val="28"/>
          <w:szCs w:val="28"/>
          <w:rtl/>
        </w:rPr>
        <w:t>ارشد</w:t>
      </w:r>
      <w:r w:rsidRPr="008375EC">
        <w:rPr>
          <w:rFonts w:ascii="BNazaninBold" w:eastAsia="Times New Roman" w:hAnsi="Times New Roman" w:cs="B Lotus" w:hint="cs"/>
          <w:sz w:val="28"/>
          <w:szCs w:val="28"/>
          <w:rtl/>
        </w:rPr>
        <w:t xml:space="preserve"> . فصلنامه</w:t>
      </w:r>
      <w:r w:rsidRPr="008375EC">
        <w:rPr>
          <w:rFonts w:ascii="BNazaninBold" w:eastAsia="Times New Roman" w:hAnsi="Times New Roman" w:cs="B Lotus"/>
          <w:sz w:val="28"/>
          <w:szCs w:val="28"/>
        </w:rPr>
        <w:t xml:space="preserve"> </w:t>
      </w:r>
      <w:r w:rsidRPr="008375EC">
        <w:rPr>
          <w:rFonts w:ascii="BNazaninBold" w:eastAsia="Times New Roman" w:hAnsi="Times New Roman" w:cs="B Lotus" w:hint="cs"/>
          <w:sz w:val="28"/>
          <w:szCs w:val="28"/>
          <w:rtl/>
        </w:rPr>
        <w:t>مشاوره</w:t>
      </w:r>
      <w:r w:rsidRPr="008375EC">
        <w:rPr>
          <w:rFonts w:ascii="BNazaninBold" w:eastAsia="Times New Roman" w:hAnsi="Times New Roman" w:cs="B Lotus"/>
          <w:sz w:val="28"/>
          <w:szCs w:val="28"/>
        </w:rPr>
        <w:t xml:space="preserve"> </w:t>
      </w:r>
      <w:r w:rsidRPr="008375EC">
        <w:rPr>
          <w:rFonts w:ascii="BNazaninBold" w:eastAsia="Times New Roman" w:hAnsi="Times New Roman" w:cs="B Lotus" w:hint="cs"/>
          <w:sz w:val="28"/>
          <w:szCs w:val="28"/>
          <w:rtl/>
        </w:rPr>
        <w:t>شغلي</w:t>
      </w:r>
      <w:r w:rsidRPr="008375EC">
        <w:rPr>
          <w:rFonts w:ascii="BNazaninBold" w:eastAsia="Times New Roman" w:hAnsi="Times New Roman" w:cs="B Lotus"/>
          <w:sz w:val="28"/>
          <w:szCs w:val="28"/>
        </w:rPr>
        <w:t xml:space="preserve"> </w:t>
      </w:r>
      <w:r w:rsidRPr="008375EC">
        <w:rPr>
          <w:rFonts w:ascii="BNazaninBold" w:eastAsia="Times New Roman" w:hAnsi="Times New Roman" w:cs="B Lotus" w:hint="cs"/>
          <w:sz w:val="28"/>
          <w:szCs w:val="28"/>
          <w:rtl/>
        </w:rPr>
        <w:t>و</w:t>
      </w:r>
      <w:r w:rsidRPr="008375EC">
        <w:rPr>
          <w:rFonts w:ascii="BNazaninBold" w:eastAsia="Times New Roman" w:hAnsi="Times New Roman" w:cs="B Lotus"/>
          <w:sz w:val="28"/>
          <w:szCs w:val="28"/>
        </w:rPr>
        <w:t xml:space="preserve"> </w:t>
      </w:r>
      <w:r w:rsidRPr="008375EC">
        <w:rPr>
          <w:rFonts w:ascii="BNazaninBold" w:eastAsia="Times New Roman" w:hAnsi="Times New Roman" w:cs="B Lotus" w:hint="cs"/>
          <w:sz w:val="28"/>
          <w:szCs w:val="28"/>
          <w:rtl/>
        </w:rPr>
        <w:t>سازماني</w:t>
      </w:r>
      <w:r w:rsidRPr="008375EC">
        <w:rPr>
          <w:rFonts w:ascii="BNazaninBold" w:eastAsia="Times New Roman" w:hAnsi="Times New Roman" w:cs="B Lotus" w:hint="cs"/>
          <w:b/>
          <w:bCs/>
          <w:sz w:val="28"/>
          <w:szCs w:val="28"/>
          <w:rtl/>
        </w:rPr>
        <w:t xml:space="preserve"> . </w:t>
      </w:r>
      <w:r w:rsidRPr="008375EC">
        <w:rPr>
          <w:rFonts w:ascii="BNazanin" w:eastAsia="Times New Roman" w:hAnsi="Times New Roman" w:cs="B Lotus" w:hint="cs"/>
          <w:sz w:val="28"/>
          <w:szCs w:val="28"/>
          <w:rtl/>
        </w:rPr>
        <w:t>دوره</w:t>
      </w:r>
      <w:r w:rsidRPr="008375EC">
        <w:rPr>
          <w:rFonts w:ascii="BNazanin" w:eastAsia="Times New Roman" w:hAnsi="Times New Roman" w:cs="B Lotus"/>
          <w:sz w:val="28"/>
          <w:szCs w:val="28"/>
        </w:rPr>
        <w:t xml:space="preserve"> </w:t>
      </w:r>
      <w:r w:rsidRPr="008375EC">
        <w:rPr>
          <w:rFonts w:ascii="BNazanin" w:eastAsia="Times New Roman" w:hAnsi="Times New Roman" w:cs="B Lotus" w:hint="cs"/>
          <w:sz w:val="28"/>
          <w:szCs w:val="28"/>
          <w:rtl/>
        </w:rPr>
        <w:t>چهارم</w:t>
      </w:r>
      <w:r w:rsidRPr="008375EC">
        <w:rPr>
          <w:rFonts w:ascii="BNazanin" w:eastAsia="Times New Roman" w:hAnsi="Times New Roman" w:cs="B Lotus"/>
          <w:sz w:val="28"/>
          <w:szCs w:val="28"/>
        </w:rPr>
        <w:t xml:space="preserve"> </w:t>
      </w:r>
      <w:r w:rsidRPr="008375EC">
        <w:rPr>
          <w:rFonts w:ascii="BNazanin" w:eastAsia="Times New Roman" w:hAnsi="Times New Roman" w:cs="B Lotus" w:hint="cs"/>
          <w:sz w:val="28"/>
          <w:szCs w:val="28"/>
          <w:rtl/>
        </w:rPr>
        <w:t>.</w:t>
      </w:r>
      <w:r w:rsidRPr="008375EC">
        <w:rPr>
          <w:rFonts w:ascii="BNazanin" w:eastAsia="Times New Roman" w:hAnsi="Times New Roman" w:cs="B Lotus"/>
          <w:sz w:val="28"/>
          <w:szCs w:val="28"/>
        </w:rPr>
        <w:t xml:space="preserve"> </w:t>
      </w:r>
      <w:r w:rsidRPr="008375EC">
        <w:rPr>
          <w:rFonts w:ascii="BNazanin" w:eastAsia="Times New Roman" w:hAnsi="Times New Roman" w:cs="B Lotus" w:hint="cs"/>
          <w:sz w:val="28"/>
          <w:szCs w:val="28"/>
          <w:rtl/>
        </w:rPr>
        <w:t>شماره</w:t>
      </w:r>
      <w:r w:rsidRPr="008375EC">
        <w:rPr>
          <w:rFonts w:ascii="BNazanin" w:eastAsia="Times New Roman" w:hAnsi="Times New Roman" w:cs="B Lotus"/>
          <w:sz w:val="28"/>
          <w:szCs w:val="28"/>
        </w:rPr>
        <w:t xml:space="preserve"> </w:t>
      </w:r>
      <w:r w:rsidRPr="008375EC">
        <w:rPr>
          <w:rFonts w:ascii="BNazanin" w:eastAsia="Times New Roman" w:hAnsi="Times New Roman" w:cs="B Lotus" w:hint="cs"/>
          <w:sz w:val="28"/>
          <w:szCs w:val="28"/>
          <w:rtl/>
        </w:rPr>
        <w:t>11 .</w:t>
      </w:r>
    </w:p>
    <w:p w:rsidR="009449C7" w:rsidRPr="008375EC" w:rsidRDefault="009449C7" w:rsidP="008375EC">
      <w:pPr>
        <w:numPr>
          <w:ilvl w:val="0"/>
          <w:numId w:val="1"/>
        </w:numPr>
        <w:tabs>
          <w:tab w:val="right" w:pos="830"/>
        </w:tabs>
        <w:autoSpaceDE w:val="0"/>
        <w:autoSpaceDN w:val="0"/>
        <w:bidi/>
        <w:adjustRightInd w:val="0"/>
        <w:spacing w:after="0" w:line="360" w:lineRule="auto"/>
        <w:contextualSpacing/>
        <w:jc w:val="both"/>
        <w:rPr>
          <w:rFonts w:ascii="BNazaninBold" w:eastAsia="Times New Roman" w:hAnsi="Times New Roman" w:cs="B Lotus"/>
          <w:sz w:val="28"/>
          <w:szCs w:val="28"/>
        </w:rPr>
      </w:pPr>
      <w:r w:rsidRPr="008375EC">
        <w:rPr>
          <w:rFonts w:ascii="BNazanin" w:eastAsia="Times New Roman" w:hAnsi="Times New Roman" w:cs="B Lotus" w:hint="cs"/>
          <w:sz w:val="28"/>
          <w:szCs w:val="28"/>
          <w:rtl/>
        </w:rPr>
        <w:t xml:space="preserve">حاجيان ،ا. (1391). </w:t>
      </w:r>
      <w:r w:rsidRPr="008375EC">
        <w:rPr>
          <w:rFonts w:ascii="BNazanin" w:eastAsia="Times New Roman" w:hAnsi="Times New Roman" w:cs="B Lotus" w:hint="cs"/>
          <w:b/>
          <w:bCs/>
          <w:sz w:val="28"/>
          <w:szCs w:val="28"/>
          <w:rtl/>
        </w:rPr>
        <w:t>رابطه بين شفافيت نقش با سازگاري شغلي</w:t>
      </w:r>
      <w:r w:rsidRPr="008375EC">
        <w:rPr>
          <w:rFonts w:ascii="BNazanin" w:eastAsia="Times New Roman" w:hAnsi="Times New Roman" w:cs="B Lotus" w:hint="cs"/>
          <w:sz w:val="28"/>
          <w:szCs w:val="28"/>
          <w:rtl/>
        </w:rPr>
        <w:t xml:space="preserve"> . مجله علوم و تحقيقات رفتاري . ويژه نامه سلامت . دوره 10. شماره 6. </w:t>
      </w:r>
    </w:p>
    <w:p w:rsidR="009449C7" w:rsidRPr="008375EC" w:rsidRDefault="009449C7" w:rsidP="008375EC">
      <w:pPr>
        <w:numPr>
          <w:ilvl w:val="0"/>
          <w:numId w:val="1"/>
        </w:numPr>
        <w:tabs>
          <w:tab w:val="right" w:pos="830"/>
        </w:tabs>
        <w:bidi/>
        <w:spacing w:after="0" w:line="360" w:lineRule="auto"/>
        <w:contextualSpacing/>
        <w:jc w:val="both"/>
        <w:rPr>
          <w:rFonts w:ascii="Times New Roman" w:eastAsia="Times New Roman" w:hAnsi="Times New Roman" w:cs="B Lotus"/>
          <w:sz w:val="28"/>
          <w:szCs w:val="28"/>
        </w:rPr>
      </w:pPr>
      <w:r w:rsidRPr="008375EC">
        <w:rPr>
          <w:rFonts w:ascii="Times New Roman" w:eastAsia="Times New Roman" w:hAnsi="Times New Roman" w:cs="B Lotus"/>
          <w:sz w:val="28"/>
          <w:szCs w:val="28"/>
          <w:rtl/>
        </w:rPr>
        <w:t>حسین زاده ،ع</w:t>
      </w:r>
      <w:r w:rsidRPr="008375EC">
        <w:rPr>
          <w:rFonts w:ascii="Times New Roman" w:eastAsia="Times New Roman" w:hAnsi="Times New Roman" w:cs="B Lotus" w:hint="cs"/>
          <w:sz w:val="28"/>
          <w:szCs w:val="28"/>
          <w:rtl/>
        </w:rPr>
        <w:t>،</w:t>
      </w:r>
      <w:r w:rsidRPr="008375EC">
        <w:rPr>
          <w:rFonts w:ascii="Times New Roman" w:eastAsia="Times New Roman" w:hAnsi="Times New Roman" w:cs="B Lotus"/>
          <w:sz w:val="28"/>
          <w:szCs w:val="28"/>
          <w:rtl/>
        </w:rPr>
        <w:t xml:space="preserve"> </w:t>
      </w:r>
      <w:r w:rsidRPr="008375EC">
        <w:rPr>
          <w:rFonts w:ascii="Times New Roman" w:eastAsia="Times New Roman" w:hAnsi="Times New Roman" w:cs="B Lotus" w:hint="cs"/>
          <w:sz w:val="28"/>
          <w:szCs w:val="28"/>
          <w:rtl/>
        </w:rPr>
        <w:t>.</w:t>
      </w:r>
      <w:r w:rsidRPr="008375EC">
        <w:rPr>
          <w:rFonts w:ascii="Times New Roman" w:eastAsia="Times New Roman" w:hAnsi="Times New Roman" w:cs="B Lotus"/>
          <w:sz w:val="28"/>
          <w:szCs w:val="28"/>
          <w:rtl/>
        </w:rPr>
        <w:t xml:space="preserve">ناصری ،م </w:t>
      </w:r>
      <w:r w:rsidRPr="008375EC">
        <w:rPr>
          <w:rFonts w:ascii="Times New Roman" w:eastAsia="Times New Roman" w:hAnsi="Times New Roman" w:cs="B Lotus" w:hint="cs"/>
          <w:sz w:val="28"/>
          <w:szCs w:val="28"/>
          <w:rtl/>
        </w:rPr>
        <w:t>.( 1386 ).</w:t>
      </w:r>
      <w:r w:rsidRPr="008375EC">
        <w:rPr>
          <w:rFonts w:ascii="Times New Roman" w:eastAsia="Times New Roman" w:hAnsi="Times New Roman" w:cs="B Lotus"/>
          <w:sz w:val="28"/>
          <w:szCs w:val="28"/>
          <w:rtl/>
        </w:rPr>
        <w:t xml:space="preserve"> </w:t>
      </w:r>
      <w:r w:rsidRPr="008375EC">
        <w:rPr>
          <w:rFonts w:ascii="Times New Roman" w:eastAsia="Times New Roman" w:hAnsi="Times New Roman" w:cs="B Lotus"/>
          <w:b/>
          <w:bCs/>
          <w:sz w:val="28"/>
          <w:szCs w:val="28"/>
          <w:rtl/>
        </w:rPr>
        <w:t>عدالت سازمانی</w:t>
      </w:r>
      <w:r w:rsidRPr="008375EC">
        <w:rPr>
          <w:rFonts w:ascii="Times New Roman" w:eastAsia="Times New Roman" w:hAnsi="Times New Roman" w:cs="B Lotus"/>
          <w:sz w:val="28"/>
          <w:szCs w:val="28"/>
          <w:rtl/>
        </w:rPr>
        <w:t xml:space="preserve"> </w:t>
      </w:r>
      <w:r w:rsidRPr="008375EC">
        <w:rPr>
          <w:rFonts w:ascii="Times New Roman" w:eastAsia="Times New Roman" w:hAnsi="Times New Roman" w:cs="B Lotus" w:hint="cs"/>
          <w:sz w:val="28"/>
          <w:szCs w:val="28"/>
          <w:rtl/>
        </w:rPr>
        <w:t xml:space="preserve">.ماهنامه </w:t>
      </w:r>
      <w:r w:rsidRPr="008375EC">
        <w:rPr>
          <w:rFonts w:ascii="Times New Roman" w:eastAsia="Times New Roman" w:hAnsi="Times New Roman" w:cs="B Lotus"/>
          <w:sz w:val="28"/>
          <w:szCs w:val="28"/>
          <w:rtl/>
        </w:rPr>
        <w:t>تدبیر</w:t>
      </w:r>
      <w:r w:rsidRPr="008375EC">
        <w:rPr>
          <w:rFonts w:ascii="Times New Roman" w:eastAsia="Times New Roman" w:hAnsi="Times New Roman" w:cs="B Lotus" w:hint="cs"/>
          <w:sz w:val="28"/>
          <w:szCs w:val="28"/>
          <w:rtl/>
        </w:rPr>
        <w:t xml:space="preserve"> .</w:t>
      </w:r>
      <w:r w:rsidRPr="008375EC">
        <w:rPr>
          <w:rFonts w:ascii="Times New Roman" w:eastAsia="Times New Roman" w:hAnsi="Times New Roman" w:cs="B Lotus"/>
          <w:sz w:val="28"/>
          <w:szCs w:val="28"/>
          <w:rtl/>
        </w:rPr>
        <w:t xml:space="preserve"> شماره 190</w:t>
      </w:r>
      <w:r w:rsidRPr="008375EC">
        <w:rPr>
          <w:rFonts w:ascii="Times New Roman" w:eastAsia="Times New Roman" w:hAnsi="Times New Roman" w:cs="B Lotus" w:hint="cs"/>
          <w:sz w:val="28"/>
          <w:szCs w:val="28"/>
          <w:rtl/>
        </w:rPr>
        <w:t xml:space="preserve"> .</w:t>
      </w:r>
    </w:p>
    <w:p w:rsidR="009449C7" w:rsidRPr="008375EC" w:rsidRDefault="009449C7" w:rsidP="008375EC">
      <w:pPr>
        <w:numPr>
          <w:ilvl w:val="0"/>
          <w:numId w:val="1"/>
        </w:numPr>
        <w:shd w:val="clear" w:color="auto" w:fill="FFFFFF"/>
        <w:tabs>
          <w:tab w:val="right" w:pos="830"/>
        </w:tabs>
        <w:bidi/>
        <w:spacing w:after="0" w:line="360" w:lineRule="auto"/>
        <w:contextualSpacing/>
        <w:jc w:val="both"/>
        <w:rPr>
          <w:rFonts w:ascii="Times New Roman" w:eastAsia="Times New Roman" w:hAnsi="Times New Roman" w:cs="B Lotus"/>
          <w:sz w:val="28"/>
          <w:szCs w:val="28"/>
        </w:rPr>
      </w:pPr>
      <w:r w:rsidRPr="008375EC">
        <w:rPr>
          <w:rFonts w:ascii="Times New Roman" w:eastAsia="Times New Roman" w:hAnsi="Times New Roman" w:cs="B Lotus" w:hint="cs"/>
          <w:color w:val="000000"/>
          <w:sz w:val="28"/>
          <w:szCs w:val="28"/>
          <w:rtl/>
        </w:rPr>
        <w:t>حقيقي ،</w:t>
      </w:r>
      <w:r w:rsidRPr="008375EC">
        <w:rPr>
          <w:rFonts w:ascii="BLotusBold" w:eastAsia="Times New Roman" w:hAnsi="Times New Roman" w:cs="B Lotus" w:hint="cs"/>
          <w:sz w:val="28"/>
          <w:szCs w:val="28"/>
          <w:rtl/>
        </w:rPr>
        <w:t>م،.</w:t>
      </w:r>
      <w:r w:rsidRPr="008375EC">
        <w:rPr>
          <w:rFonts w:ascii="Times New Roman" w:eastAsia="Times New Roman" w:hAnsi="Times New Roman" w:cs="B Lotus" w:hint="cs"/>
          <w:color w:val="000000"/>
          <w:sz w:val="28"/>
          <w:szCs w:val="28"/>
          <w:rtl/>
        </w:rPr>
        <w:t xml:space="preserve"> احمدي ،</w:t>
      </w:r>
      <w:r w:rsidRPr="008375EC">
        <w:rPr>
          <w:rFonts w:ascii="BLotusBold" w:eastAsia="Times New Roman" w:hAnsi="Times New Roman" w:cs="B Lotus" w:hint="cs"/>
          <w:sz w:val="28"/>
          <w:szCs w:val="28"/>
          <w:rtl/>
        </w:rPr>
        <w:t>ا،</w:t>
      </w:r>
      <w:r w:rsidRPr="008375EC">
        <w:rPr>
          <w:rFonts w:ascii="BLotusBold" w:eastAsia="Times New Roman" w:hAnsi="Times New Roman" w:cs="B Lotus" w:hint="cs"/>
          <w:b/>
          <w:bCs/>
          <w:sz w:val="28"/>
          <w:szCs w:val="28"/>
          <w:rtl/>
        </w:rPr>
        <w:t xml:space="preserve"> .</w:t>
      </w:r>
      <w:r w:rsidRPr="008375EC">
        <w:rPr>
          <w:rFonts w:ascii="Times New Roman" w:eastAsia="Times New Roman" w:hAnsi="Times New Roman" w:cs="B Lotus" w:hint="cs"/>
          <w:color w:val="000000"/>
          <w:sz w:val="28"/>
          <w:szCs w:val="28"/>
          <w:rtl/>
        </w:rPr>
        <w:t xml:space="preserve"> رامين مهر ،</w:t>
      </w:r>
      <w:r w:rsidRPr="008375EC">
        <w:rPr>
          <w:rFonts w:ascii="BLotusBold" w:eastAsia="Times New Roman" w:hAnsi="Times New Roman" w:cs="B Lotus" w:hint="cs"/>
          <w:sz w:val="28"/>
          <w:szCs w:val="28"/>
          <w:rtl/>
        </w:rPr>
        <w:t xml:space="preserve">ح </w:t>
      </w:r>
      <w:r w:rsidRPr="008375EC">
        <w:rPr>
          <w:rFonts w:ascii="BLotusBold" w:eastAsia="Times New Roman" w:hAnsi="Times New Roman" w:cs="B Lotus" w:hint="cs"/>
          <w:b/>
          <w:bCs/>
          <w:sz w:val="28"/>
          <w:szCs w:val="28"/>
          <w:rtl/>
        </w:rPr>
        <w:t>.(</w:t>
      </w:r>
      <w:r w:rsidRPr="008375EC">
        <w:rPr>
          <w:rFonts w:ascii="Times New Roman" w:eastAsia="Times New Roman" w:hAnsi="Times New Roman" w:cs="B Lotus" w:hint="cs"/>
          <w:color w:val="000000"/>
          <w:sz w:val="28"/>
          <w:szCs w:val="28"/>
          <w:rtl/>
        </w:rPr>
        <w:t xml:space="preserve">1388). </w:t>
      </w:r>
      <w:r w:rsidRPr="008375EC">
        <w:rPr>
          <w:rFonts w:ascii="BTitrBold" w:eastAsia="Times New Roman" w:hAnsi="Times New Roman" w:cs="B Lotus" w:hint="cs"/>
          <w:b/>
          <w:bCs/>
          <w:sz w:val="28"/>
          <w:szCs w:val="28"/>
          <w:rtl/>
        </w:rPr>
        <w:t>بررسی</w:t>
      </w:r>
      <w:r w:rsidRPr="008375EC">
        <w:rPr>
          <w:rFonts w:ascii="BTitrBold" w:eastAsia="Times New Roman" w:hAnsi="Times New Roman" w:cs="B Lotus"/>
          <w:b/>
          <w:bCs/>
          <w:sz w:val="28"/>
          <w:szCs w:val="28"/>
        </w:rPr>
        <w:t xml:space="preserve"> </w:t>
      </w:r>
      <w:r w:rsidRPr="008375EC">
        <w:rPr>
          <w:rFonts w:ascii="BTitrBold" w:eastAsia="Times New Roman" w:hAnsi="Times New Roman" w:cs="B Lotus" w:hint="cs"/>
          <w:b/>
          <w:bCs/>
          <w:sz w:val="28"/>
          <w:szCs w:val="28"/>
          <w:rtl/>
        </w:rPr>
        <w:t>تأثیر</w:t>
      </w:r>
      <w:r w:rsidRPr="008375EC">
        <w:rPr>
          <w:rFonts w:ascii="BTitrBold" w:eastAsia="Times New Roman" w:hAnsi="Times New Roman" w:cs="B Lotus"/>
          <w:b/>
          <w:bCs/>
          <w:sz w:val="28"/>
          <w:szCs w:val="28"/>
        </w:rPr>
        <w:t xml:space="preserve"> </w:t>
      </w:r>
      <w:r w:rsidRPr="008375EC">
        <w:rPr>
          <w:rFonts w:ascii="BTitrBold" w:eastAsia="Times New Roman" w:hAnsi="Times New Roman" w:cs="B Lotus" w:hint="cs"/>
          <w:b/>
          <w:bCs/>
          <w:sz w:val="28"/>
          <w:szCs w:val="28"/>
          <w:rtl/>
        </w:rPr>
        <w:t>عدالت</w:t>
      </w:r>
      <w:r w:rsidRPr="008375EC">
        <w:rPr>
          <w:rFonts w:ascii="BTitrBold" w:eastAsia="Times New Roman" w:hAnsi="Times New Roman" w:cs="B Lotus"/>
          <w:b/>
          <w:bCs/>
          <w:sz w:val="28"/>
          <w:szCs w:val="28"/>
        </w:rPr>
        <w:t xml:space="preserve"> </w:t>
      </w:r>
      <w:r w:rsidRPr="008375EC">
        <w:rPr>
          <w:rFonts w:ascii="BTitrBold" w:eastAsia="Times New Roman" w:hAnsi="Times New Roman" w:cs="B Lotus" w:hint="cs"/>
          <w:b/>
          <w:bCs/>
          <w:sz w:val="28"/>
          <w:szCs w:val="28"/>
          <w:rtl/>
        </w:rPr>
        <w:t>سازمانی</w:t>
      </w:r>
      <w:r w:rsidRPr="008375EC">
        <w:rPr>
          <w:rFonts w:ascii="BTitrBold" w:eastAsia="Times New Roman" w:hAnsi="Times New Roman" w:cs="B Lotus"/>
          <w:b/>
          <w:bCs/>
          <w:sz w:val="28"/>
          <w:szCs w:val="28"/>
        </w:rPr>
        <w:t xml:space="preserve"> </w:t>
      </w:r>
      <w:r w:rsidRPr="008375EC">
        <w:rPr>
          <w:rFonts w:ascii="BTitrBold" w:eastAsia="Times New Roman" w:hAnsi="Times New Roman" w:cs="B Lotus" w:hint="cs"/>
          <w:b/>
          <w:bCs/>
          <w:sz w:val="28"/>
          <w:szCs w:val="28"/>
          <w:rtl/>
        </w:rPr>
        <w:t>بر</w:t>
      </w:r>
      <w:r w:rsidRPr="008375EC">
        <w:rPr>
          <w:rFonts w:ascii="BTitrBold" w:eastAsia="Times New Roman" w:hAnsi="Times New Roman" w:cs="B Lotus"/>
          <w:b/>
          <w:bCs/>
          <w:sz w:val="28"/>
          <w:szCs w:val="28"/>
        </w:rPr>
        <w:t xml:space="preserve"> </w:t>
      </w:r>
      <w:r w:rsidRPr="008375EC">
        <w:rPr>
          <w:rFonts w:ascii="BTitrBold" w:eastAsia="Times New Roman" w:hAnsi="Times New Roman" w:cs="B Lotus" w:hint="cs"/>
          <w:b/>
          <w:bCs/>
          <w:sz w:val="28"/>
          <w:szCs w:val="28"/>
          <w:rtl/>
        </w:rPr>
        <w:t>عملکرد</w:t>
      </w:r>
      <w:r w:rsidRPr="008375EC">
        <w:rPr>
          <w:rFonts w:ascii="BTitrBold" w:eastAsia="Times New Roman" w:hAnsi="Times New Roman" w:cs="B Lotus"/>
          <w:b/>
          <w:bCs/>
          <w:sz w:val="28"/>
          <w:szCs w:val="28"/>
        </w:rPr>
        <w:t xml:space="preserve"> </w:t>
      </w:r>
      <w:r w:rsidRPr="008375EC">
        <w:rPr>
          <w:rFonts w:ascii="BTitrBold" w:eastAsia="Times New Roman" w:hAnsi="Times New Roman" w:cs="B Lotus" w:hint="cs"/>
          <w:b/>
          <w:bCs/>
          <w:sz w:val="28"/>
          <w:szCs w:val="28"/>
          <w:rtl/>
        </w:rPr>
        <w:t>کارکنان.</w:t>
      </w:r>
      <w:r w:rsidRPr="008375EC">
        <w:rPr>
          <w:rFonts w:ascii="BBadrBold" w:eastAsia="Times New Roman" w:hAnsi="Times New Roman" w:cs="B Lotus" w:hint="cs"/>
          <w:sz w:val="28"/>
          <w:szCs w:val="28"/>
          <w:rtl/>
        </w:rPr>
        <w:t>مدیریت</w:t>
      </w:r>
      <w:r w:rsidRPr="008375EC">
        <w:rPr>
          <w:rFonts w:ascii="BBadrBold" w:eastAsia="Times New Roman" w:hAnsi="Times New Roman" w:cs="B Lotus"/>
          <w:sz w:val="28"/>
          <w:szCs w:val="28"/>
        </w:rPr>
        <w:t xml:space="preserve"> </w:t>
      </w:r>
      <w:r w:rsidRPr="008375EC">
        <w:rPr>
          <w:rFonts w:ascii="BBadrBold" w:eastAsia="Times New Roman" w:hAnsi="Times New Roman" w:cs="B Lotus" w:hint="cs"/>
          <w:sz w:val="28"/>
          <w:szCs w:val="28"/>
          <w:rtl/>
        </w:rPr>
        <w:t>فرهنگ</w:t>
      </w:r>
      <w:r w:rsidRPr="008375EC">
        <w:rPr>
          <w:rFonts w:ascii="BBadrBold" w:eastAsia="Times New Roman" w:hAnsi="Times New Roman" w:cs="B Lotus"/>
          <w:sz w:val="28"/>
          <w:szCs w:val="28"/>
        </w:rPr>
        <w:t xml:space="preserve"> </w:t>
      </w:r>
      <w:r w:rsidRPr="008375EC">
        <w:rPr>
          <w:rFonts w:ascii="BBadrBold" w:eastAsia="Times New Roman" w:hAnsi="Times New Roman" w:cs="B Lotus" w:hint="cs"/>
          <w:sz w:val="28"/>
          <w:szCs w:val="28"/>
          <w:rtl/>
        </w:rPr>
        <w:t>سازمانی. سال</w:t>
      </w:r>
      <w:r w:rsidRPr="008375EC">
        <w:rPr>
          <w:rFonts w:ascii="BBadrBold" w:eastAsia="Times New Roman" w:hAnsi="Times New Roman" w:cs="B Lotus"/>
          <w:sz w:val="28"/>
          <w:szCs w:val="28"/>
        </w:rPr>
        <w:t xml:space="preserve"> </w:t>
      </w:r>
      <w:r w:rsidRPr="008375EC">
        <w:rPr>
          <w:rFonts w:ascii="BBadrBold" w:eastAsia="Times New Roman" w:hAnsi="Times New Roman" w:cs="B Lotus" w:hint="cs"/>
          <w:sz w:val="28"/>
          <w:szCs w:val="28"/>
          <w:rtl/>
        </w:rPr>
        <w:t>هفتم.</w:t>
      </w:r>
      <w:r w:rsidRPr="008375EC">
        <w:rPr>
          <w:rFonts w:ascii="BBadrBold" w:eastAsia="Times New Roman" w:hAnsi="Times New Roman" w:cs="B Lotus"/>
          <w:sz w:val="28"/>
          <w:szCs w:val="28"/>
        </w:rPr>
        <w:t xml:space="preserve"> </w:t>
      </w:r>
      <w:r w:rsidRPr="008375EC">
        <w:rPr>
          <w:rFonts w:ascii="BBadrBold" w:eastAsia="Times New Roman" w:hAnsi="Times New Roman" w:cs="B Lotus" w:hint="cs"/>
          <w:sz w:val="28"/>
          <w:szCs w:val="28"/>
          <w:rtl/>
        </w:rPr>
        <w:t>شماره</w:t>
      </w:r>
      <w:r w:rsidRPr="008375EC">
        <w:rPr>
          <w:rFonts w:ascii="BBadrBold" w:eastAsia="Times New Roman" w:hAnsi="Times New Roman" w:cs="B Lotus"/>
          <w:sz w:val="28"/>
          <w:szCs w:val="28"/>
        </w:rPr>
        <w:t xml:space="preserve"> </w:t>
      </w:r>
      <w:r w:rsidRPr="008375EC">
        <w:rPr>
          <w:rFonts w:ascii="BBadrBold" w:eastAsia="Times New Roman" w:hAnsi="Times New Roman" w:cs="B Lotus" w:hint="cs"/>
          <w:sz w:val="28"/>
          <w:szCs w:val="28"/>
          <w:rtl/>
        </w:rPr>
        <w:t>بیستم</w:t>
      </w:r>
      <w:r w:rsidRPr="008375EC">
        <w:rPr>
          <w:rFonts w:ascii="BBadrBold" w:eastAsia="Times New Roman" w:hAnsi="Times New Roman" w:cs="B Lotus" w:hint="cs"/>
          <w:b/>
          <w:bCs/>
          <w:sz w:val="28"/>
          <w:szCs w:val="28"/>
          <w:rtl/>
        </w:rPr>
        <w:t xml:space="preserve"> .</w:t>
      </w:r>
    </w:p>
    <w:p w:rsidR="009449C7" w:rsidRPr="008375EC" w:rsidRDefault="009449C7" w:rsidP="008375EC">
      <w:pPr>
        <w:numPr>
          <w:ilvl w:val="0"/>
          <w:numId w:val="1"/>
        </w:numPr>
        <w:tabs>
          <w:tab w:val="right" w:pos="830"/>
        </w:tabs>
        <w:bidi/>
        <w:spacing w:after="0" w:line="360" w:lineRule="auto"/>
        <w:jc w:val="both"/>
        <w:rPr>
          <w:rFonts w:ascii="Times New Roman" w:eastAsia="Times New Roman" w:hAnsi="Times New Roman" w:cs="B Lotus"/>
          <w:sz w:val="28"/>
          <w:szCs w:val="28"/>
        </w:rPr>
      </w:pPr>
      <w:r w:rsidRPr="008375EC">
        <w:rPr>
          <w:rFonts w:ascii="Times New Roman" w:eastAsia="Times New Roman" w:hAnsi="Times New Roman" w:cs="B Lotus" w:hint="cs"/>
          <w:sz w:val="28"/>
          <w:szCs w:val="28"/>
          <w:rtl/>
        </w:rPr>
        <w:t xml:space="preserve">رحيم نيا ، ف، . حسن زاده ، ژ .( 1388). </w:t>
      </w:r>
      <w:r w:rsidRPr="008375EC">
        <w:rPr>
          <w:rFonts w:ascii="BZarBold" w:eastAsia="Times New Roman" w:hAnsi="Times New Roman" w:cs="B Lotus" w:hint="cs"/>
          <w:b/>
          <w:bCs/>
          <w:sz w:val="28"/>
          <w:szCs w:val="28"/>
          <w:rtl/>
        </w:rPr>
        <w:t>بررسي</w:t>
      </w:r>
      <w:r w:rsidRPr="008375EC">
        <w:rPr>
          <w:rFonts w:ascii="BZarBold" w:eastAsia="Times New Roman" w:hAnsi="Times New Roman" w:cs="B Lotus"/>
          <w:b/>
          <w:bCs/>
          <w:sz w:val="28"/>
          <w:szCs w:val="28"/>
        </w:rPr>
        <w:t xml:space="preserve"> </w:t>
      </w:r>
      <w:r w:rsidRPr="008375EC">
        <w:rPr>
          <w:rFonts w:ascii="BZarBold" w:eastAsia="Times New Roman" w:hAnsi="Times New Roman" w:cs="B Lotus" w:hint="cs"/>
          <w:b/>
          <w:bCs/>
          <w:sz w:val="28"/>
          <w:szCs w:val="28"/>
          <w:rtl/>
        </w:rPr>
        <w:t>نقش</w:t>
      </w:r>
      <w:r w:rsidRPr="008375EC">
        <w:rPr>
          <w:rFonts w:ascii="BZarBold" w:eastAsia="Times New Roman" w:hAnsi="Times New Roman" w:cs="B Lotus"/>
          <w:b/>
          <w:bCs/>
          <w:sz w:val="28"/>
          <w:szCs w:val="28"/>
        </w:rPr>
        <w:t xml:space="preserve"> </w:t>
      </w:r>
      <w:r w:rsidRPr="008375EC">
        <w:rPr>
          <w:rFonts w:ascii="BZarBold" w:eastAsia="Times New Roman" w:hAnsi="Times New Roman" w:cs="B Lotus" w:hint="cs"/>
          <w:b/>
          <w:bCs/>
          <w:sz w:val="28"/>
          <w:szCs w:val="28"/>
          <w:rtl/>
        </w:rPr>
        <w:t>تعديل</w:t>
      </w:r>
      <w:r w:rsidRPr="008375EC">
        <w:rPr>
          <w:rFonts w:ascii="BZarBold" w:eastAsia="Times New Roman" w:hAnsi="Times New Roman" w:cs="B Lotus"/>
          <w:b/>
          <w:bCs/>
          <w:sz w:val="28"/>
          <w:szCs w:val="28"/>
        </w:rPr>
        <w:t xml:space="preserve"> </w:t>
      </w:r>
      <w:r w:rsidRPr="008375EC">
        <w:rPr>
          <w:rFonts w:ascii="BZarBold" w:eastAsia="Times New Roman" w:hAnsi="Times New Roman" w:cs="B Lotus" w:hint="cs"/>
          <w:b/>
          <w:bCs/>
          <w:sz w:val="28"/>
          <w:szCs w:val="28"/>
          <w:rtl/>
        </w:rPr>
        <w:t>كنندگي</w:t>
      </w:r>
      <w:r w:rsidRPr="008375EC">
        <w:rPr>
          <w:rFonts w:ascii="BZarBold" w:eastAsia="Times New Roman" w:hAnsi="Times New Roman" w:cs="B Lotus"/>
          <w:b/>
          <w:bCs/>
          <w:sz w:val="28"/>
          <w:szCs w:val="28"/>
        </w:rPr>
        <w:t xml:space="preserve"> </w:t>
      </w:r>
      <w:r w:rsidRPr="008375EC">
        <w:rPr>
          <w:rFonts w:ascii="BZarBold" w:eastAsia="Times New Roman" w:hAnsi="Times New Roman" w:cs="B Lotus" w:hint="cs"/>
          <w:b/>
          <w:bCs/>
          <w:sz w:val="28"/>
          <w:szCs w:val="28"/>
          <w:rtl/>
        </w:rPr>
        <w:t>عدالت</w:t>
      </w:r>
      <w:r w:rsidRPr="008375EC">
        <w:rPr>
          <w:rFonts w:ascii="BZarBold" w:eastAsia="Times New Roman" w:hAnsi="Times New Roman" w:cs="B Lotus"/>
          <w:b/>
          <w:bCs/>
          <w:sz w:val="28"/>
          <w:szCs w:val="28"/>
        </w:rPr>
        <w:t xml:space="preserve"> </w:t>
      </w:r>
      <w:r w:rsidRPr="008375EC">
        <w:rPr>
          <w:rFonts w:ascii="BZarBold" w:eastAsia="Times New Roman" w:hAnsi="Times New Roman" w:cs="B Lotus" w:hint="cs"/>
          <w:b/>
          <w:bCs/>
          <w:sz w:val="28"/>
          <w:szCs w:val="28"/>
          <w:rtl/>
        </w:rPr>
        <w:t>سازماني</w:t>
      </w:r>
      <w:r w:rsidRPr="008375EC">
        <w:rPr>
          <w:rFonts w:ascii="BZarBold" w:eastAsia="Times New Roman" w:hAnsi="Times New Roman" w:cs="B Lotus"/>
          <w:b/>
          <w:bCs/>
          <w:sz w:val="28"/>
          <w:szCs w:val="28"/>
        </w:rPr>
        <w:t xml:space="preserve"> </w:t>
      </w:r>
      <w:r w:rsidRPr="008375EC">
        <w:rPr>
          <w:rFonts w:ascii="BZarBold" w:eastAsia="Times New Roman" w:hAnsi="Times New Roman" w:cs="B Lotus" w:hint="cs"/>
          <w:b/>
          <w:bCs/>
          <w:sz w:val="28"/>
          <w:szCs w:val="28"/>
          <w:rtl/>
        </w:rPr>
        <w:t>بر</w:t>
      </w:r>
      <w:r w:rsidRPr="008375EC">
        <w:rPr>
          <w:rFonts w:ascii="BZarBold" w:eastAsia="Times New Roman" w:hAnsi="Times New Roman" w:cs="B Lotus"/>
          <w:b/>
          <w:bCs/>
          <w:sz w:val="28"/>
          <w:szCs w:val="28"/>
        </w:rPr>
        <w:t xml:space="preserve"> </w:t>
      </w:r>
      <w:r w:rsidRPr="008375EC">
        <w:rPr>
          <w:rFonts w:ascii="BZarBold" w:eastAsia="Times New Roman" w:hAnsi="Times New Roman" w:cs="B Lotus" w:hint="cs"/>
          <w:b/>
          <w:bCs/>
          <w:sz w:val="28"/>
          <w:szCs w:val="28"/>
          <w:rtl/>
        </w:rPr>
        <w:t>رابطه</w:t>
      </w:r>
      <w:r w:rsidRPr="008375EC">
        <w:rPr>
          <w:rFonts w:ascii="BZarBold" w:eastAsia="Times New Roman" w:hAnsi="Times New Roman" w:cs="B Lotus"/>
          <w:b/>
          <w:bCs/>
          <w:sz w:val="28"/>
          <w:szCs w:val="28"/>
        </w:rPr>
        <w:t xml:space="preserve"> </w:t>
      </w:r>
      <w:r w:rsidRPr="008375EC">
        <w:rPr>
          <w:rFonts w:ascii="BZarBold" w:eastAsia="Times New Roman" w:hAnsi="Times New Roman" w:cs="B Lotus" w:hint="cs"/>
          <w:b/>
          <w:bCs/>
          <w:sz w:val="28"/>
          <w:szCs w:val="28"/>
          <w:rtl/>
        </w:rPr>
        <w:t>بين ادراك</w:t>
      </w:r>
      <w:r w:rsidRPr="008375EC">
        <w:rPr>
          <w:rFonts w:ascii="BZarBold" w:eastAsia="Times New Roman" w:hAnsi="Times New Roman" w:cs="B Lotus"/>
          <w:b/>
          <w:bCs/>
          <w:sz w:val="28"/>
          <w:szCs w:val="28"/>
        </w:rPr>
        <w:t xml:space="preserve"> </w:t>
      </w:r>
      <w:r w:rsidRPr="008375EC">
        <w:rPr>
          <w:rFonts w:ascii="BZarBold" w:eastAsia="Times New Roman" w:hAnsi="Times New Roman" w:cs="B Lotus" w:hint="cs"/>
          <w:b/>
          <w:bCs/>
          <w:sz w:val="28"/>
          <w:szCs w:val="28"/>
          <w:rtl/>
        </w:rPr>
        <w:t>از</w:t>
      </w:r>
      <w:r w:rsidRPr="008375EC">
        <w:rPr>
          <w:rFonts w:ascii="BZarBold" w:eastAsia="Times New Roman" w:hAnsi="Times New Roman" w:cs="B Lotus"/>
          <w:b/>
          <w:bCs/>
          <w:sz w:val="28"/>
          <w:szCs w:val="28"/>
        </w:rPr>
        <w:t xml:space="preserve"> </w:t>
      </w:r>
      <w:r w:rsidRPr="008375EC">
        <w:rPr>
          <w:rFonts w:ascii="BZarBold" w:eastAsia="Times New Roman" w:hAnsi="Times New Roman" w:cs="B Lotus" w:hint="cs"/>
          <w:b/>
          <w:bCs/>
          <w:sz w:val="28"/>
          <w:szCs w:val="28"/>
          <w:rtl/>
        </w:rPr>
        <w:t>فضاي</w:t>
      </w:r>
      <w:r w:rsidRPr="008375EC">
        <w:rPr>
          <w:rFonts w:ascii="BZarBold" w:eastAsia="Times New Roman" w:hAnsi="Times New Roman" w:cs="B Lotus"/>
          <w:b/>
          <w:bCs/>
          <w:sz w:val="28"/>
          <w:szCs w:val="28"/>
        </w:rPr>
        <w:t xml:space="preserve"> </w:t>
      </w:r>
      <w:r w:rsidRPr="008375EC">
        <w:rPr>
          <w:rFonts w:ascii="BZarBold" w:eastAsia="Times New Roman" w:hAnsi="Times New Roman" w:cs="B Lotus" w:hint="cs"/>
          <w:b/>
          <w:bCs/>
          <w:sz w:val="28"/>
          <w:szCs w:val="28"/>
          <w:rtl/>
        </w:rPr>
        <w:t>سياسي</w:t>
      </w:r>
      <w:r w:rsidRPr="008375EC">
        <w:rPr>
          <w:rFonts w:ascii="BZarBold" w:eastAsia="Times New Roman" w:hAnsi="Times New Roman" w:cs="B Lotus"/>
          <w:b/>
          <w:bCs/>
          <w:sz w:val="28"/>
          <w:szCs w:val="28"/>
        </w:rPr>
        <w:t xml:space="preserve"> </w:t>
      </w:r>
      <w:r w:rsidRPr="008375EC">
        <w:rPr>
          <w:rFonts w:ascii="BZarBold" w:eastAsia="Times New Roman" w:hAnsi="Times New Roman" w:cs="B Lotus" w:hint="cs"/>
          <w:b/>
          <w:bCs/>
          <w:sz w:val="28"/>
          <w:szCs w:val="28"/>
          <w:rtl/>
        </w:rPr>
        <w:t>سازمان</w:t>
      </w:r>
      <w:r w:rsidRPr="008375EC">
        <w:rPr>
          <w:rFonts w:ascii="BZarBold" w:eastAsia="Times New Roman" w:hAnsi="Times New Roman" w:cs="B Lotus"/>
          <w:b/>
          <w:bCs/>
          <w:sz w:val="28"/>
          <w:szCs w:val="28"/>
        </w:rPr>
        <w:t xml:space="preserve"> </w:t>
      </w:r>
      <w:r w:rsidRPr="008375EC">
        <w:rPr>
          <w:rFonts w:ascii="BZarBold" w:eastAsia="Times New Roman" w:hAnsi="Times New Roman" w:cs="B Lotus" w:hint="cs"/>
          <w:b/>
          <w:bCs/>
          <w:sz w:val="28"/>
          <w:szCs w:val="28"/>
          <w:rtl/>
        </w:rPr>
        <w:t>و</w:t>
      </w:r>
      <w:r w:rsidRPr="008375EC">
        <w:rPr>
          <w:rFonts w:ascii="BZarBold" w:eastAsia="Times New Roman" w:hAnsi="Times New Roman" w:cs="B Lotus"/>
          <w:b/>
          <w:bCs/>
          <w:sz w:val="28"/>
          <w:szCs w:val="28"/>
        </w:rPr>
        <w:t xml:space="preserve"> </w:t>
      </w:r>
      <w:r w:rsidRPr="008375EC">
        <w:rPr>
          <w:rFonts w:ascii="BZarBold" w:eastAsia="Times New Roman" w:hAnsi="Times New Roman" w:cs="B Lotus" w:hint="cs"/>
          <w:b/>
          <w:bCs/>
          <w:sz w:val="28"/>
          <w:szCs w:val="28"/>
          <w:rtl/>
        </w:rPr>
        <w:t>ارتباط</w:t>
      </w:r>
      <w:r w:rsidRPr="008375EC">
        <w:rPr>
          <w:rFonts w:ascii="BZarBold" w:eastAsia="Times New Roman" w:hAnsi="Times New Roman" w:cs="B Lotus"/>
          <w:b/>
          <w:bCs/>
          <w:sz w:val="28"/>
          <w:szCs w:val="28"/>
        </w:rPr>
        <w:t xml:space="preserve"> </w:t>
      </w:r>
      <w:r w:rsidRPr="008375EC">
        <w:rPr>
          <w:rFonts w:ascii="BZarBold" w:eastAsia="Times New Roman" w:hAnsi="Times New Roman" w:cs="B Lotus" w:hint="cs"/>
          <w:b/>
          <w:bCs/>
          <w:sz w:val="28"/>
          <w:szCs w:val="28"/>
          <w:rtl/>
        </w:rPr>
        <w:t>گريزي</w:t>
      </w:r>
      <w:r w:rsidRPr="008375EC">
        <w:rPr>
          <w:rFonts w:ascii="BZarBold" w:eastAsia="Times New Roman" w:hAnsi="Times New Roman" w:cs="B Lotus"/>
          <w:b/>
          <w:bCs/>
          <w:sz w:val="28"/>
          <w:szCs w:val="28"/>
        </w:rPr>
        <w:t xml:space="preserve"> </w:t>
      </w:r>
      <w:r w:rsidRPr="008375EC">
        <w:rPr>
          <w:rFonts w:ascii="BZarBold" w:eastAsia="Times New Roman" w:hAnsi="Times New Roman" w:cs="B Lotus" w:hint="cs"/>
          <w:b/>
          <w:bCs/>
          <w:sz w:val="28"/>
          <w:szCs w:val="28"/>
          <w:rtl/>
        </w:rPr>
        <w:t>افراد.</w:t>
      </w:r>
      <w:r w:rsidRPr="008375EC">
        <w:rPr>
          <w:rFonts w:ascii="BZarBold" w:eastAsia="Times New Roman" w:hAnsi="Times New Roman" w:cs="B Lotus" w:hint="cs"/>
          <w:sz w:val="28"/>
          <w:szCs w:val="28"/>
          <w:rtl/>
        </w:rPr>
        <w:t xml:space="preserve"> </w:t>
      </w:r>
      <w:r w:rsidRPr="008375EC">
        <w:rPr>
          <w:rFonts w:ascii="BZar" w:eastAsia="Times New Roman" w:hAnsi="Times New Roman" w:cs="B Lotus" w:hint="cs"/>
          <w:sz w:val="28"/>
          <w:szCs w:val="28"/>
          <w:rtl/>
        </w:rPr>
        <w:t>پژوهش</w:t>
      </w:r>
      <w:r w:rsidRPr="008375EC">
        <w:rPr>
          <w:rFonts w:ascii="BZar" w:eastAsia="Times New Roman" w:hAnsi="Times New Roman" w:cs="B Lotus"/>
          <w:sz w:val="28"/>
          <w:szCs w:val="28"/>
        </w:rPr>
        <w:t xml:space="preserve"> </w:t>
      </w:r>
      <w:r w:rsidRPr="008375EC">
        <w:rPr>
          <w:rFonts w:ascii="BZar" w:eastAsia="Times New Roman" w:hAnsi="Times New Roman" w:cs="B Lotus" w:hint="cs"/>
          <w:sz w:val="28"/>
          <w:szCs w:val="28"/>
          <w:rtl/>
        </w:rPr>
        <w:t>نامه</w:t>
      </w:r>
      <w:r w:rsidRPr="008375EC">
        <w:rPr>
          <w:rFonts w:ascii="BZar" w:eastAsia="Times New Roman" w:hAnsi="Times New Roman" w:cs="B Lotus"/>
          <w:sz w:val="28"/>
          <w:szCs w:val="28"/>
        </w:rPr>
        <w:t xml:space="preserve"> </w:t>
      </w:r>
      <w:r w:rsidRPr="008375EC">
        <w:rPr>
          <w:rFonts w:ascii="BZar" w:eastAsia="Times New Roman" w:hAnsi="Times New Roman" w:cs="B Lotus" w:hint="cs"/>
          <w:sz w:val="28"/>
          <w:szCs w:val="28"/>
          <w:rtl/>
        </w:rPr>
        <w:t>مديريت</w:t>
      </w:r>
      <w:r w:rsidRPr="008375EC">
        <w:rPr>
          <w:rFonts w:ascii="BZar" w:eastAsia="Times New Roman" w:hAnsi="Times New Roman" w:cs="B Lotus"/>
          <w:sz w:val="28"/>
          <w:szCs w:val="28"/>
        </w:rPr>
        <w:t xml:space="preserve"> </w:t>
      </w:r>
      <w:r w:rsidRPr="008375EC">
        <w:rPr>
          <w:rFonts w:ascii="BZar" w:eastAsia="Times New Roman" w:hAnsi="Times New Roman" w:cs="B Lotus" w:hint="cs"/>
          <w:sz w:val="28"/>
          <w:szCs w:val="28"/>
          <w:rtl/>
        </w:rPr>
        <w:t>تحول</w:t>
      </w:r>
      <w:r w:rsidRPr="008375EC">
        <w:rPr>
          <w:rFonts w:ascii="BZar" w:eastAsia="Times New Roman" w:hAnsi="Times New Roman" w:cs="B Lotus"/>
          <w:sz w:val="28"/>
          <w:szCs w:val="28"/>
        </w:rPr>
        <w:t xml:space="preserve"> </w:t>
      </w:r>
      <w:r w:rsidRPr="008375EC">
        <w:rPr>
          <w:rFonts w:ascii="BZar" w:eastAsia="Times New Roman" w:hAnsi="Times New Roman" w:cs="B Lotus" w:hint="cs"/>
          <w:sz w:val="28"/>
          <w:szCs w:val="28"/>
          <w:rtl/>
        </w:rPr>
        <w:t>سال</w:t>
      </w:r>
      <w:r w:rsidRPr="008375EC">
        <w:rPr>
          <w:rFonts w:ascii="BZar" w:eastAsia="Times New Roman" w:hAnsi="Times New Roman" w:cs="B Lotus"/>
          <w:sz w:val="28"/>
          <w:szCs w:val="28"/>
        </w:rPr>
        <w:t xml:space="preserve"> </w:t>
      </w:r>
      <w:r w:rsidRPr="008375EC">
        <w:rPr>
          <w:rFonts w:ascii="BZar" w:eastAsia="Times New Roman" w:hAnsi="Times New Roman" w:cs="B Lotus" w:hint="cs"/>
          <w:sz w:val="28"/>
          <w:szCs w:val="28"/>
          <w:rtl/>
        </w:rPr>
        <w:t>اول.</w:t>
      </w:r>
      <w:r w:rsidRPr="008375EC">
        <w:rPr>
          <w:rFonts w:ascii="BZar" w:eastAsia="Times New Roman" w:hAnsi="Times New Roman" w:cs="B Lotus"/>
          <w:sz w:val="28"/>
          <w:szCs w:val="28"/>
        </w:rPr>
        <w:t xml:space="preserve"> </w:t>
      </w:r>
      <w:r w:rsidRPr="008375EC">
        <w:rPr>
          <w:rFonts w:ascii="BZar" w:eastAsia="Times New Roman" w:hAnsi="Times New Roman" w:cs="B Lotus" w:hint="cs"/>
          <w:sz w:val="28"/>
          <w:szCs w:val="28"/>
          <w:rtl/>
        </w:rPr>
        <w:t>شماره 2 .</w:t>
      </w:r>
    </w:p>
    <w:p w:rsidR="009449C7" w:rsidRPr="008375EC" w:rsidRDefault="009449C7" w:rsidP="008375EC">
      <w:pPr>
        <w:numPr>
          <w:ilvl w:val="0"/>
          <w:numId w:val="1"/>
        </w:numPr>
        <w:tabs>
          <w:tab w:val="right" w:pos="830"/>
        </w:tabs>
        <w:bidi/>
        <w:spacing w:after="200" w:line="360" w:lineRule="auto"/>
        <w:contextualSpacing/>
        <w:jc w:val="both"/>
        <w:rPr>
          <w:rFonts w:ascii="Times New Roman" w:eastAsia="Times New Roman" w:hAnsi="Times New Roman" w:cs="B Lotus"/>
          <w:sz w:val="28"/>
          <w:szCs w:val="28"/>
        </w:rPr>
      </w:pPr>
      <w:r w:rsidRPr="008375EC">
        <w:rPr>
          <w:rFonts w:ascii="Times New Roman" w:eastAsia="Times New Roman" w:hAnsi="Times New Roman" w:cs="B Lotus" w:hint="cs"/>
          <w:sz w:val="28"/>
          <w:szCs w:val="28"/>
          <w:rtl/>
        </w:rPr>
        <w:t xml:space="preserve">زكي ، م.( 1383). </w:t>
      </w:r>
      <w:r w:rsidRPr="008375EC">
        <w:rPr>
          <w:rFonts w:ascii="Times New Roman" w:eastAsia="Times New Roman" w:hAnsi="Times New Roman" w:cs="B Lotus" w:hint="cs"/>
          <w:b/>
          <w:bCs/>
          <w:sz w:val="28"/>
          <w:szCs w:val="28"/>
          <w:rtl/>
        </w:rPr>
        <w:t>روان شناسي و علوم تربيتي</w:t>
      </w:r>
      <w:r w:rsidRPr="008375EC">
        <w:rPr>
          <w:rFonts w:ascii="Times New Roman" w:eastAsia="Times New Roman" w:hAnsi="Times New Roman" w:cs="B Lotus"/>
          <w:b/>
          <w:bCs/>
          <w:sz w:val="28"/>
          <w:szCs w:val="28"/>
        </w:rPr>
        <w:t xml:space="preserve"> </w:t>
      </w:r>
      <w:r w:rsidRPr="008375EC">
        <w:rPr>
          <w:rFonts w:ascii="Times New Roman" w:eastAsia="Times New Roman" w:hAnsi="Times New Roman" w:cs="B Lotus" w:hint="cs"/>
          <w:b/>
          <w:bCs/>
          <w:sz w:val="28"/>
          <w:szCs w:val="28"/>
          <w:rtl/>
        </w:rPr>
        <w:t>دانش و پژوهش در علوم تربيتي</w:t>
      </w:r>
      <w:r w:rsidRPr="008375EC">
        <w:rPr>
          <w:rFonts w:ascii="Times New Roman" w:eastAsia="Times New Roman" w:hAnsi="Times New Roman" w:cs="B Lotus" w:hint="cs"/>
          <w:sz w:val="28"/>
          <w:szCs w:val="28"/>
          <w:rtl/>
        </w:rPr>
        <w:t xml:space="preserve"> .شماره 3</w:t>
      </w:r>
      <w:r w:rsidRPr="008375EC">
        <w:rPr>
          <w:rFonts w:ascii="Times New Roman" w:eastAsia="Times New Roman" w:hAnsi="Times New Roman" w:cs="B Lotus"/>
          <w:sz w:val="28"/>
          <w:szCs w:val="28"/>
        </w:rPr>
        <w:t>.</w:t>
      </w:r>
    </w:p>
    <w:p w:rsidR="009449C7" w:rsidRPr="008375EC" w:rsidRDefault="009449C7" w:rsidP="008375EC">
      <w:pPr>
        <w:numPr>
          <w:ilvl w:val="0"/>
          <w:numId w:val="1"/>
        </w:numPr>
        <w:shd w:val="clear" w:color="auto" w:fill="FFFFFF"/>
        <w:tabs>
          <w:tab w:val="right" w:pos="830"/>
        </w:tabs>
        <w:bidi/>
        <w:spacing w:after="0" w:line="360" w:lineRule="auto"/>
        <w:contextualSpacing/>
        <w:jc w:val="both"/>
        <w:rPr>
          <w:rFonts w:ascii="Times New Roman" w:eastAsia="Times New Roman" w:hAnsi="Times New Roman" w:cs="B Lotus"/>
          <w:color w:val="000000"/>
          <w:sz w:val="28"/>
          <w:szCs w:val="28"/>
        </w:rPr>
      </w:pPr>
      <w:r w:rsidRPr="008375EC">
        <w:rPr>
          <w:rFonts w:ascii="Times New Roman" w:eastAsia="Times New Roman" w:hAnsi="Times New Roman" w:cs="B Lotus"/>
          <w:sz w:val="28"/>
          <w:szCs w:val="28"/>
          <w:rtl/>
        </w:rPr>
        <w:lastRenderedPageBreak/>
        <w:t>سید جوادین ، ر</w:t>
      </w:r>
      <w:r w:rsidRPr="008375EC">
        <w:rPr>
          <w:rFonts w:ascii="Times New Roman" w:eastAsia="Times New Roman" w:hAnsi="Times New Roman" w:cs="B Lotus" w:hint="cs"/>
          <w:sz w:val="28"/>
          <w:szCs w:val="28"/>
          <w:rtl/>
        </w:rPr>
        <w:t xml:space="preserve">،. </w:t>
      </w:r>
      <w:r w:rsidRPr="008375EC">
        <w:rPr>
          <w:rFonts w:ascii="Times New Roman" w:eastAsia="Times New Roman" w:hAnsi="Times New Roman" w:cs="B Lotus"/>
          <w:sz w:val="28"/>
          <w:szCs w:val="28"/>
          <w:rtl/>
        </w:rPr>
        <w:t>فراحی ،</w:t>
      </w:r>
      <w:r w:rsidRPr="008375EC">
        <w:rPr>
          <w:rFonts w:ascii="Times New Roman" w:eastAsia="Times New Roman" w:hAnsi="Times New Roman" w:cs="B Lotus" w:hint="cs"/>
          <w:sz w:val="28"/>
          <w:szCs w:val="28"/>
          <w:rtl/>
        </w:rPr>
        <w:t xml:space="preserve"> </w:t>
      </w:r>
      <w:r w:rsidRPr="008375EC">
        <w:rPr>
          <w:rFonts w:ascii="Times New Roman" w:eastAsia="Times New Roman" w:hAnsi="Times New Roman" w:cs="B Lotus"/>
          <w:sz w:val="28"/>
          <w:szCs w:val="28"/>
          <w:rtl/>
        </w:rPr>
        <w:t>م</w:t>
      </w:r>
      <w:r w:rsidRPr="008375EC">
        <w:rPr>
          <w:rFonts w:ascii="Times New Roman" w:eastAsia="Times New Roman" w:hAnsi="Times New Roman" w:cs="B Lotus" w:hint="cs"/>
          <w:sz w:val="28"/>
          <w:szCs w:val="28"/>
          <w:rtl/>
        </w:rPr>
        <w:t xml:space="preserve">،. </w:t>
      </w:r>
      <w:r w:rsidRPr="008375EC">
        <w:rPr>
          <w:rFonts w:ascii="Times New Roman" w:eastAsia="Times New Roman" w:hAnsi="Times New Roman" w:cs="B Lotus"/>
          <w:sz w:val="28"/>
          <w:szCs w:val="28"/>
          <w:rtl/>
        </w:rPr>
        <w:t xml:space="preserve">طاهری عطار ،غ </w:t>
      </w:r>
      <w:r w:rsidRPr="008375EC">
        <w:rPr>
          <w:rFonts w:ascii="Times New Roman" w:eastAsia="Times New Roman" w:hAnsi="Times New Roman" w:cs="B Lotus" w:hint="cs"/>
          <w:sz w:val="28"/>
          <w:szCs w:val="28"/>
          <w:rtl/>
        </w:rPr>
        <w:t>.(</w:t>
      </w:r>
      <w:r w:rsidRPr="008375EC">
        <w:rPr>
          <w:rFonts w:ascii="Times New Roman" w:eastAsia="Times New Roman" w:hAnsi="Times New Roman" w:cs="B Lotus"/>
          <w:sz w:val="28"/>
          <w:szCs w:val="28"/>
          <w:rtl/>
        </w:rPr>
        <w:t>1387</w:t>
      </w:r>
      <w:r w:rsidRPr="008375EC">
        <w:rPr>
          <w:rFonts w:ascii="Times New Roman" w:eastAsia="Times New Roman" w:hAnsi="Times New Roman" w:cs="B Lotus" w:hint="cs"/>
          <w:sz w:val="28"/>
          <w:szCs w:val="28"/>
          <w:rtl/>
        </w:rPr>
        <w:t xml:space="preserve">). </w:t>
      </w:r>
      <w:r w:rsidRPr="008375EC">
        <w:rPr>
          <w:rFonts w:ascii="Times New Roman" w:eastAsia="Times New Roman" w:hAnsi="Times New Roman" w:cs="B Lotus"/>
          <w:b/>
          <w:bCs/>
          <w:sz w:val="28"/>
          <w:szCs w:val="28"/>
          <w:rtl/>
        </w:rPr>
        <w:t>شناخت نحوه تأثیرگذاری ابعاد عدالت سازمانی بر جنبه های گوناگون رضایت شغلی و سازمانی</w:t>
      </w:r>
      <w:r w:rsidRPr="008375EC">
        <w:rPr>
          <w:rFonts w:ascii="Times New Roman" w:eastAsia="Times New Roman" w:hAnsi="Times New Roman" w:cs="B Lotus"/>
          <w:sz w:val="28"/>
          <w:szCs w:val="28"/>
          <w:rtl/>
        </w:rPr>
        <w:t xml:space="preserve"> </w:t>
      </w:r>
      <w:r w:rsidRPr="008375EC">
        <w:rPr>
          <w:rFonts w:ascii="Times New Roman" w:eastAsia="Times New Roman" w:hAnsi="Times New Roman" w:cs="B Lotus" w:hint="cs"/>
          <w:sz w:val="28"/>
          <w:szCs w:val="28"/>
          <w:rtl/>
        </w:rPr>
        <w:t xml:space="preserve">. </w:t>
      </w:r>
      <w:r w:rsidRPr="008375EC">
        <w:rPr>
          <w:rFonts w:ascii="Times New Roman" w:eastAsia="Times New Roman" w:hAnsi="Times New Roman" w:cs="B Lotus"/>
          <w:sz w:val="28"/>
          <w:szCs w:val="28"/>
          <w:rtl/>
        </w:rPr>
        <w:t xml:space="preserve">نشریه مدیریت بازرگانی </w:t>
      </w:r>
      <w:r w:rsidRPr="008375EC">
        <w:rPr>
          <w:rFonts w:ascii="Times New Roman" w:eastAsia="Times New Roman" w:hAnsi="Times New Roman" w:cs="B Lotus" w:hint="cs"/>
          <w:sz w:val="28"/>
          <w:szCs w:val="28"/>
          <w:rtl/>
        </w:rPr>
        <w:t xml:space="preserve">. </w:t>
      </w:r>
      <w:r w:rsidRPr="008375EC">
        <w:rPr>
          <w:rFonts w:ascii="Times New Roman" w:eastAsia="Times New Roman" w:hAnsi="Times New Roman" w:cs="B Lotus"/>
          <w:sz w:val="28"/>
          <w:szCs w:val="28"/>
          <w:rtl/>
        </w:rPr>
        <w:t xml:space="preserve">شماره 1 </w:t>
      </w:r>
      <w:r w:rsidRPr="008375EC">
        <w:rPr>
          <w:rFonts w:ascii="Times New Roman" w:eastAsia="Times New Roman" w:hAnsi="Times New Roman" w:cs="B Lotus" w:hint="cs"/>
          <w:sz w:val="28"/>
          <w:szCs w:val="28"/>
          <w:rtl/>
        </w:rPr>
        <w:t>.</w:t>
      </w:r>
    </w:p>
    <w:p w:rsidR="009449C7" w:rsidRPr="008375EC" w:rsidRDefault="009449C7" w:rsidP="008375EC">
      <w:pPr>
        <w:numPr>
          <w:ilvl w:val="0"/>
          <w:numId w:val="1"/>
        </w:numPr>
        <w:tabs>
          <w:tab w:val="right" w:pos="830"/>
        </w:tabs>
        <w:autoSpaceDE w:val="0"/>
        <w:autoSpaceDN w:val="0"/>
        <w:bidi/>
        <w:adjustRightInd w:val="0"/>
        <w:spacing w:after="0" w:line="360" w:lineRule="auto"/>
        <w:contextualSpacing/>
        <w:jc w:val="both"/>
        <w:rPr>
          <w:rFonts w:ascii="BNazaninBold" w:eastAsia="Times New Roman" w:hAnsi="Times New Roman" w:cs="B Lotus"/>
          <w:b/>
          <w:bCs/>
          <w:sz w:val="28"/>
          <w:szCs w:val="28"/>
        </w:rPr>
      </w:pPr>
      <w:r w:rsidRPr="008375EC">
        <w:rPr>
          <w:rFonts w:ascii="BLotus" w:eastAsia="Times New Roman" w:hAnsi="Times New Roman" w:cs="B Lotus" w:hint="cs"/>
          <w:sz w:val="28"/>
          <w:szCs w:val="28"/>
          <w:rtl/>
        </w:rPr>
        <w:t>شهرابي فراهاني ،ل.( 1391).</w:t>
      </w:r>
      <w:r w:rsidRPr="008375EC">
        <w:rPr>
          <w:rFonts w:ascii="BNazaninBold" w:eastAsia="Times New Roman" w:hAnsi="Times New Roman" w:cs="B Lotus" w:hint="cs"/>
          <w:b/>
          <w:bCs/>
          <w:sz w:val="28"/>
          <w:szCs w:val="28"/>
          <w:rtl/>
        </w:rPr>
        <w:t xml:space="preserve"> بررسي</w:t>
      </w:r>
      <w:r w:rsidRPr="008375EC">
        <w:rPr>
          <w:rFonts w:ascii="BNazaninBold" w:eastAsia="Times New Roman" w:hAnsi="Times New Roman" w:cs="B Lotus"/>
          <w:b/>
          <w:bCs/>
          <w:sz w:val="28"/>
          <w:szCs w:val="28"/>
        </w:rPr>
        <w:t xml:space="preserve"> </w:t>
      </w:r>
      <w:r w:rsidRPr="008375EC">
        <w:rPr>
          <w:rFonts w:ascii="BNazaninBold" w:eastAsia="Times New Roman" w:hAnsi="Times New Roman" w:cs="B Lotus" w:hint="cs"/>
          <w:b/>
          <w:bCs/>
          <w:sz w:val="28"/>
          <w:szCs w:val="28"/>
          <w:rtl/>
        </w:rPr>
        <w:t>مفهوم</w:t>
      </w:r>
      <w:r w:rsidRPr="008375EC">
        <w:rPr>
          <w:rFonts w:ascii="BNazaninBold" w:eastAsia="Times New Roman" w:hAnsi="Times New Roman" w:cs="B Lotus"/>
          <w:b/>
          <w:bCs/>
          <w:sz w:val="28"/>
          <w:szCs w:val="28"/>
        </w:rPr>
        <w:t xml:space="preserve"> </w:t>
      </w:r>
      <w:r w:rsidRPr="008375EC">
        <w:rPr>
          <w:rFonts w:ascii="BNazaninBold" w:eastAsia="Times New Roman" w:hAnsi="Times New Roman" w:cs="B Lotus" w:hint="cs"/>
          <w:b/>
          <w:bCs/>
          <w:sz w:val="28"/>
          <w:szCs w:val="28"/>
          <w:rtl/>
        </w:rPr>
        <w:t>و</w:t>
      </w:r>
      <w:r w:rsidRPr="008375EC">
        <w:rPr>
          <w:rFonts w:ascii="BNazaninBold" w:eastAsia="Times New Roman" w:hAnsi="Times New Roman" w:cs="B Lotus"/>
          <w:b/>
          <w:bCs/>
          <w:sz w:val="28"/>
          <w:szCs w:val="28"/>
        </w:rPr>
        <w:t xml:space="preserve"> </w:t>
      </w:r>
      <w:r w:rsidRPr="008375EC">
        <w:rPr>
          <w:rFonts w:ascii="BNazaninBold" w:eastAsia="Times New Roman" w:hAnsi="Times New Roman" w:cs="B Lotus" w:hint="cs"/>
          <w:b/>
          <w:bCs/>
          <w:sz w:val="28"/>
          <w:szCs w:val="28"/>
          <w:rtl/>
        </w:rPr>
        <w:t>مولفه هاي</w:t>
      </w:r>
      <w:r w:rsidRPr="008375EC">
        <w:rPr>
          <w:rFonts w:ascii="BNazaninBold" w:eastAsia="Times New Roman" w:hAnsi="Times New Roman" w:cs="B Lotus"/>
          <w:b/>
          <w:bCs/>
          <w:sz w:val="28"/>
          <w:szCs w:val="28"/>
        </w:rPr>
        <w:t xml:space="preserve"> </w:t>
      </w:r>
      <w:r w:rsidRPr="008375EC">
        <w:rPr>
          <w:rFonts w:ascii="BNazaninBold" w:eastAsia="Times New Roman" w:hAnsi="Times New Roman" w:cs="B Lotus" w:hint="cs"/>
          <w:b/>
          <w:bCs/>
          <w:sz w:val="28"/>
          <w:szCs w:val="28"/>
          <w:rtl/>
        </w:rPr>
        <w:t>نظريه</w:t>
      </w:r>
      <w:r w:rsidRPr="008375EC">
        <w:rPr>
          <w:rFonts w:ascii="BNazaninBold" w:eastAsia="Times New Roman" w:hAnsi="Times New Roman" w:cs="B Lotus"/>
          <w:b/>
          <w:bCs/>
          <w:sz w:val="28"/>
          <w:szCs w:val="28"/>
        </w:rPr>
        <w:t xml:space="preserve"> </w:t>
      </w:r>
      <w:r w:rsidRPr="008375EC">
        <w:rPr>
          <w:rFonts w:ascii="BNazaninBold" w:eastAsia="Times New Roman" w:hAnsi="Times New Roman" w:cs="B Lotus" w:hint="cs"/>
          <w:b/>
          <w:bCs/>
          <w:sz w:val="28"/>
          <w:szCs w:val="28"/>
          <w:rtl/>
        </w:rPr>
        <w:t>سازگاري</w:t>
      </w:r>
      <w:r w:rsidRPr="008375EC">
        <w:rPr>
          <w:rFonts w:ascii="BNazaninBold" w:eastAsia="Times New Roman" w:hAnsi="Times New Roman" w:cs="B Lotus"/>
          <w:b/>
          <w:bCs/>
          <w:sz w:val="28"/>
          <w:szCs w:val="28"/>
        </w:rPr>
        <w:t xml:space="preserve"> </w:t>
      </w:r>
      <w:r w:rsidRPr="008375EC">
        <w:rPr>
          <w:rFonts w:ascii="BNazaninBold" w:eastAsia="Times New Roman" w:hAnsi="Times New Roman" w:cs="B Lotus" w:hint="cs"/>
          <w:b/>
          <w:bCs/>
          <w:sz w:val="28"/>
          <w:szCs w:val="28"/>
          <w:rtl/>
        </w:rPr>
        <w:t>شغلي</w:t>
      </w:r>
      <w:r w:rsidRPr="008375EC">
        <w:rPr>
          <w:rFonts w:ascii="BNazaninBold" w:eastAsia="Times New Roman" w:hAnsi="Times New Roman" w:cs="B Lotus"/>
          <w:b/>
          <w:bCs/>
          <w:sz w:val="28"/>
          <w:szCs w:val="28"/>
        </w:rPr>
        <w:t xml:space="preserve"> </w:t>
      </w:r>
      <w:r w:rsidRPr="008375EC">
        <w:rPr>
          <w:rFonts w:ascii="BNazaninBold" w:eastAsia="Times New Roman" w:hAnsi="Times New Roman" w:cs="B Lotus" w:hint="cs"/>
          <w:b/>
          <w:bCs/>
          <w:sz w:val="28"/>
          <w:szCs w:val="28"/>
          <w:rtl/>
        </w:rPr>
        <w:t>ديويس</w:t>
      </w:r>
      <w:r w:rsidRPr="008375EC">
        <w:rPr>
          <w:rFonts w:ascii="BNazaninBold" w:eastAsia="Times New Roman" w:hAnsi="Times New Roman" w:cs="B Lotus"/>
          <w:b/>
          <w:bCs/>
          <w:sz w:val="28"/>
          <w:szCs w:val="28"/>
        </w:rPr>
        <w:t xml:space="preserve"> </w:t>
      </w:r>
      <w:r w:rsidRPr="008375EC">
        <w:rPr>
          <w:rFonts w:ascii="BNazaninBold" w:eastAsia="Times New Roman" w:hAnsi="Times New Roman" w:cs="B Lotus" w:hint="cs"/>
          <w:b/>
          <w:bCs/>
          <w:sz w:val="28"/>
          <w:szCs w:val="28"/>
          <w:rtl/>
        </w:rPr>
        <w:t>و</w:t>
      </w:r>
      <w:r w:rsidRPr="008375EC">
        <w:rPr>
          <w:rFonts w:ascii="BNazaninBold" w:eastAsia="Times New Roman" w:hAnsi="Times New Roman" w:cs="B Lotus"/>
          <w:b/>
          <w:bCs/>
          <w:sz w:val="28"/>
          <w:szCs w:val="28"/>
        </w:rPr>
        <w:t xml:space="preserve"> </w:t>
      </w:r>
      <w:r w:rsidRPr="008375EC">
        <w:rPr>
          <w:rFonts w:ascii="BNazaninBold" w:eastAsia="Times New Roman" w:hAnsi="Times New Roman" w:cs="B Lotus" w:hint="cs"/>
          <w:b/>
          <w:bCs/>
          <w:sz w:val="28"/>
          <w:szCs w:val="28"/>
          <w:rtl/>
        </w:rPr>
        <w:t>لافكوايست</w:t>
      </w:r>
      <w:r w:rsidRPr="008375EC">
        <w:rPr>
          <w:rFonts w:ascii="BNazaninBold" w:eastAsia="Times New Roman" w:hAnsi="Times New Roman" w:cs="B Lotus"/>
          <w:b/>
          <w:bCs/>
          <w:sz w:val="28"/>
          <w:szCs w:val="28"/>
        </w:rPr>
        <w:t xml:space="preserve"> </w:t>
      </w:r>
      <w:r w:rsidRPr="008375EC">
        <w:rPr>
          <w:rFonts w:ascii="BNazaninBold" w:eastAsia="Times New Roman" w:hAnsi="Times New Roman" w:cs="B Lotus" w:hint="cs"/>
          <w:b/>
          <w:bCs/>
          <w:sz w:val="28"/>
          <w:szCs w:val="28"/>
          <w:rtl/>
        </w:rPr>
        <w:t>و</w:t>
      </w:r>
      <w:r w:rsidRPr="008375EC">
        <w:rPr>
          <w:rFonts w:ascii="BNazaninBold" w:eastAsia="Times New Roman" w:hAnsi="Times New Roman" w:cs="B Lotus"/>
          <w:b/>
          <w:bCs/>
          <w:sz w:val="28"/>
          <w:szCs w:val="28"/>
        </w:rPr>
        <w:t xml:space="preserve"> </w:t>
      </w:r>
      <w:r w:rsidRPr="008375EC">
        <w:rPr>
          <w:rFonts w:ascii="BNazaninBold" w:eastAsia="Times New Roman" w:hAnsi="Times New Roman" w:cs="B Lotus" w:hint="cs"/>
          <w:b/>
          <w:bCs/>
          <w:sz w:val="28"/>
          <w:szCs w:val="28"/>
          <w:rtl/>
        </w:rPr>
        <w:t>ساخت</w:t>
      </w:r>
      <w:r w:rsidRPr="008375EC">
        <w:rPr>
          <w:rFonts w:ascii="BNazaninBold" w:eastAsia="Times New Roman" w:hAnsi="Times New Roman" w:cs="B Lotus"/>
          <w:b/>
          <w:bCs/>
          <w:sz w:val="28"/>
          <w:szCs w:val="28"/>
        </w:rPr>
        <w:t xml:space="preserve"> </w:t>
      </w:r>
      <w:r w:rsidRPr="008375EC">
        <w:rPr>
          <w:rFonts w:ascii="BNazaninBold" w:eastAsia="Times New Roman" w:hAnsi="Times New Roman" w:cs="B Lotus" w:hint="cs"/>
          <w:b/>
          <w:bCs/>
          <w:sz w:val="28"/>
          <w:szCs w:val="28"/>
          <w:rtl/>
        </w:rPr>
        <w:t>ابزاري</w:t>
      </w:r>
      <w:r w:rsidRPr="008375EC">
        <w:rPr>
          <w:rFonts w:ascii="BNazaninBold" w:eastAsia="Times New Roman" w:hAnsi="Times New Roman" w:cs="B Lotus"/>
          <w:b/>
          <w:bCs/>
          <w:sz w:val="28"/>
          <w:szCs w:val="28"/>
        </w:rPr>
        <w:t xml:space="preserve"> </w:t>
      </w:r>
      <w:r w:rsidRPr="008375EC">
        <w:rPr>
          <w:rFonts w:ascii="BNazaninBold" w:eastAsia="Times New Roman" w:hAnsi="Times New Roman" w:cs="B Lotus" w:hint="cs"/>
          <w:b/>
          <w:bCs/>
          <w:sz w:val="28"/>
          <w:szCs w:val="28"/>
          <w:rtl/>
        </w:rPr>
        <w:t>براي سنجش</w:t>
      </w:r>
      <w:r w:rsidRPr="008375EC">
        <w:rPr>
          <w:rFonts w:ascii="BNazaninBold" w:eastAsia="Times New Roman" w:hAnsi="Times New Roman" w:cs="B Lotus"/>
          <w:b/>
          <w:bCs/>
          <w:sz w:val="28"/>
          <w:szCs w:val="28"/>
        </w:rPr>
        <w:t xml:space="preserve"> </w:t>
      </w:r>
      <w:r w:rsidRPr="008375EC">
        <w:rPr>
          <w:rFonts w:ascii="BNazaninBold" w:eastAsia="Times New Roman" w:hAnsi="Times New Roman" w:cs="B Lotus" w:hint="cs"/>
          <w:b/>
          <w:bCs/>
          <w:sz w:val="28"/>
          <w:szCs w:val="28"/>
          <w:rtl/>
        </w:rPr>
        <w:t>آن</w:t>
      </w:r>
      <w:r w:rsidRPr="008375EC">
        <w:rPr>
          <w:rFonts w:ascii="BNazaninBold" w:eastAsia="Times New Roman" w:hAnsi="Times New Roman" w:cs="B Lotus"/>
          <w:b/>
          <w:bCs/>
          <w:sz w:val="28"/>
          <w:szCs w:val="28"/>
        </w:rPr>
        <w:t xml:space="preserve"> </w:t>
      </w:r>
      <w:r w:rsidRPr="008375EC">
        <w:rPr>
          <w:rFonts w:ascii="BNazaninBold" w:eastAsia="Times New Roman" w:hAnsi="Times New Roman" w:cs="B Lotus" w:hint="cs"/>
          <w:b/>
          <w:bCs/>
          <w:sz w:val="28"/>
          <w:szCs w:val="28"/>
          <w:rtl/>
        </w:rPr>
        <w:t>در</w:t>
      </w:r>
      <w:r w:rsidRPr="008375EC">
        <w:rPr>
          <w:rFonts w:ascii="BNazaninBold" w:eastAsia="Times New Roman" w:hAnsi="Times New Roman" w:cs="B Lotus"/>
          <w:b/>
          <w:bCs/>
          <w:sz w:val="28"/>
          <w:szCs w:val="28"/>
        </w:rPr>
        <w:t xml:space="preserve"> </w:t>
      </w:r>
      <w:r w:rsidRPr="008375EC">
        <w:rPr>
          <w:rFonts w:ascii="BNazaninBold" w:eastAsia="Times New Roman" w:hAnsi="Times New Roman" w:cs="B Lotus" w:hint="cs"/>
          <w:b/>
          <w:bCs/>
          <w:sz w:val="28"/>
          <w:szCs w:val="28"/>
          <w:rtl/>
        </w:rPr>
        <w:t>بين</w:t>
      </w:r>
      <w:r w:rsidRPr="008375EC">
        <w:rPr>
          <w:rFonts w:ascii="BNazaninBold" w:eastAsia="Times New Roman" w:hAnsi="Times New Roman" w:cs="B Lotus"/>
          <w:b/>
          <w:bCs/>
          <w:sz w:val="28"/>
          <w:szCs w:val="28"/>
        </w:rPr>
        <w:t xml:space="preserve"> </w:t>
      </w:r>
      <w:r w:rsidRPr="008375EC">
        <w:rPr>
          <w:rFonts w:ascii="BNazaninBold" w:eastAsia="Times New Roman" w:hAnsi="Times New Roman" w:cs="B Lotus" w:hint="cs"/>
          <w:b/>
          <w:bCs/>
          <w:sz w:val="28"/>
          <w:szCs w:val="28"/>
          <w:rtl/>
        </w:rPr>
        <w:t>معلمان</w:t>
      </w:r>
      <w:r w:rsidRPr="008375EC">
        <w:rPr>
          <w:rFonts w:ascii="BNazaninBold" w:eastAsia="Times New Roman" w:hAnsi="Times New Roman" w:cs="B Lotus"/>
          <w:b/>
          <w:bCs/>
          <w:sz w:val="28"/>
          <w:szCs w:val="28"/>
        </w:rPr>
        <w:t xml:space="preserve"> </w:t>
      </w:r>
      <w:r w:rsidRPr="008375EC">
        <w:rPr>
          <w:rFonts w:ascii="BNazaninBold" w:eastAsia="Times New Roman" w:hAnsi="Times New Roman" w:cs="B Lotus" w:hint="cs"/>
          <w:b/>
          <w:bCs/>
          <w:sz w:val="28"/>
          <w:szCs w:val="28"/>
          <w:rtl/>
        </w:rPr>
        <w:t>زن</w:t>
      </w:r>
      <w:r w:rsidRPr="008375EC">
        <w:rPr>
          <w:rFonts w:ascii="BNazaninBold" w:eastAsia="Times New Roman" w:hAnsi="Times New Roman" w:cs="B Lotus"/>
          <w:b/>
          <w:bCs/>
          <w:sz w:val="28"/>
          <w:szCs w:val="28"/>
        </w:rPr>
        <w:t xml:space="preserve"> </w:t>
      </w:r>
      <w:r w:rsidRPr="008375EC">
        <w:rPr>
          <w:rFonts w:ascii="BNazaninBold" w:eastAsia="Times New Roman" w:hAnsi="Times New Roman" w:cs="B Lotus" w:hint="cs"/>
          <w:b/>
          <w:bCs/>
          <w:sz w:val="28"/>
          <w:szCs w:val="28"/>
          <w:rtl/>
        </w:rPr>
        <w:t>منطقه</w:t>
      </w:r>
      <w:r w:rsidRPr="008375EC">
        <w:rPr>
          <w:rFonts w:ascii="BNazaninBold" w:eastAsia="Times New Roman" w:hAnsi="Times New Roman" w:cs="B Lotus"/>
          <w:b/>
          <w:bCs/>
          <w:sz w:val="28"/>
          <w:szCs w:val="28"/>
        </w:rPr>
        <w:t xml:space="preserve"> </w:t>
      </w:r>
      <w:r w:rsidRPr="008375EC">
        <w:rPr>
          <w:rFonts w:ascii="BNazaninBold" w:eastAsia="Times New Roman" w:hAnsi="Times New Roman" w:cs="B Lotus" w:hint="cs"/>
          <w:b/>
          <w:bCs/>
          <w:sz w:val="28"/>
          <w:szCs w:val="28"/>
          <w:rtl/>
        </w:rPr>
        <w:t>15</w:t>
      </w:r>
      <w:r w:rsidRPr="008375EC">
        <w:rPr>
          <w:rFonts w:ascii="BNazaninBold" w:eastAsia="Times New Roman" w:hAnsi="Times New Roman" w:cs="B Lotus"/>
          <w:b/>
          <w:bCs/>
          <w:sz w:val="28"/>
          <w:szCs w:val="28"/>
        </w:rPr>
        <w:t xml:space="preserve"> </w:t>
      </w:r>
      <w:r w:rsidRPr="008375EC">
        <w:rPr>
          <w:rFonts w:ascii="BNazaninBold" w:eastAsia="Times New Roman" w:hAnsi="Times New Roman" w:cs="B Lotus" w:hint="cs"/>
          <w:b/>
          <w:bCs/>
          <w:sz w:val="28"/>
          <w:szCs w:val="28"/>
          <w:rtl/>
        </w:rPr>
        <w:t>تهران . فصلنامه</w:t>
      </w:r>
      <w:r w:rsidRPr="008375EC">
        <w:rPr>
          <w:rFonts w:ascii="BNazaninBold" w:eastAsia="Times New Roman" w:hAnsi="Times New Roman" w:cs="B Lotus"/>
          <w:b/>
          <w:bCs/>
          <w:sz w:val="28"/>
          <w:szCs w:val="28"/>
        </w:rPr>
        <w:t xml:space="preserve"> </w:t>
      </w:r>
      <w:r w:rsidRPr="008375EC">
        <w:rPr>
          <w:rFonts w:ascii="BNazaninBold" w:eastAsia="Times New Roman" w:hAnsi="Times New Roman" w:cs="B Lotus" w:hint="cs"/>
          <w:b/>
          <w:bCs/>
          <w:sz w:val="28"/>
          <w:szCs w:val="28"/>
          <w:rtl/>
        </w:rPr>
        <w:t>مشاوره</w:t>
      </w:r>
      <w:r w:rsidRPr="008375EC">
        <w:rPr>
          <w:rFonts w:ascii="BNazaninBold" w:eastAsia="Times New Roman" w:hAnsi="Times New Roman" w:cs="B Lotus"/>
          <w:b/>
          <w:bCs/>
          <w:sz w:val="28"/>
          <w:szCs w:val="28"/>
        </w:rPr>
        <w:t xml:space="preserve"> </w:t>
      </w:r>
      <w:r w:rsidRPr="008375EC">
        <w:rPr>
          <w:rFonts w:ascii="BNazaninBold" w:eastAsia="Times New Roman" w:hAnsi="Times New Roman" w:cs="B Lotus" w:hint="cs"/>
          <w:b/>
          <w:bCs/>
          <w:sz w:val="28"/>
          <w:szCs w:val="28"/>
          <w:rtl/>
        </w:rPr>
        <w:t>شغلي</w:t>
      </w:r>
      <w:r w:rsidRPr="008375EC">
        <w:rPr>
          <w:rFonts w:ascii="BNazaninBold" w:eastAsia="Times New Roman" w:hAnsi="Times New Roman" w:cs="B Lotus"/>
          <w:b/>
          <w:bCs/>
          <w:sz w:val="28"/>
          <w:szCs w:val="28"/>
        </w:rPr>
        <w:t xml:space="preserve"> </w:t>
      </w:r>
      <w:r w:rsidRPr="008375EC">
        <w:rPr>
          <w:rFonts w:ascii="BNazaninBold" w:eastAsia="Times New Roman" w:hAnsi="Times New Roman" w:cs="B Lotus" w:hint="cs"/>
          <w:b/>
          <w:bCs/>
          <w:sz w:val="28"/>
          <w:szCs w:val="28"/>
          <w:rtl/>
        </w:rPr>
        <w:t>و</w:t>
      </w:r>
      <w:r w:rsidRPr="008375EC">
        <w:rPr>
          <w:rFonts w:ascii="BNazaninBold" w:eastAsia="Times New Roman" w:hAnsi="Times New Roman" w:cs="B Lotus"/>
          <w:b/>
          <w:bCs/>
          <w:sz w:val="28"/>
          <w:szCs w:val="28"/>
        </w:rPr>
        <w:t xml:space="preserve"> </w:t>
      </w:r>
      <w:r w:rsidRPr="008375EC">
        <w:rPr>
          <w:rFonts w:ascii="BNazaninBold" w:eastAsia="Times New Roman" w:hAnsi="Times New Roman" w:cs="B Lotus" w:hint="cs"/>
          <w:b/>
          <w:bCs/>
          <w:sz w:val="28"/>
          <w:szCs w:val="28"/>
          <w:rtl/>
        </w:rPr>
        <w:t>سازماني.</w:t>
      </w:r>
      <w:r w:rsidRPr="008375EC">
        <w:rPr>
          <w:rFonts w:ascii="BNazanin" w:eastAsia="Times New Roman" w:hAnsi="Times New Roman" w:cs="B Lotus" w:hint="cs"/>
          <w:sz w:val="28"/>
          <w:szCs w:val="28"/>
          <w:rtl/>
        </w:rPr>
        <w:t>دوره</w:t>
      </w:r>
      <w:r w:rsidRPr="008375EC">
        <w:rPr>
          <w:rFonts w:ascii="BNazanin" w:eastAsia="Times New Roman" w:hAnsi="Times New Roman" w:cs="B Lotus"/>
          <w:sz w:val="28"/>
          <w:szCs w:val="28"/>
        </w:rPr>
        <w:t xml:space="preserve"> </w:t>
      </w:r>
      <w:r w:rsidRPr="008375EC">
        <w:rPr>
          <w:rFonts w:ascii="BNazanin" w:eastAsia="Times New Roman" w:hAnsi="Times New Roman" w:cs="B Lotus" w:hint="cs"/>
          <w:sz w:val="28"/>
          <w:szCs w:val="28"/>
          <w:rtl/>
        </w:rPr>
        <w:t>چهارم</w:t>
      </w:r>
      <w:r w:rsidRPr="008375EC">
        <w:rPr>
          <w:rFonts w:ascii="BNazanin" w:eastAsia="Times New Roman" w:hAnsi="Times New Roman" w:cs="B Lotus"/>
          <w:sz w:val="28"/>
          <w:szCs w:val="28"/>
        </w:rPr>
        <w:t xml:space="preserve"> </w:t>
      </w:r>
      <w:r w:rsidRPr="008375EC">
        <w:rPr>
          <w:rFonts w:ascii="BNazanin" w:eastAsia="Times New Roman" w:hAnsi="Times New Roman" w:cs="B Lotus" w:hint="cs"/>
          <w:sz w:val="28"/>
          <w:szCs w:val="28"/>
          <w:rtl/>
        </w:rPr>
        <w:t>.</w:t>
      </w:r>
      <w:r w:rsidRPr="008375EC">
        <w:rPr>
          <w:rFonts w:ascii="BNazanin" w:eastAsia="Times New Roman" w:hAnsi="Times New Roman" w:cs="B Lotus"/>
          <w:sz w:val="28"/>
          <w:szCs w:val="28"/>
        </w:rPr>
        <w:t xml:space="preserve"> </w:t>
      </w:r>
      <w:r w:rsidRPr="008375EC">
        <w:rPr>
          <w:rFonts w:ascii="BNazanin" w:eastAsia="Times New Roman" w:hAnsi="Times New Roman" w:cs="B Lotus" w:hint="cs"/>
          <w:sz w:val="28"/>
          <w:szCs w:val="28"/>
          <w:rtl/>
        </w:rPr>
        <w:t>شماره</w:t>
      </w:r>
      <w:r w:rsidRPr="008375EC">
        <w:rPr>
          <w:rFonts w:ascii="BNazanin" w:eastAsia="Times New Roman" w:hAnsi="Times New Roman" w:cs="B Lotus"/>
          <w:sz w:val="28"/>
          <w:szCs w:val="28"/>
        </w:rPr>
        <w:t xml:space="preserve"> </w:t>
      </w:r>
      <w:r w:rsidRPr="008375EC">
        <w:rPr>
          <w:rFonts w:ascii="BNazanin" w:eastAsia="Times New Roman" w:hAnsi="Times New Roman" w:cs="B Lotus" w:hint="cs"/>
          <w:sz w:val="28"/>
          <w:szCs w:val="28"/>
          <w:rtl/>
        </w:rPr>
        <w:t>12</w:t>
      </w:r>
      <w:r w:rsidRPr="008375EC">
        <w:rPr>
          <w:rFonts w:ascii="BNazaninBold" w:eastAsia="Times New Roman" w:hAnsi="Times New Roman" w:cs="B Lotus" w:hint="cs"/>
          <w:b/>
          <w:bCs/>
          <w:sz w:val="28"/>
          <w:szCs w:val="28"/>
          <w:rtl/>
        </w:rPr>
        <w:t xml:space="preserve"> .</w:t>
      </w:r>
    </w:p>
    <w:p w:rsidR="009449C7" w:rsidRPr="008375EC" w:rsidRDefault="009449C7" w:rsidP="008375EC">
      <w:pPr>
        <w:numPr>
          <w:ilvl w:val="0"/>
          <w:numId w:val="1"/>
        </w:numPr>
        <w:shd w:val="clear" w:color="auto" w:fill="FFFFFF"/>
        <w:tabs>
          <w:tab w:val="right" w:pos="830"/>
        </w:tabs>
        <w:bidi/>
        <w:spacing w:after="0" w:line="360" w:lineRule="auto"/>
        <w:contextualSpacing/>
        <w:jc w:val="both"/>
        <w:rPr>
          <w:rFonts w:ascii="Times New Roman" w:eastAsia="Times New Roman" w:hAnsi="Times New Roman" w:cs="B Lotus"/>
          <w:sz w:val="28"/>
          <w:szCs w:val="28"/>
        </w:rPr>
      </w:pPr>
      <w:r w:rsidRPr="008375EC">
        <w:rPr>
          <w:rFonts w:ascii="Times New Roman" w:eastAsia="Times New Roman" w:hAnsi="Times New Roman" w:cs="B Lotus" w:hint="cs"/>
          <w:sz w:val="28"/>
          <w:szCs w:val="28"/>
          <w:rtl/>
        </w:rPr>
        <w:t>صادقي ، م.( 1390 ).</w:t>
      </w:r>
      <w:r w:rsidRPr="008375EC">
        <w:rPr>
          <w:rFonts w:ascii="Times New Roman" w:eastAsia="Times New Roman" w:hAnsi="Times New Roman" w:cs="B Lotus" w:hint="cs"/>
          <w:b/>
          <w:bCs/>
          <w:sz w:val="28"/>
          <w:szCs w:val="28"/>
          <w:rtl/>
        </w:rPr>
        <w:t>عدالت ، انسجام بخش سازمانها</w:t>
      </w:r>
      <w:r w:rsidRPr="008375EC">
        <w:rPr>
          <w:rFonts w:ascii="Times New Roman" w:eastAsia="Times New Roman" w:hAnsi="Times New Roman" w:cs="B Lotus" w:hint="cs"/>
          <w:sz w:val="28"/>
          <w:szCs w:val="28"/>
          <w:rtl/>
        </w:rPr>
        <w:t xml:space="preserve"> . پژوهشگاه علوم انساني و مطالعات فرهنگي .</w:t>
      </w:r>
    </w:p>
    <w:p w:rsidR="009449C7" w:rsidRPr="008375EC" w:rsidRDefault="009449C7" w:rsidP="008375EC">
      <w:pPr>
        <w:numPr>
          <w:ilvl w:val="0"/>
          <w:numId w:val="1"/>
        </w:numPr>
        <w:tabs>
          <w:tab w:val="right" w:pos="830"/>
        </w:tabs>
        <w:bidi/>
        <w:spacing w:after="200" w:line="360" w:lineRule="auto"/>
        <w:contextualSpacing/>
        <w:jc w:val="both"/>
        <w:rPr>
          <w:rFonts w:ascii="BZar-Identity-H" w:eastAsia="Times New Roman" w:hAnsi="Times New Roman" w:cs="B Lotus"/>
          <w:sz w:val="28"/>
          <w:szCs w:val="28"/>
          <w:lang w:bidi="fa-IR"/>
        </w:rPr>
      </w:pPr>
      <w:r w:rsidRPr="008375EC">
        <w:rPr>
          <w:rFonts w:ascii="BZar-Identity-H" w:eastAsia="Times New Roman" w:hAnsi="Times New Roman" w:cs="B Lotus" w:hint="cs"/>
          <w:sz w:val="28"/>
          <w:szCs w:val="28"/>
          <w:rtl/>
        </w:rPr>
        <w:t xml:space="preserve">صادقيان ، ف.( </w:t>
      </w:r>
      <w:r w:rsidRPr="008375EC">
        <w:rPr>
          <w:rFonts w:ascii="BZar-Identity-H" w:eastAsia="Times New Roman" w:hAnsi="Times New Roman" w:cs="B Lotus" w:hint="cs"/>
          <w:sz w:val="28"/>
          <w:szCs w:val="28"/>
          <w:rtl/>
          <w:lang w:bidi="fa-IR"/>
        </w:rPr>
        <w:t>۱۳۸۸</w:t>
      </w:r>
      <w:r w:rsidRPr="008375EC">
        <w:rPr>
          <w:rFonts w:ascii="BZar-Identity-H" w:eastAsia="Times New Roman" w:hAnsi="Times New Roman" w:cs="B Lotus" w:hint="cs"/>
          <w:sz w:val="28"/>
          <w:szCs w:val="28"/>
          <w:rtl/>
        </w:rPr>
        <w:t xml:space="preserve">). </w:t>
      </w:r>
      <w:r w:rsidRPr="008375EC">
        <w:rPr>
          <w:rFonts w:ascii="BTitrBold-Identity-H" w:eastAsia="Times New Roman" w:hAnsi="Times New Roman" w:cs="B Lotus" w:hint="cs"/>
          <w:b/>
          <w:bCs/>
          <w:sz w:val="28"/>
          <w:szCs w:val="28"/>
          <w:rtl/>
        </w:rPr>
        <w:t>بررسي</w:t>
      </w:r>
      <w:r w:rsidRPr="008375EC">
        <w:rPr>
          <w:rFonts w:ascii="BTitrBold-Identity-H" w:eastAsia="Times New Roman" w:hAnsi="Times New Roman" w:cs="B Lotus"/>
          <w:b/>
          <w:bCs/>
          <w:sz w:val="28"/>
          <w:szCs w:val="28"/>
        </w:rPr>
        <w:t xml:space="preserve"> </w:t>
      </w:r>
      <w:r w:rsidRPr="008375EC">
        <w:rPr>
          <w:rFonts w:ascii="BTitrBold-Identity-H" w:eastAsia="Times New Roman" w:hAnsi="Times New Roman" w:cs="B Lotus" w:hint="cs"/>
          <w:b/>
          <w:bCs/>
          <w:sz w:val="28"/>
          <w:szCs w:val="28"/>
          <w:rtl/>
        </w:rPr>
        <w:t>رابطه</w:t>
      </w:r>
      <w:r w:rsidRPr="008375EC">
        <w:rPr>
          <w:rFonts w:ascii="BTitrBold-Identity-H" w:eastAsia="Times New Roman" w:hAnsi="Times New Roman" w:cs="B Lotus"/>
          <w:b/>
          <w:bCs/>
          <w:sz w:val="28"/>
          <w:szCs w:val="28"/>
        </w:rPr>
        <w:t xml:space="preserve"> </w:t>
      </w:r>
      <w:r w:rsidRPr="008375EC">
        <w:rPr>
          <w:rFonts w:ascii="BTitrBold-Identity-H" w:eastAsia="Times New Roman" w:hAnsi="Times New Roman" w:cs="B Lotus" w:hint="cs"/>
          <w:b/>
          <w:bCs/>
          <w:sz w:val="28"/>
          <w:szCs w:val="28"/>
          <w:rtl/>
        </w:rPr>
        <w:t>بين</w:t>
      </w:r>
      <w:r w:rsidRPr="008375EC">
        <w:rPr>
          <w:rFonts w:ascii="BTitrBold-Identity-H" w:eastAsia="Times New Roman" w:hAnsi="Times New Roman" w:cs="B Lotus"/>
          <w:b/>
          <w:bCs/>
          <w:sz w:val="28"/>
          <w:szCs w:val="28"/>
        </w:rPr>
        <w:t xml:space="preserve"> </w:t>
      </w:r>
      <w:r w:rsidRPr="008375EC">
        <w:rPr>
          <w:rFonts w:ascii="BTitrBold-Identity-H" w:eastAsia="Times New Roman" w:hAnsi="Times New Roman" w:cs="B Lotus" w:hint="cs"/>
          <w:b/>
          <w:bCs/>
          <w:sz w:val="28"/>
          <w:szCs w:val="28"/>
          <w:rtl/>
        </w:rPr>
        <w:t>عزت</w:t>
      </w:r>
      <w:r w:rsidRPr="008375EC">
        <w:rPr>
          <w:rFonts w:ascii="BTitrBold-Identity-H" w:eastAsia="Times New Roman" w:hAnsi="Times New Roman" w:cs="B Lotus"/>
          <w:b/>
          <w:bCs/>
          <w:sz w:val="28"/>
          <w:szCs w:val="28"/>
        </w:rPr>
        <w:t xml:space="preserve"> </w:t>
      </w:r>
      <w:r w:rsidRPr="008375EC">
        <w:rPr>
          <w:rFonts w:ascii="BTitrBold-Identity-H" w:eastAsia="Times New Roman" w:hAnsi="Times New Roman" w:cs="B Lotus" w:hint="cs"/>
          <w:b/>
          <w:bCs/>
          <w:sz w:val="28"/>
          <w:szCs w:val="28"/>
          <w:rtl/>
        </w:rPr>
        <w:t>نفس</w:t>
      </w:r>
      <w:r w:rsidRPr="008375EC">
        <w:rPr>
          <w:rFonts w:ascii="BTitrBold-Identity-H" w:eastAsia="Times New Roman" w:hAnsi="Times New Roman" w:cs="B Lotus"/>
          <w:b/>
          <w:bCs/>
          <w:sz w:val="28"/>
          <w:szCs w:val="28"/>
        </w:rPr>
        <w:t xml:space="preserve"> </w:t>
      </w:r>
      <w:r w:rsidRPr="008375EC">
        <w:rPr>
          <w:rFonts w:ascii="BTitrBold-Identity-H" w:eastAsia="Times New Roman" w:hAnsi="Times New Roman" w:cs="B Lotus" w:hint="cs"/>
          <w:b/>
          <w:bCs/>
          <w:sz w:val="28"/>
          <w:szCs w:val="28"/>
          <w:rtl/>
        </w:rPr>
        <w:t>سازماني</w:t>
      </w:r>
      <w:r w:rsidRPr="008375EC">
        <w:rPr>
          <w:rFonts w:ascii="BTitrBold-Identity-H" w:eastAsia="Times New Roman" w:hAnsi="Times New Roman" w:cs="B Lotus"/>
          <w:b/>
          <w:bCs/>
          <w:sz w:val="28"/>
          <w:szCs w:val="28"/>
        </w:rPr>
        <w:t xml:space="preserve"> </w:t>
      </w:r>
      <w:r w:rsidRPr="008375EC">
        <w:rPr>
          <w:rFonts w:ascii="BTitrBold-Identity-H" w:eastAsia="Times New Roman" w:hAnsi="Times New Roman" w:cs="B Lotus" w:hint="cs"/>
          <w:b/>
          <w:bCs/>
          <w:sz w:val="28"/>
          <w:szCs w:val="28"/>
          <w:rtl/>
        </w:rPr>
        <w:t>با</w:t>
      </w:r>
      <w:r w:rsidRPr="008375EC">
        <w:rPr>
          <w:rFonts w:ascii="BTitrBold-Identity-H" w:eastAsia="Times New Roman" w:hAnsi="Times New Roman" w:cs="B Lotus"/>
          <w:b/>
          <w:bCs/>
          <w:sz w:val="28"/>
          <w:szCs w:val="28"/>
        </w:rPr>
        <w:t xml:space="preserve"> </w:t>
      </w:r>
      <w:r w:rsidRPr="008375EC">
        <w:rPr>
          <w:rFonts w:ascii="BTitrBold-Identity-H" w:eastAsia="Times New Roman" w:hAnsi="Times New Roman" w:cs="B Lotus" w:hint="cs"/>
          <w:b/>
          <w:bCs/>
          <w:sz w:val="28"/>
          <w:szCs w:val="28"/>
          <w:rtl/>
        </w:rPr>
        <w:t>بازخورد</w:t>
      </w:r>
      <w:r w:rsidRPr="008375EC">
        <w:rPr>
          <w:rFonts w:ascii="BTitrBold-Identity-H" w:eastAsia="Times New Roman" w:hAnsi="Times New Roman" w:cs="B Lotus"/>
          <w:b/>
          <w:bCs/>
          <w:sz w:val="28"/>
          <w:szCs w:val="28"/>
        </w:rPr>
        <w:t xml:space="preserve"> </w:t>
      </w:r>
      <w:r w:rsidRPr="008375EC">
        <w:rPr>
          <w:rFonts w:ascii="BTitrBold-Identity-H" w:eastAsia="Times New Roman" w:hAnsi="Times New Roman" w:cs="B Lotus" w:hint="cs"/>
          <w:b/>
          <w:bCs/>
          <w:sz w:val="28"/>
          <w:szCs w:val="28"/>
          <w:rtl/>
        </w:rPr>
        <w:t>سازماني</w:t>
      </w:r>
      <w:r w:rsidRPr="008375EC">
        <w:rPr>
          <w:rFonts w:ascii="BTitrBold-Identity-H" w:eastAsia="Times New Roman" w:hAnsi="Times New Roman" w:cs="B Lotus"/>
          <w:b/>
          <w:bCs/>
          <w:sz w:val="28"/>
          <w:szCs w:val="28"/>
        </w:rPr>
        <w:t xml:space="preserve"> </w:t>
      </w:r>
      <w:r w:rsidRPr="008375EC">
        <w:rPr>
          <w:rFonts w:ascii="BTitrBold-Identity-H" w:eastAsia="Times New Roman" w:hAnsi="Times New Roman" w:cs="B Lotus" w:hint="cs"/>
          <w:b/>
          <w:bCs/>
          <w:sz w:val="28"/>
          <w:szCs w:val="28"/>
          <w:rtl/>
        </w:rPr>
        <w:t>و</w:t>
      </w:r>
      <w:r w:rsidRPr="008375EC">
        <w:rPr>
          <w:rFonts w:ascii="BTitrBold-Identity-H" w:eastAsia="Times New Roman" w:hAnsi="Times New Roman" w:cs="B Lotus"/>
          <w:b/>
          <w:bCs/>
          <w:sz w:val="28"/>
          <w:szCs w:val="28"/>
        </w:rPr>
        <w:t xml:space="preserve"> </w:t>
      </w:r>
      <w:r w:rsidRPr="008375EC">
        <w:rPr>
          <w:rFonts w:ascii="BTitrBold-Identity-H" w:eastAsia="Times New Roman" w:hAnsi="Times New Roman" w:cs="B Lotus" w:hint="cs"/>
          <w:b/>
          <w:bCs/>
          <w:sz w:val="28"/>
          <w:szCs w:val="28"/>
          <w:rtl/>
        </w:rPr>
        <w:t>سازگاري</w:t>
      </w:r>
      <w:r w:rsidRPr="008375EC">
        <w:rPr>
          <w:rFonts w:ascii="BTitrBold-Identity-H" w:eastAsia="Times New Roman" w:hAnsi="Times New Roman" w:cs="B Lotus"/>
          <w:b/>
          <w:bCs/>
          <w:sz w:val="28"/>
          <w:szCs w:val="28"/>
        </w:rPr>
        <w:t xml:space="preserve"> </w:t>
      </w:r>
      <w:r w:rsidRPr="008375EC">
        <w:rPr>
          <w:rFonts w:ascii="BTitrBold-Identity-H" w:eastAsia="Times New Roman" w:hAnsi="Times New Roman" w:cs="B Lotus" w:hint="cs"/>
          <w:b/>
          <w:bCs/>
          <w:sz w:val="28"/>
          <w:szCs w:val="28"/>
          <w:rtl/>
        </w:rPr>
        <w:t>شغلي و</w:t>
      </w:r>
      <w:r w:rsidRPr="008375EC">
        <w:rPr>
          <w:rFonts w:ascii="BTitrBold-Identity-H" w:eastAsia="Times New Roman" w:hAnsi="Times New Roman" w:cs="B Lotus"/>
          <w:b/>
          <w:bCs/>
          <w:sz w:val="28"/>
          <w:szCs w:val="28"/>
        </w:rPr>
        <w:t xml:space="preserve"> </w:t>
      </w:r>
      <w:r w:rsidRPr="008375EC">
        <w:rPr>
          <w:rFonts w:ascii="BTitrBold-Identity-H" w:eastAsia="Times New Roman" w:hAnsi="Times New Roman" w:cs="B Lotus" w:hint="cs"/>
          <w:b/>
          <w:bCs/>
          <w:sz w:val="28"/>
          <w:szCs w:val="28"/>
          <w:rtl/>
        </w:rPr>
        <w:t>انواع</w:t>
      </w:r>
      <w:r w:rsidRPr="008375EC">
        <w:rPr>
          <w:rFonts w:ascii="BTitrBold-Identity-H" w:eastAsia="Times New Roman" w:hAnsi="Times New Roman" w:cs="B Lotus"/>
          <w:b/>
          <w:bCs/>
          <w:sz w:val="28"/>
          <w:szCs w:val="28"/>
        </w:rPr>
        <w:t xml:space="preserve"> </w:t>
      </w:r>
      <w:r w:rsidRPr="008375EC">
        <w:rPr>
          <w:rFonts w:ascii="BTitrBold-Identity-H" w:eastAsia="Times New Roman" w:hAnsi="Times New Roman" w:cs="B Lotus" w:hint="cs"/>
          <w:b/>
          <w:bCs/>
          <w:sz w:val="28"/>
          <w:szCs w:val="28"/>
          <w:rtl/>
        </w:rPr>
        <w:t>تيپ</w:t>
      </w:r>
      <w:r w:rsidRPr="008375EC">
        <w:rPr>
          <w:rFonts w:ascii="BTitrBold-Identity-H" w:eastAsia="Times New Roman" w:hAnsi="Times New Roman" w:cs="B Lotus"/>
          <w:b/>
          <w:bCs/>
          <w:sz w:val="28"/>
          <w:szCs w:val="28"/>
        </w:rPr>
        <w:t xml:space="preserve"> </w:t>
      </w:r>
      <w:r w:rsidRPr="008375EC">
        <w:rPr>
          <w:rFonts w:ascii="BTitrBold-Identity-H" w:eastAsia="Times New Roman" w:hAnsi="Times New Roman" w:cs="B Lotus" w:hint="cs"/>
          <w:b/>
          <w:bCs/>
          <w:sz w:val="28"/>
          <w:szCs w:val="28"/>
          <w:rtl/>
        </w:rPr>
        <w:t>هاي</w:t>
      </w:r>
      <w:r w:rsidRPr="008375EC">
        <w:rPr>
          <w:rFonts w:ascii="BTitrBold-Identity-H" w:eastAsia="Times New Roman" w:hAnsi="Times New Roman" w:cs="B Lotus"/>
          <w:b/>
          <w:bCs/>
          <w:sz w:val="28"/>
          <w:szCs w:val="28"/>
        </w:rPr>
        <w:t xml:space="preserve"> </w:t>
      </w:r>
      <w:r w:rsidRPr="008375EC">
        <w:rPr>
          <w:rFonts w:ascii="BTitrBold-Identity-H" w:eastAsia="Times New Roman" w:hAnsi="Times New Roman" w:cs="B Lotus" w:hint="cs"/>
          <w:b/>
          <w:bCs/>
          <w:sz w:val="28"/>
          <w:szCs w:val="28"/>
          <w:rtl/>
        </w:rPr>
        <w:t>شخصيتي</w:t>
      </w:r>
      <w:r w:rsidRPr="008375EC">
        <w:rPr>
          <w:rFonts w:ascii="BTitrBold-Identity-H" w:eastAsia="Times New Roman" w:hAnsi="Times New Roman" w:cs="B Lotus"/>
          <w:b/>
          <w:bCs/>
          <w:sz w:val="28"/>
          <w:szCs w:val="28"/>
        </w:rPr>
        <w:t xml:space="preserve"> </w:t>
      </w:r>
      <w:r w:rsidRPr="008375EC">
        <w:rPr>
          <w:rFonts w:ascii="BTitrBold-Identity-H" w:eastAsia="Times New Roman" w:hAnsi="Times New Roman" w:cs="B Lotus" w:hint="cs"/>
          <w:b/>
          <w:bCs/>
          <w:sz w:val="28"/>
          <w:szCs w:val="28"/>
          <w:rtl/>
          <w:lang w:bidi="fa-IR"/>
        </w:rPr>
        <w:t xml:space="preserve">. </w:t>
      </w:r>
      <w:r w:rsidRPr="008375EC">
        <w:rPr>
          <w:rFonts w:ascii="BZar-Identity-H" w:eastAsia="Times New Roman" w:hAnsi="Times New Roman" w:cs="B Lotus" w:hint="cs"/>
          <w:sz w:val="28"/>
          <w:szCs w:val="28"/>
          <w:rtl/>
        </w:rPr>
        <w:t>مجلة</w:t>
      </w:r>
      <w:r w:rsidRPr="008375EC">
        <w:rPr>
          <w:rFonts w:ascii="BZar-Identity-H" w:eastAsia="Times New Roman" w:hAnsi="Times New Roman" w:cs="B Lotus"/>
          <w:sz w:val="28"/>
          <w:szCs w:val="28"/>
        </w:rPr>
        <w:t xml:space="preserve"> </w:t>
      </w:r>
      <w:r w:rsidRPr="008375EC">
        <w:rPr>
          <w:rFonts w:ascii="BZar-Identity-H" w:eastAsia="Times New Roman" w:hAnsi="Times New Roman" w:cs="B Lotus" w:hint="cs"/>
          <w:sz w:val="28"/>
          <w:szCs w:val="28"/>
          <w:rtl/>
        </w:rPr>
        <w:t>پژوهشهاي</w:t>
      </w:r>
      <w:r w:rsidRPr="008375EC">
        <w:rPr>
          <w:rFonts w:ascii="BZar-Identity-H" w:eastAsia="Times New Roman" w:hAnsi="Times New Roman" w:cs="B Lotus"/>
          <w:sz w:val="28"/>
          <w:szCs w:val="28"/>
        </w:rPr>
        <w:t xml:space="preserve"> </w:t>
      </w:r>
      <w:r w:rsidRPr="008375EC">
        <w:rPr>
          <w:rFonts w:ascii="BZar-Identity-H" w:eastAsia="Times New Roman" w:hAnsi="Times New Roman" w:cs="B Lotus" w:hint="cs"/>
          <w:sz w:val="28"/>
          <w:szCs w:val="28"/>
          <w:rtl/>
        </w:rPr>
        <w:t>تربيتي</w:t>
      </w:r>
      <w:r w:rsidRPr="008375EC">
        <w:rPr>
          <w:rFonts w:ascii="BZar-Identity-H" w:eastAsia="Times New Roman" w:hAnsi="Times New Roman" w:cs="B Lotus"/>
          <w:sz w:val="28"/>
          <w:szCs w:val="28"/>
        </w:rPr>
        <w:t xml:space="preserve"> </w:t>
      </w:r>
      <w:r w:rsidRPr="008375EC">
        <w:rPr>
          <w:rFonts w:ascii="BZar-Identity-H" w:eastAsia="Times New Roman" w:hAnsi="Times New Roman" w:cs="B Lotus" w:hint="cs"/>
          <w:sz w:val="28"/>
          <w:szCs w:val="28"/>
          <w:rtl/>
        </w:rPr>
        <w:t>و</w:t>
      </w:r>
      <w:r w:rsidRPr="008375EC">
        <w:rPr>
          <w:rFonts w:ascii="BZar-Identity-H" w:eastAsia="Times New Roman" w:hAnsi="Times New Roman" w:cs="B Lotus"/>
          <w:sz w:val="28"/>
          <w:szCs w:val="28"/>
        </w:rPr>
        <w:t xml:space="preserve"> </w:t>
      </w:r>
      <w:r w:rsidRPr="008375EC">
        <w:rPr>
          <w:rFonts w:ascii="BZar-Identity-H" w:eastAsia="Times New Roman" w:hAnsi="Times New Roman" w:cs="B Lotus" w:hint="cs"/>
          <w:sz w:val="28"/>
          <w:szCs w:val="28"/>
          <w:rtl/>
        </w:rPr>
        <w:t>روانشناختي دانشكدة</w:t>
      </w:r>
      <w:r w:rsidRPr="008375EC">
        <w:rPr>
          <w:rFonts w:ascii="BZar-Identity-H" w:eastAsia="Times New Roman" w:hAnsi="Times New Roman" w:cs="B Lotus"/>
          <w:sz w:val="28"/>
          <w:szCs w:val="28"/>
        </w:rPr>
        <w:t xml:space="preserve"> </w:t>
      </w:r>
      <w:r w:rsidRPr="008375EC">
        <w:rPr>
          <w:rFonts w:ascii="BZar-Identity-H" w:eastAsia="Times New Roman" w:hAnsi="Times New Roman" w:cs="B Lotus" w:hint="cs"/>
          <w:sz w:val="28"/>
          <w:szCs w:val="28"/>
          <w:rtl/>
        </w:rPr>
        <w:t>علوم</w:t>
      </w:r>
      <w:r w:rsidRPr="008375EC">
        <w:rPr>
          <w:rFonts w:ascii="BZar-Identity-H" w:eastAsia="Times New Roman" w:hAnsi="Times New Roman" w:cs="B Lotus"/>
          <w:sz w:val="28"/>
          <w:szCs w:val="28"/>
        </w:rPr>
        <w:t xml:space="preserve"> </w:t>
      </w:r>
      <w:r w:rsidRPr="008375EC">
        <w:rPr>
          <w:rFonts w:ascii="BZar-Identity-H" w:eastAsia="Times New Roman" w:hAnsi="Times New Roman" w:cs="B Lotus" w:hint="cs"/>
          <w:sz w:val="28"/>
          <w:szCs w:val="28"/>
          <w:rtl/>
        </w:rPr>
        <w:t>تربيتي</w:t>
      </w:r>
      <w:r w:rsidRPr="008375EC">
        <w:rPr>
          <w:rFonts w:ascii="BZar-Identity-H" w:eastAsia="Times New Roman" w:hAnsi="Times New Roman" w:cs="B Lotus"/>
          <w:sz w:val="28"/>
          <w:szCs w:val="28"/>
        </w:rPr>
        <w:t xml:space="preserve"> </w:t>
      </w:r>
      <w:r w:rsidRPr="008375EC">
        <w:rPr>
          <w:rFonts w:ascii="BZar-Identity-H" w:eastAsia="Times New Roman" w:hAnsi="Times New Roman" w:cs="B Lotus" w:hint="cs"/>
          <w:sz w:val="28"/>
          <w:szCs w:val="28"/>
          <w:rtl/>
        </w:rPr>
        <w:t>وروانشناسي</w:t>
      </w:r>
      <w:r w:rsidRPr="008375EC">
        <w:rPr>
          <w:rFonts w:ascii="BZar-Identity-H" w:eastAsia="Times New Roman" w:hAnsi="Times New Roman" w:cs="B Lotus"/>
          <w:sz w:val="28"/>
          <w:szCs w:val="28"/>
        </w:rPr>
        <w:t xml:space="preserve"> </w:t>
      </w:r>
      <w:r w:rsidRPr="008375EC">
        <w:rPr>
          <w:rFonts w:ascii="BZar-Identity-H" w:eastAsia="Times New Roman" w:hAnsi="Times New Roman" w:cs="B Lotus" w:hint="cs"/>
          <w:sz w:val="28"/>
          <w:szCs w:val="28"/>
          <w:rtl/>
        </w:rPr>
        <w:t>دانشگاه</w:t>
      </w:r>
      <w:r w:rsidRPr="008375EC">
        <w:rPr>
          <w:rFonts w:ascii="BZar-Identity-H" w:eastAsia="Times New Roman" w:hAnsi="Times New Roman" w:cs="B Lotus"/>
          <w:sz w:val="28"/>
          <w:szCs w:val="28"/>
        </w:rPr>
        <w:t xml:space="preserve"> </w:t>
      </w:r>
      <w:r w:rsidRPr="008375EC">
        <w:rPr>
          <w:rFonts w:ascii="BZar-Identity-H" w:eastAsia="Times New Roman" w:hAnsi="Times New Roman" w:cs="B Lotus" w:hint="cs"/>
          <w:sz w:val="28"/>
          <w:szCs w:val="28"/>
          <w:rtl/>
        </w:rPr>
        <w:t>اصفهان</w:t>
      </w:r>
      <w:r w:rsidRPr="008375EC">
        <w:rPr>
          <w:rFonts w:ascii="BZar-Identity-H" w:eastAsia="Times New Roman" w:hAnsi="Times New Roman" w:cs="B Lotus" w:hint="cs"/>
          <w:b/>
          <w:bCs/>
          <w:sz w:val="28"/>
          <w:szCs w:val="28"/>
          <w:rtl/>
        </w:rPr>
        <w:t>.</w:t>
      </w:r>
      <w:r w:rsidRPr="008375EC">
        <w:rPr>
          <w:rFonts w:ascii="BZar-Identity-H" w:eastAsia="Times New Roman" w:hAnsi="Times New Roman" w:cs="B Lotus" w:hint="cs"/>
          <w:sz w:val="28"/>
          <w:szCs w:val="28"/>
          <w:rtl/>
        </w:rPr>
        <w:t xml:space="preserve"> سال</w:t>
      </w:r>
      <w:r w:rsidRPr="008375EC">
        <w:rPr>
          <w:rFonts w:ascii="BZar-Identity-H" w:eastAsia="Times New Roman" w:hAnsi="Times New Roman" w:cs="B Lotus"/>
          <w:sz w:val="28"/>
          <w:szCs w:val="28"/>
        </w:rPr>
        <w:t xml:space="preserve"> </w:t>
      </w:r>
      <w:r w:rsidRPr="008375EC">
        <w:rPr>
          <w:rFonts w:ascii="BZar-Identity-H" w:eastAsia="Times New Roman" w:hAnsi="Times New Roman" w:cs="B Lotus" w:hint="cs"/>
          <w:sz w:val="28"/>
          <w:szCs w:val="28"/>
          <w:rtl/>
        </w:rPr>
        <w:t>چهارم.</w:t>
      </w:r>
      <w:r w:rsidRPr="008375EC">
        <w:rPr>
          <w:rFonts w:ascii="BZar-Identity-H" w:eastAsia="Times New Roman" w:hAnsi="Times New Roman" w:cs="B Lotus"/>
          <w:sz w:val="28"/>
          <w:szCs w:val="28"/>
        </w:rPr>
        <w:t xml:space="preserve"> </w:t>
      </w:r>
      <w:r w:rsidRPr="008375EC">
        <w:rPr>
          <w:rFonts w:ascii="BZar-Identity-H" w:eastAsia="Times New Roman" w:hAnsi="Times New Roman" w:cs="B Lotus" w:hint="cs"/>
          <w:sz w:val="28"/>
          <w:szCs w:val="28"/>
          <w:rtl/>
        </w:rPr>
        <w:t>شماره</w:t>
      </w:r>
      <w:r w:rsidRPr="008375EC">
        <w:rPr>
          <w:rFonts w:ascii="BZar-Identity-H" w:eastAsia="Times New Roman" w:hAnsi="Times New Roman" w:cs="B Lotus"/>
          <w:sz w:val="28"/>
          <w:szCs w:val="28"/>
        </w:rPr>
        <w:t xml:space="preserve"> </w:t>
      </w:r>
      <w:r w:rsidRPr="008375EC">
        <w:rPr>
          <w:rFonts w:ascii="BZar-Identity-H" w:eastAsia="Times New Roman" w:hAnsi="Times New Roman" w:cs="B Lotus" w:hint="cs"/>
          <w:sz w:val="28"/>
          <w:szCs w:val="28"/>
          <w:rtl/>
        </w:rPr>
        <w:t>دوم</w:t>
      </w:r>
      <w:r w:rsidRPr="008375EC">
        <w:rPr>
          <w:rFonts w:ascii="BZar-Identity-H" w:eastAsia="Times New Roman" w:hAnsi="Times New Roman" w:cs="B Lotus"/>
          <w:sz w:val="28"/>
          <w:szCs w:val="28"/>
        </w:rPr>
        <w:t xml:space="preserve"> . </w:t>
      </w:r>
    </w:p>
    <w:p w:rsidR="009449C7" w:rsidRPr="008375EC" w:rsidRDefault="009449C7" w:rsidP="008375EC">
      <w:pPr>
        <w:numPr>
          <w:ilvl w:val="0"/>
          <w:numId w:val="1"/>
        </w:numPr>
        <w:tabs>
          <w:tab w:val="right" w:pos="830"/>
        </w:tabs>
        <w:bidi/>
        <w:spacing w:after="200" w:line="360" w:lineRule="auto"/>
        <w:contextualSpacing/>
        <w:jc w:val="both"/>
        <w:rPr>
          <w:rFonts w:ascii="BZar-Identity-H" w:eastAsia="Times New Roman" w:hAnsi="Times New Roman" w:cs="B Lotus"/>
          <w:sz w:val="28"/>
          <w:szCs w:val="28"/>
          <w:rtl/>
          <w:lang w:bidi="fa-IR"/>
        </w:rPr>
      </w:pPr>
      <w:r w:rsidRPr="008375EC">
        <w:rPr>
          <w:rFonts w:ascii="BZar-Identity-H" w:eastAsia="Times New Roman" w:hAnsi="Times New Roman" w:cs="B Lotus" w:hint="cs"/>
          <w:sz w:val="28"/>
          <w:szCs w:val="28"/>
          <w:rtl/>
        </w:rPr>
        <w:t xml:space="preserve">قاسم زاده ، ع .( 1388 ). </w:t>
      </w:r>
      <w:hyperlink r:id="rId8" w:history="1">
        <w:r w:rsidRPr="008375EC">
          <w:rPr>
            <w:rFonts w:ascii="Times New Roman" w:eastAsia="Times New Roman" w:hAnsi="Times New Roman" w:cs="B Lotus"/>
            <w:b/>
            <w:bCs/>
            <w:sz w:val="28"/>
            <w:szCs w:val="28"/>
            <w:rtl/>
          </w:rPr>
          <w:t>تأثیر مشاوره شغلی به شیوه نظریه سازگاری شغلی دیویس بر کیفیت زندگی کاری کارکنان شهرداری اصفهان</w:t>
        </w:r>
      </w:hyperlink>
      <w:r w:rsidRPr="008375EC">
        <w:rPr>
          <w:rFonts w:ascii="Times New Roman" w:eastAsia="Times New Roman" w:hAnsi="Times New Roman" w:cs="B Lotus" w:hint="cs"/>
          <w:sz w:val="28"/>
          <w:szCs w:val="28"/>
          <w:rtl/>
        </w:rPr>
        <w:t>.نشريه پژوهش هاي مشاوره . شماره 32 .</w:t>
      </w:r>
    </w:p>
    <w:p w:rsidR="009449C7" w:rsidRPr="008375EC" w:rsidRDefault="009449C7" w:rsidP="008375EC">
      <w:pPr>
        <w:numPr>
          <w:ilvl w:val="0"/>
          <w:numId w:val="1"/>
        </w:numPr>
        <w:tabs>
          <w:tab w:val="right" w:pos="830"/>
        </w:tabs>
        <w:autoSpaceDE w:val="0"/>
        <w:autoSpaceDN w:val="0"/>
        <w:bidi/>
        <w:adjustRightInd w:val="0"/>
        <w:spacing w:after="0" w:line="360" w:lineRule="auto"/>
        <w:contextualSpacing/>
        <w:jc w:val="both"/>
        <w:rPr>
          <w:rFonts w:ascii="BZar-Identity-H" w:eastAsia="Times New Roman" w:hAnsi="Times New Roman" w:cs="B Lotus"/>
          <w:sz w:val="28"/>
          <w:szCs w:val="28"/>
        </w:rPr>
      </w:pPr>
      <w:r w:rsidRPr="008375EC">
        <w:rPr>
          <w:rFonts w:ascii="Times New Roman" w:eastAsia="Times New Roman" w:hAnsi="Times New Roman" w:cs="B Lotus" w:hint="cs"/>
          <w:sz w:val="28"/>
          <w:szCs w:val="28"/>
          <w:rtl/>
        </w:rPr>
        <w:t>قادري ،</w:t>
      </w:r>
      <w:r w:rsidRPr="008375EC">
        <w:rPr>
          <w:rFonts w:ascii="BZar-Identity-H" w:eastAsia="Times New Roman" w:hAnsi="Times New Roman" w:cs="B Lotus" w:hint="cs"/>
          <w:sz w:val="28"/>
          <w:szCs w:val="28"/>
          <w:rtl/>
        </w:rPr>
        <w:t xml:space="preserve"> س، . سيادت ، سيد</w:t>
      </w:r>
      <w:r w:rsidRPr="008375EC">
        <w:rPr>
          <w:rFonts w:ascii="BZar-Identity-H" w:eastAsia="Times New Roman" w:hAnsi="Times New Roman" w:cs="B Lotus"/>
          <w:sz w:val="28"/>
          <w:szCs w:val="28"/>
        </w:rPr>
        <w:t xml:space="preserve"> </w:t>
      </w:r>
      <w:r w:rsidRPr="008375EC">
        <w:rPr>
          <w:rFonts w:ascii="BZar-Identity-H" w:eastAsia="Times New Roman" w:hAnsi="Times New Roman" w:cs="B Lotus" w:hint="cs"/>
          <w:sz w:val="28"/>
          <w:szCs w:val="28"/>
          <w:rtl/>
        </w:rPr>
        <w:t>ع، . شمس</w:t>
      </w:r>
      <w:r w:rsidRPr="008375EC">
        <w:rPr>
          <w:rFonts w:ascii="BZar-Identity-H" w:eastAsia="Times New Roman" w:hAnsi="Times New Roman" w:cs="B Lotus"/>
          <w:sz w:val="28"/>
          <w:szCs w:val="28"/>
        </w:rPr>
        <w:t xml:space="preserve"> </w:t>
      </w:r>
      <w:r w:rsidRPr="008375EC">
        <w:rPr>
          <w:rFonts w:ascii="BZar-Identity-H" w:eastAsia="Times New Roman" w:hAnsi="Times New Roman" w:cs="B Lotus" w:hint="cs"/>
          <w:sz w:val="28"/>
          <w:szCs w:val="28"/>
          <w:rtl/>
        </w:rPr>
        <w:t xml:space="preserve">موركاني، غ.(1391 ). </w:t>
      </w:r>
      <w:r w:rsidRPr="008375EC">
        <w:rPr>
          <w:rFonts w:ascii="BTitrBold-Identity-H" w:eastAsia="Times New Roman" w:hAnsi="Times New Roman" w:cs="B Lotus" w:hint="cs"/>
          <w:b/>
          <w:bCs/>
          <w:sz w:val="28"/>
          <w:szCs w:val="28"/>
          <w:rtl/>
        </w:rPr>
        <w:t>رابطه</w:t>
      </w:r>
      <w:r w:rsidRPr="008375EC">
        <w:rPr>
          <w:rFonts w:ascii="BTitrBold-Identity-H" w:eastAsia="Times New Roman" w:hAnsi="Times New Roman" w:cs="B Lotus"/>
          <w:b/>
          <w:bCs/>
          <w:sz w:val="28"/>
          <w:szCs w:val="28"/>
        </w:rPr>
        <w:t xml:space="preserve"> </w:t>
      </w:r>
      <w:r w:rsidRPr="008375EC">
        <w:rPr>
          <w:rFonts w:ascii="BTitrBold-Identity-H" w:eastAsia="Times New Roman" w:hAnsi="Times New Roman" w:cs="B Lotus" w:hint="cs"/>
          <w:b/>
          <w:bCs/>
          <w:sz w:val="28"/>
          <w:szCs w:val="28"/>
          <w:rtl/>
        </w:rPr>
        <w:t>ادراك</w:t>
      </w:r>
      <w:r w:rsidRPr="008375EC">
        <w:rPr>
          <w:rFonts w:ascii="BTitrBold-Identity-H" w:eastAsia="Times New Roman" w:hAnsi="Times New Roman" w:cs="B Lotus"/>
          <w:b/>
          <w:bCs/>
          <w:sz w:val="28"/>
          <w:szCs w:val="28"/>
        </w:rPr>
        <w:t xml:space="preserve"> </w:t>
      </w:r>
      <w:r w:rsidRPr="008375EC">
        <w:rPr>
          <w:rFonts w:ascii="BTitrBold-Identity-H" w:eastAsia="Times New Roman" w:hAnsi="Times New Roman" w:cs="B Lotus" w:hint="cs"/>
          <w:b/>
          <w:bCs/>
          <w:sz w:val="28"/>
          <w:szCs w:val="28"/>
          <w:rtl/>
        </w:rPr>
        <w:t>عدالت</w:t>
      </w:r>
      <w:r w:rsidRPr="008375EC">
        <w:rPr>
          <w:rFonts w:ascii="BTitrBold-Identity-H" w:eastAsia="Times New Roman" w:hAnsi="Times New Roman" w:cs="B Lotus"/>
          <w:b/>
          <w:bCs/>
          <w:sz w:val="28"/>
          <w:szCs w:val="28"/>
        </w:rPr>
        <w:t xml:space="preserve"> </w:t>
      </w:r>
      <w:r w:rsidRPr="008375EC">
        <w:rPr>
          <w:rFonts w:ascii="BTitrBold-Identity-H" w:eastAsia="Times New Roman" w:hAnsi="Times New Roman" w:cs="B Lotus" w:hint="cs"/>
          <w:b/>
          <w:bCs/>
          <w:sz w:val="28"/>
          <w:szCs w:val="28"/>
          <w:rtl/>
        </w:rPr>
        <w:t>سازماني</w:t>
      </w:r>
      <w:r w:rsidRPr="008375EC">
        <w:rPr>
          <w:rFonts w:ascii="BTitrBold-Identity-H" w:eastAsia="Times New Roman" w:hAnsi="Times New Roman" w:cs="B Lotus"/>
          <w:b/>
          <w:bCs/>
          <w:sz w:val="28"/>
          <w:szCs w:val="28"/>
        </w:rPr>
        <w:t xml:space="preserve"> </w:t>
      </w:r>
      <w:r w:rsidRPr="008375EC">
        <w:rPr>
          <w:rFonts w:ascii="BTitrBold-Identity-H" w:eastAsia="Times New Roman" w:hAnsi="Times New Roman" w:cs="B Lotus" w:hint="cs"/>
          <w:b/>
          <w:bCs/>
          <w:sz w:val="28"/>
          <w:szCs w:val="28"/>
          <w:rtl/>
        </w:rPr>
        <w:t>و</w:t>
      </w:r>
      <w:r w:rsidRPr="008375EC">
        <w:rPr>
          <w:rFonts w:ascii="BTitrBold-Identity-H" w:eastAsia="Times New Roman" w:hAnsi="Times New Roman" w:cs="B Lotus"/>
          <w:b/>
          <w:bCs/>
          <w:sz w:val="28"/>
          <w:szCs w:val="28"/>
        </w:rPr>
        <w:t xml:space="preserve"> </w:t>
      </w:r>
      <w:r w:rsidRPr="008375EC">
        <w:rPr>
          <w:rFonts w:ascii="BTitrBold-Identity-H" w:eastAsia="Times New Roman" w:hAnsi="Times New Roman" w:cs="B Lotus" w:hint="cs"/>
          <w:b/>
          <w:bCs/>
          <w:sz w:val="28"/>
          <w:szCs w:val="28"/>
          <w:rtl/>
        </w:rPr>
        <w:t>درگيري</w:t>
      </w:r>
      <w:r w:rsidRPr="008375EC">
        <w:rPr>
          <w:rFonts w:ascii="BTitrBold-Identity-H" w:eastAsia="Times New Roman" w:hAnsi="Times New Roman" w:cs="B Lotus"/>
          <w:b/>
          <w:bCs/>
          <w:sz w:val="28"/>
          <w:szCs w:val="28"/>
        </w:rPr>
        <w:t xml:space="preserve"> </w:t>
      </w:r>
      <w:r w:rsidRPr="008375EC">
        <w:rPr>
          <w:rFonts w:ascii="BTitrBold-Identity-H" w:eastAsia="Times New Roman" w:hAnsi="Times New Roman" w:cs="B Lotus" w:hint="cs"/>
          <w:b/>
          <w:bCs/>
          <w:sz w:val="28"/>
          <w:szCs w:val="28"/>
          <w:rtl/>
        </w:rPr>
        <w:t>عاطفي</w:t>
      </w:r>
      <w:r w:rsidRPr="008375EC">
        <w:rPr>
          <w:rFonts w:ascii="BTitrBold-Identity-H" w:eastAsia="Times New Roman" w:hAnsi="Times New Roman" w:cs="B Lotus"/>
          <w:b/>
          <w:bCs/>
          <w:sz w:val="28"/>
          <w:szCs w:val="28"/>
        </w:rPr>
        <w:t xml:space="preserve"> </w:t>
      </w:r>
      <w:r w:rsidRPr="008375EC">
        <w:rPr>
          <w:rFonts w:ascii="BTitrBold-Identity-H" w:eastAsia="Times New Roman" w:hAnsi="Times New Roman" w:cs="B Lotus" w:hint="cs"/>
          <w:b/>
          <w:bCs/>
          <w:sz w:val="28"/>
          <w:szCs w:val="28"/>
          <w:rtl/>
        </w:rPr>
        <w:t>و</w:t>
      </w:r>
      <w:r w:rsidRPr="008375EC">
        <w:rPr>
          <w:rFonts w:ascii="BTitrBold-Identity-H" w:eastAsia="Times New Roman" w:hAnsi="Times New Roman" w:cs="B Lotus"/>
          <w:b/>
          <w:bCs/>
          <w:sz w:val="28"/>
          <w:szCs w:val="28"/>
        </w:rPr>
        <w:t xml:space="preserve"> </w:t>
      </w:r>
      <w:r w:rsidRPr="008375EC">
        <w:rPr>
          <w:rFonts w:ascii="BTitrBold-Identity-H" w:eastAsia="Times New Roman" w:hAnsi="Times New Roman" w:cs="B Lotus" w:hint="cs"/>
          <w:b/>
          <w:bCs/>
          <w:sz w:val="28"/>
          <w:szCs w:val="28"/>
          <w:rtl/>
        </w:rPr>
        <w:t>ذهني در</w:t>
      </w:r>
      <w:r w:rsidRPr="008375EC">
        <w:rPr>
          <w:rFonts w:ascii="BTitrBold-Identity-H" w:eastAsia="Times New Roman" w:hAnsi="Times New Roman" w:cs="B Lotus"/>
          <w:b/>
          <w:bCs/>
          <w:sz w:val="28"/>
          <w:szCs w:val="28"/>
        </w:rPr>
        <w:t xml:space="preserve"> </w:t>
      </w:r>
      <w:r w:rsidRPr="008375EC">
        <w:rPr>
          <w:rFonts w:ascii="BTitrBold-Identity-H" w:eastAsia="Times New Roman" w:hAnsi="Times New Roman" w:cs="B Lotus" w:hint="cs"/>
          <w:b/>
          <w:bCs/>
          <w:sz w:val="28"/>
          <w:szCs w:val="28"/>
          <w:rtl/>
        </w:rPr>
        <w:t>بين</w:t>
      </w:r>
      <w:r w:rsidRPr="008375EC">
        <w:rPr>
          <w:rFonts w:ascii="BTitrBold-Identity-H" w:eastAsia="Times New Roman" w:hAnsi="Times New Roman" w:cs="B Lotus"/>
          <w:b/>
          <w:bCs/>
          <w:sz w:val="28"/>
          <w:szCs w:val="28"/>
        </w:rPr>
        <w:t xml:space="preserve"> </w:t>
      </w:r>
      <w:r w:rsidRPr="008375EC">
        <w:rPr>
          <w:rFonts w:ascii="BTitrBold-Identity-H" w:eastAsia="Times New Roman" w:hAnsi="Times New Roman" w:cs="B Lotus" w:hint="cs"/>
          <w:b/>
          <w:bCs/>
          <w:sz w:val="28"/>
          <w:szCs w:val="28"/>
          <w:rtl/>
        </w:rPr>
        <w:t>دبيران</w:t>
      </w:r>
      <w:r w:rsidRPr="008375EC">
        <w:rPr>
          <w:rFonts w:ascii="BTitrBold-Identity-H" w:eastAsia="Times New Roman" w:hAnsi="Times New Roman" w:cs="B Lotus"/>
          <w:b/>
          <w:bCs/>
          <w:sz w:val="28"/>
          <w:szCs w:val="28"/>
        </w:rPr>
        <w:t xml:space="preserve"> </w:t>
      </w:r>
      <w:r w:rsidRPr="008375EC">
        <w:rPr>
          <w:rFonts w:ascii="BTitrBold-Identity-H" w:eastAsia="Times New Roman" w:hAnsi="Times New Roman" w:cs="B Lotus" w:hint="cs"/>
          <w:b/>
          <w:bCs/>
          <w:sz w:val="28"/>
          <w:szCs w:val="28"/>
          <w:rtl/>
        </w:rPr>
        <w:t>دوره</w:t>
      </w:r>
      <w:r w:rsidRPr="008375EC">
        <w:rPr>
          <w:rFonts w:ascii="BTitrBold-Identity-H" w:eastAsia="Times New Roman" w:hAnsi="Times New Roman" w:cs="B Lotus"/>
          <w:b/>
          <w:bCs/>
          <w:sz w:val="28"/>
          <w:szCs w:val="28"/>
        </w:rPr>
        <w:t xml:space="preserve"> </w:t>
      </w:r>
      <w:r w:rsidRPr="008375EC">
        <w:rPr>
          <w:rFonts w:ascii="BTitrBold-Identity-H" w:eastAsia="Times New Roman" w:hAnsi="Times New Roman" w:cs="B Lotus" w:hint="cs"/>
          <w:b/>
          <w:bCs/>
          <w:sz w:val="28"/>
          <w:szCs w:val="28"/>
          <w:rtl/>
        </w:rPr>
        <w:t>متوسطه</w:t>
      </w:r>
      <w:r w:rsidRPr="008375EC">
        <w:rPr>
          <w:rFonts w:ascii="BTitrBold-Identity-H" w:eastAsia="Times New Roman" w:hAnsi="Times New Roman" w:cs="B Lotus"/>
          <w:b/>
          <w:bCs/>
          <w:sz w:val="28"/>
          <w:szCs w:val="28"/>
        </w:rPr>
        <w:t xml:space="preserve"> </w:t>
      </w:r>
      <w:r w:rsidRPr="008375EC">
        <w:rPr>
          <w:rFonts w:ascii="BTitrBold-Identity-H" w:eastAsia="Times New Roman" w:hAnsi="Times New Roman" w:cs="B Lotus" w:hint="cs"/>
          <w:b/>
          <w:bCs/>
          <w:sz w:val="28"/>
          <w:szCs w:val="28"/>
          <w:rtl/>
        </w:rPr>
        <w:t>شهر</w:t>
      </w:r>
      <w:r w:rsidRPr="008375EC">
        <w:rPr>
          <w:rFonts w:ascii="BTitrBold-Identity-H" w:eastAsia="Times New Roman" w:hAnsi="Times New Roman" w:cs="B Lotus"/>
          <w:b/>
          <w:bCs/>
          <w:sz w:val="28"/>
          <w:szCs w:val="28"/>
        </w:rPr>
        <w:t xml:space="preserve"> </w:t>
      </w:r>
      <w:r w:rsidRPr="008375EC">
        <w:rPr>
          <w:rFonts w:ascii="BTitrBold-Identity-H" w:eastAsia="Times New Roman" w:hAnsi="Times New Roman" w:cs="B Lotus" w:hint="cs"/>
          <w:b/>
          <w:bCs/>
          <w:sz w:val="28"/>
          <w:szCs w:val="28"/>
          <w:rtl/>
        </w:rPr>
        <w:t>اصفهان .</w:t>
      </w:r>
      <w:r w:rsidRPr="008375EC">
        <w:rPr>
          <w:rFonts w:ascii="BZar-Identity-H" w:eastAsia="Times New Roman" w:hAnsi="Times New Roman" w:cs="B Lotus" w:hint="cs"/>
          <w:sz w:val="28"/>
          <w:szCs w:val="28"/>
          <w:rtl/>
        </w:rPr>
        <w:t>رويكردهاي</w:t>
      </w:r>
      <w:r w:rsidRPr="008375EC">
        <w:rPr>
          <w:rFonts w:ascii="BZar-Identity-H" w:eastAsia="Times New Roman" w:hAnsi="Times New Roman" w:cs="B Lotus"/>
          <w:sz w:val="28"/>
          <w:szCs w:val="28"/>
        </w:rPr>
        <w:t xml:space="preserve"> </w:t>
      </w:r>
      <w:r w:rsidRPr="008375EC">
        <w:rPr>
          <w:rFonts w:ascii="BZar-Identity-H" w:eastAsia="Times New Roman" w:hAnsi="Times New Roman" w:cs="B Lotus" w:hint="cs"/>
          <w:sz w:val="28"/>
          <w:szCs w:val="28"/>
          <w:rtl/>
        </w:rPr>
        <w:t>نوين</w:t>
      </w:r>
      <w:r w:rsidRPr="008375EC">
        <w:rPr>
          <w:rFonts w:ascii="BZar-Identity-H" w:eastAsia="Times New Roman" w:hAnsi="Times New Roman" w:cs="B Lotus"/>
          <w:sz w:val="28"/>
          <w:szCs w:val="28"/>
        </w:rPr>
        <w:t xml:space="preserve"> </w:t>
      </w:r>
      <w:r w:rsidRPr="008375EC">
        <w:rPr>
          <w:rFonts w:ascii="BZar-Identity-H" w:eastAsia="Times New Roman" w:hAnsi="Times New Roman" w:cs="B Lotus" w:hint="cs"/>
          <w:sz w:val="28"/>
          <w:szCs w:val="28"/>
          <w:rtl/>
        </w:rPr>
        <w:t>آموزشي دانشكدة</w:t>
      </w:r>
      <w:r w:rsidRPr="008375EC">
        <w:rPr>
          <w:rFonts w:ascii="BZar-Identity-H" w:eastAsia="Times New Roman" w:hAnsi="Times New Roman" w:cs="B Lotus"/>
          <w:sz w:val="28"/>
          <w:szCs w:val="28"/>
        </w:rPr>
        <w:t xml:space="preserve"> </w:t>
      </w:r>
      <w:r w:rsidRPr="008375EC">
        <w:rPr>
          <w:rFonts w:ascii="BZar-Identity-H" w:eastAsia="Times New Roman" w:hAnsi="Times New Roman" w:cs="B Lotus" w:hint="cs"/>
          <w:sz w:val="28"/>
          <w:szCs w:val="28"/>
          <w:rtl/>
        </w:rPr>
        <w:t>علوم</w:t>
      </w:r>
      <w:r w:rsidRPr="008375EC">
        <w:rPr>
          <w:rFonts w:ascii="BZar-Identity-H" w:eastAsia="Times New Roman" w:hAnsi="Times New Roman" w:cs="B Lotus"/>
          <w:sz w:val="28"/>
          <w:szCs w:val="28"/>
        </w:rPr>
        <w:t xml:space="preserve"> </w:t>
      </w:r>
      <w:r w:rsidRPr="008375EC">
        <w:rPr>
          <w:rFonts w:ascii="BZar-Identity-H" w:eastAsia="Times New Roman" w:hAnsi="Times New Roman" w:cs="B Lotus" w:hint="cs"/>
          <w:sz w:val="28"/>
          <w:szCs w:val="28"/>
          <w:rtl/>
        </w:rPr>
        <w:t>تربيتي</w:t>
      </w:r>
      <w:r w:rsidRPr="008375EC">
        <w:rPr>
          <w:rFonts w:ascii="BZar-Identity-H" w:eastAsia="Times New Roman" w:hAnsi="Times New Roman" w:cs="B Lotus"/>
          <w:sz w:val="28"/>
          <w:szCs w:val="28"/>
        </w:rPr>
        <w:t xml:space="preserve"> </w:t>
      </w:r>
      <w:r w:rsidRPr="008375EC">
        <w:rPr>
          <w:rFonts w:ascii="BZar-Identity-H" w:eastAsia="Times New Roman" w:hAnsi="Times New Roman" w:cs="B Lotus" w:hint="cs"/>
          <w:sz w:val="28"/>
          <w:szCs w:val="28"/>
          <w:rtl/>
        </w:rPr>
        <w:t>و</w:t>
      </w:r>
      <w:r w:rsidRPr="008375EC">
        <w:rPr>
          <w:rFonts w:ascii="BZar-Identity-H" w:eastAsia="Times New Roman" w:hAnsi="Times New Roman" w:cs="B Lotus"/>
          <w:sz w:val="28"/>
          <w:szCs w:val="28"/>
        </w:rPr>
        <w:t xml:space="preserve"> </w:t>
      </w:r>
      <w:r w:rsidRPr="008375EC">
        <w:rPr>
          <w:rFonts w:ascii="BZar-Identity-H" w:eastAsia="Times New Roman" w:hAnsi="Times New Roman" w:cs="B Lotus" w:hint="cs"/>
          <w:sz w:val="28"/>
          <w:szCs w:val="28"/>
          <w:rtl/>
        </w:rPr>
        <w:t>روان</w:t>
      </w:r>
      <w:r w:rsidRPr="008375EC">
        <w:rPr>
          <w:rFonts w:ascii="BZar-Identity-H" w:eastAsia="Times New Roman" w:hAnsi="Times New Roman" w:cs="B Lotus"/>
          <w:sz w:val="28"/>
          <w:szCs w:val="28"/>
        </w:rPr>
        <w:t xml:space="preserve"> </w:t>
      </w:r>
      <w:r w:rsidRPr="008375EC">
        <w:rPr>
          <w:rFonts w:ascii="BZar-Identity-H" w:eastAsia="Times New Roman" w:hAnsi="Times New Roman" w:cs="B Lotus" w:hint="cs"/>
          <w:sz w:val="28"/>
          <w:szCs w:val="28"/>
          <w:rtl/>
        </w:rPr>
        <w:t>شناسي</w:t>
      </w:r>
      <w:r w:rsidRPr="008375EC">
        <w:rPr>
          <w:rFonts w:ascii="BZar-Identity-H" w:eastAsia="Times New Roman" w:hAnsi="Times New Roman" w:cs="B Lotus"/>
          <w:sz w:val="28"/>
          <w:szCs w:val="28"/>
        </w:rPr>
        <w:t xml:space="preserve"> </w:t>
      </w:r>
      <w:r w:rsidRPr="008375EC">
        <w:rPr>
          <w:rFonts w:ascii="BZar-Identity-H" w:eastAsia="Times New Roman" w:hAnsi="Times New Roman" w:cs="B Lotus" w:hint="cs"/>
          <w:sz w:val="28"/>
          <w:szCs w:val="28"/>
          <w:rtl/>
        </w:rPr>
        <w:t>دانشگاه</w:t>
      </w:r>
      <w:r w:rsidRPr="008375EC">
        <w:rPr>
          <w:rFonts w:ascii="BZar-Identity-H" w:eastAsia="Times New Roman" w:hAnsi="Times New Roman" w:cs="B Lotus"/>
          <w:sz w:val="28"/>
          <w:szCs w:val="28"/>
        </w:rPr>
        <w:t xml:space="preserve"> </w:t>
      </w:r>
      <w:r w:rsidRPr="008375EC">
        <w:rPr>
          <w:rFonts w:ascii="BZar-Identity-H" w:eastAsia="Times New Roman" w:hAnsi="Times New Roman" w:cs="B Lotus" w:hint="cs"/>
          <w:sz w:val="28"/>
          <w:szCs w:val="28"/>
          <w:rtl/>
        </w:rPr>
        <w:t>اصفهان. سال</w:t>
      </w:r>
      <w:r w:rsidRPr="008375EC">
        <w:rPr>
          <w:rFonts w:ascii="BZar-Identity-H" w:eastAsia="Times New Roman" w:hAnsi="Times New Roman" w:cs="B Lotus"/>
          <w:sz w:val="28"/>
          <w:szCs w:val="28"/>
        </w:rPr>
        <w:t xml:space="preserve"> </w:t>
      </w:r>
      <w:r w:rsidRPr="008375EC">
        <w:rPr>
          <w:rFonts w:ascii="BZar-Identity-H" w:eastAsia="Times New Roman" w:hAnsi="Times New Roman" w:cs="B Lotus" w:hint="cs"/>
          <w:sz w:val="28"/>
          <w:szCs w:val="28"/>
          <w:rtl/>
        </w:rPr>
        <w:t>هفتم.</w:t>
      </w:r>
      <w:r w:rsidRPr="008375EC">
        <w:rPr>
          <w:rFonts w:ascii="BZar-Identity-H" w:eastAsia="Times New Roman" w:hAnsi="Times New Roman" w:cs="B Lotus"/>
          <w:sz w:val="28"/>
          <w:szCs w:val="28"/>
        </w:rPr>
        <w:t xml:space="preserve"> </w:t>
      </w:r>
      <w:r w:rsidRPr="008375EC">
        <w:rPr>
          <w:rFonts w:ascii="BZar-Identity-H" w:eastAsia="Times New Roman" w:hAnsi="Times New Roman" w:cs="B Lotus" w:hint="cs"/>
          <w:sz w:val="28"/>
          <w:szCs w:val="28"/>
          <w:rtl/>
        </w:rPr>
        <w:t>شمارة</w:t>
      </w:r>
      <w:r w:rsidRPr="008375EC">
        <w:rPr>
          <w:rFonts w:ascii="BZar-Identity-H" w:eastAsia="Times New Roman" w:hAnsi="Times New Roman" w:cs="B Lotus"/>
          <w:sz w:val="28"/>
          <w:szCs w:val="28"/>
        </w:rPr>
        <w:t xml:space="preserve"> </w:t>
      </w:r>
      <w:r w:rsidRPr="008375EC">
        <w:rPr>
          <w:rFonts w:ascii="BZar-Identity-H" w:eastAsia="Times New Roman" w:hAnsi="Times New Roman" w:cs="B Lotus" w:hint="cs"/>
          <w:sz w:val="28"/>
          <w:szCs w:val="28"/>
          <w:rtl/>
        </w:rPr>
        <w:t>يك .</w:t>
      </w:r>
    </w:p>
    <w:p w:rsidR="009449C7" w:rsidRPr="008375EC" w:rsidRDefault="009449C7" w:rsidP="008375EC">
      <w:pPr>
        <w:numPr>
          <w:ilvl w:val="0"/>
          <w:numId w:val="1"/>
        </w:numPr>
        <w:tabs>
          <w:tab w:val="right" w:pos="830"/>
        </w:tabs>
        <w:autoSpaceDE w:val="0"/>
        <w:autoSpaceDN w:val="0"/>
        <w:bidi/>
        <w:adjustRightInd w:val="0"/>
        <w:spacing w:after="0" w:line="360" w:lineRule="auto"/>
        <w:contextualSpacing/>
        <w:jc w:val="both"/>
        <w:rPr>
          <w:rFonts w:ascii="BZar-Identity-H" w:eastAsia="Times New Roman" w:hAnsi="Times New Roman" w:cs="B Lotus"/>
          <w:sz w:val="28"/>
          <w:szCs w:val="28"/>
        </w:rPr>
      </w:pPr>
      <w:r w:rsidRPr="008375EC">
        <w:rPr>
          <w:rFonts w:ascii="BZar-Identity-H" w:eastAsia="Times New Roman" w:hAnsi="Times New Roman" w:cs="B Lotus" w:hint="cs"/>
          <w:sz w:val="28"/>
          <w:szCs w:val="28"/>
          <w:rtl/>
        </w:rPr>
        <w:t>كيخانژاد ، م، . قنادي ،س .( 1392).</w:t>
      </w:r>
      <w:r w:rsidRPr="008375EC">
        <w:rPr>
          <w:rFonts w:ascii="Times New Roman" w:eastAsia="Times New Roman" w:hAnsi="Times New Roman" w:cs="B Lotus"/>
          <w:b/>
          <w:bCs/>
          <w:sz w:val="28"/>
          <w:szCs w:val="28"/>
          <w:rtl/>
        </w:rPr>
        <w:t>بررسی رابطه بین هوش فرهنگی با سازگاری شغلی و اعتماد سازمانی اعضای هیات علمی</w:t>
      </w:r>
      <w:r w:rsidRPr="008375EC">
        <w:rPr>
          <w:rFonts w:ascii="Times New Roman" w:eastAsia="Times New Roman" w:hAnsi="Times New Roman" w:cs="B Lotus" w:hint="cs"/>
          <w:sz w:val="28"/>
          <w:szCs w:val="28"/>
          <w:rtl/>
        </w:rPr>
        <w:t xml:space="preserve"> . نشريه </w:t>
      </w:r>
      <w:hyperlink r:id="rId9" w:tgtFrame="_blank" w:history="1">
        <w:r w:rsidRPr="008375EC">
          <w:rPr>
            <w:rFonts w:ascii="Times New Roman" w:eastAsia="Times New Roman" w:hAnsi="Times New Roman" w:cs="B Lotus"/>
            <w:sz w:val="28"/>
            <w:szCs w:val="28"/>
            <w:rtl/>
          </w:rPr>
          <w:t>مشاوره شغلی و سازمانی</w:t>
        </w:r>
        <w:r w:rsidRPr="008375EC">
          <w:rPr>
            <w:rFonts w:ascii="Times New Roman" w:eastAsia="Times New Roman" w:hAnsi="Times New Roman" w:cs="B Lotus" w:hint="cs"/>
            <w:sz w:val="28"/>
            <w:szCs w:val="28"/>
            <w:rtl/>
          </w:rPr>
          <w:t>.</w:t>
        </w:r>
        <w:r w:rsidRPr="008375EC">
          <w:rPr>
            <w:rFonts w:ascii="Times New Roman" w:eastAsia="Times New Roman" w:hAnsi="Times New Roman" w:cs="B Lotus"/>
            <w:sz w:val="28"/>
            <w:szCs w:val="28"/>
            <w:rtl/>
          </w:rPr>
          <w:t xml:space="preserve"> دوره پنجم </w:t>
        </w:r>
      </w:hyperlink>
      <w:r w:rsidRPr="008375EC">
        <w:rPr>
          <w:rFonts w:ascii="Times New Roman" w:eastAsia="Times New Roman" w:hAnsi="Times New Roman" w:cs="B Lotus" w:hint="cs"/>
          <w:sz w:val="28"/>
          <w:szCs w:val="28"/>
          <w:rtl/>
        </w:rPr>
        <w:t>. شماره 15 .</w:t>
      </w:r>
    </w:p>
    <w:p w:rsidR="009449C7" w:rsidRPr="008375EC" w:rsidRDefault="009449C7" w:rsidP="008375EC">
      <w:pPr>
        <w:numPr>
          <w:ilvl w:val="0"/>
          <w:numId w:val="1"/>
        </w:numPr>
        <w:tabs>
          <w:tab w:val="right" w:pos="830"/>
        </w:tabs>
        <w:autoSpaceDE w:val="0"/>
        <w:autoSpaceDN w:val="0"/>
        <w:bidi/>
        <w:adjustRightInd w:val="0"/>
        <w:spacing w:after="0" w:line="360" w:lineRule="auto"/>
        <w:contextualSpacing/>
        <w:jc w:val="both"/>
        <w:rPr>
          <w:rFonts w:ascii="Times New Roman" w:eastAsia="Times New Roman" w:hAnsi="Times New Roman" w:cs="B Lotus"/>
          <w:sz w:val="28"/>
          <w:szCs w:val="28"/>
        </w:rPr>
      </w:pPr>
      <w:r w:rsidRPr="008375EC">
        <w:rPr>
          <w:rFonts w:ascii="Times New Roman" w:eastAsia="Times New Roman" w:hAnsi="Times New Roman" w:cs="B Lotus" w:hint="cs"/>
          <w:sz w:val="28"/>
          <w:szCs w:val="28"/>
          <w:rtl/>
        </w:rPr>
        <w:t xml:space="preserve">كنعاني نيري ، پ،. خراساني ، ا.( 1390). </w:t>
      </w:r>
      <w:r w:rsidRPr="008375EC">
        <w:rPr>
          <w:rFonts w:ascii="Times New Roman" w:eastAsia="Times New Roman" w:hAnsi="Times New Roman" w:cs="B Lotus" w:hint="cs"/>
          <w:b/>
          <w:bCs/>
          <w:sz w:val="28"/>
          <w:szCs w:val="28"/>
          <w:rtl/>
        </w:rPr>
        <w:t>ب</w:t>
      </w:r>
      <w:r w:rsidRPr="008375EC">
        <w:rPr>
          <w:rFonts w:ascii="Times New Roman" w:eastAsia="Times New Roman" w:hAnsi="Times New Roman" w:cs="B Lotus"/>
          <w:b/>
          <w:bCs/>
          <w:sz w:val="28"/>
          <w:szCs w:val="28"/>
          <w:rtl/>
        </w:rPr>
        <w:t>ررسي رابطه عدالت سازماني و رفتار شهروندي سازماني با رضايت شغلي كاركنان شركت مادر تخصصي فرودگاه هاي كشور</w:t>
      </w:r>
      <w:r w:rsidRPr="008375EC">
        <w:rPr>
          <w:rFonts w:ascii="Times New Roman" w:eastAsia="Times New Roman" w:hAnsi="Times New Roman" w:cs="B Lotus" w:hint="cs"/>
          <w:sz w:val="28"/>
          <w:szCs w:val="28"/>
          <w:rtl/>
        </w:rPr>
        <w:t xml:space="preserve"> . </w:t>
      </w:r>
      <w:r w:rsidRPr="008375EC">
        <w:rPr>
          <w:rFonts w:ascii="Times New Roman" w:eastAsia="Times New Roman" w:hAnsi="Times New Roman" w:cs="B Lotus"/>
          <w:sz w:val="28"/>
          <w:szCs w:val="28"/>
          <w:rtl/>
        </w:rPr>
        <w:t>مشاوره شغلي و سازماني</w:t>
      </w:r>
      <w:r w:rsidRPr="008375EC">
        <w:rPr>
          <w:rFonts w:ascii="Times New Roman" w:eastAsia="Times New Roman" w:hAnsi="Times New Roman" w:cs="B Lotus" w:hint="cs"/>
          <w:sz w:val="28"/>
          <w:szCs w:val="28"/>
          <w:rtl/>
        </w:rPr>
        <w:t>. دوره چهارم . شماره 12 .</w:t>
      </w:r>
    </w:p>
    <w:p w:rsidR="009449C7" w:rsidRPr="008375EC" w:rsidRDefault="009449C7" w:rsidP="008375EC">
      <w:pPr>
        <w:numPr>
          <w:ilvl w:val="0"/>
          <w:numId w:val="1"/>
        </w:numPr>
        <w:tabs>
          <w:tab w:val="right" w:pos="830"/>
        </w:tabs>
        <w:autoSpaceDE w:val="0"/>
        <w:autoSpaceDN w:val="0"/>
        <w:bidi/>
        <w:adjustRightInd w:val="0"/>
        <w:spacing w:after="0" w:line="360" w:lineRule="auto"/>
        <w:contextualSpacing/>
        <w:jc w:val="both"/>
        <w:rPr>
          <w:rFonts w:ascii="BNazanin" w:eastAsia="Times New Roman" w:hAnsi="Times New Roman" w:cs="B Lotus"/>
          <w:sz w:val="28"/>
          <w:szCs w:val="28"/>
        </w:rPr>
      </w:pPr>
      <w:r w:rsidRPr="008375EC">
        <w:rPr>
          <w:rFonts w:ascii="Times New Roman" w:eastAsia="Times New Roman" w:hAnsi="Times New Roman" w:cs="B Lotus" w:hint="cs"/>
          <w:sz w:val="28"/>
          <w:szCs w:val="28"/>
          <w:rtl/>
        </w:rPr>
        <w:t xml:space="preserve">معمار زاده ، غ، . خدايي محمودي، ر .( 1388 ). </w:t>
      </w:r>
      <w:r w:rsidRPr="008375EC">
        <w:rPr>
          <w:rFonts w:ascii="BNazaninBold" w:eastAsia="Times New Roman" w:hAnsi="Times New Roman" w:cs="B Lotus" w:hint="cs"/>
          <w:b/>
          <w:bCs/>
          <w:sz w:val="28"/>
          <w:szCs w:val="28"/>
          <w:rtl/>
        </w:rPr>
        <w:t>طراحي</w:t>
      </w:r>
      <w:r w:rsidRPr="008375EC">
        <w:rPr>
          <w:rFonts w:ascii="BNazaninBold" w:eastAsia="Times New Roman" w:hAnsi="Times New Roman" w:cs="B Lotus"/>
          <w:b/>
          <w:bCs/>
          <w:sz w:val="28"/>
          <w:szCs w:val="28"/>
        </w:rPr>
        <w:t xml:space="preserve"> </w:t>
      </w:r>
      <w:r w:rsidRPr="008375EC">
        <w:rPr>
          <w:rFonts w:ascii="BNazaninBold" w:eastAsia="Times New Roman" w:hAnsi="Times New Roman" w:cs="B Lotus" w:hint="cs"/>
          <w:b/>
          <w:bCs/>
          <w:sz w:val="28"/>
          <w:szCs w:val="28"/>
          <w:rtl/>
        </w:rPr>
        <w:t>الگوي</w:t>
      </w:r>
      <w:r w:rsidRPr="008375EC">
        <w:rPr>
          <w:rFonts w:ascii="BNazaninBold" w:eastAsia="Times New Roman" w:hAnsi="Times New Roman" w:cs="B Lotus"/>
          <w:b/>
          <w:bCs/>
          <w:sz w:val="28"/>
          <w:szCs w:val="28"/>
        </w:rPr>
        <w:t xml:space="preserve"> </w:t>
      </w:r>
      <w:r w:rsidRPr="008375EC">
        <w:rPr>
          <w:rFonts w:ascii="BNazaninBold" w:eastAsia="Times New Roman" w:hAnsi="Times New Roman" w:cs="B Lotus" w:hint="cs"/>
          <w:b/>
          <w:bCs/>
          <w:sz w:val="28"/>
          <w:szCs w:val="28"/>
          <w:rtl/>
        </w:rPr>
        <w:t>عدالت</w:t>
      </w:r>
      <w:r w:rsidRPr="008375EC">
        <w:rPr>
          <w:rFonts w:ascii="BNazaninBold" w:eastAsia="Times New Roman" w:hAnsi="Times New Roman" w:cs="B Lotus"/>
          <w:b/>
          <w:bCs/>
          <w:sz w:val="28"/>
          <w:szCs w:val="28"/>
        </w:rPr>
        <w:t xml:space="preserve"> </w:t>
      </w:r>
      <w:r w:rsidRPr="008375EC">
        <w:rPr>
          <w:rFonts w:ascii="BNazaninBold" w:eastAsia="Times New Roman" w:hAnsi="Times New Roman" w:cs="B Lotus" w:hint="cs"/>
          <w:b/>
          <w:bCs/>
          <w:sz w:val="28"/>
          <w:szCs w:val="28"/>
          <w:rtl/>
        </w:rPr>
        <w:t>سازماني</w:t>
      </w:r>
      <w:r w:rsidRPr="008375EC">
        <w:rPr>
          <w:rFonts w:ascii="BNazaninBold" w:eastAsia="Times New Roman" w:hAnsi="Times New Roman" w:cs="B Lotus"/>
          <w:b/>
          <w:bCs/>
          <w:sz w:val="28"/>
          <w:szCs w:val="28"/>
        </w:rPr>
        <w:t xml:space="preserve"> </w:t>
      </w:r>
      <w:r w:rsidRPr="008375EC">
        <w:rPr>
          <w:rFonts w:ascii="BNazaninBold" w:eastAsia="Times New Roman" w:hAnsi="Times New Roman" w:cs="B Lotus" w:hint="cs"/>
          <w:b/>
          <w:bCs/>
          <w:sz w:val="28"/>
          <w:szCs w:val="28"/>
          <w:rtl/>
        </w:rPr>
        <w:t>اثربخش</w:t>
      </w:r>
      <w:r w:rsidRPr="008375EC">
        <w:rPr>
          <w:rFonts w:ascii="BNazaninBold" w:eastAsia="Times New Roman" w:hAnsi="Times New Roman" w:cs="B Lotus"/>
          <w:b/>
          <w:bCs/>
          <w:sz w:val="28"/>
          <w:szCs w:val="28"/>
        </w:rPr>
        <w:t xml:space="preserve"> </w:t>
      </w:r>
      <w:r w:rsidRPr="008375EC">
        <w:rPr>
          <w:rFonts w:ascii="BNazaninBold" w:eastAsia="Times New Roman" w:hAnsi="Times New Roman" w:cs="B Lotus" w:hint="cs"/>
          <w:b/>
          <w:bCs/>
          <w:sz w:val="28"/>
          <w:szCs w:val="28"/>
          <w:rtl/>
        </w:rPr>
        <w:t>براي</w:t>
      </w:r>
      <w:r w:rsidRPr="008375EC">
        <w:rPr>
          <w:rFonts w:ascii="BNazaninBold" w:eastAsia="Times New Roman" w:hAnsi="Times New Roman" w:cs="B Lotus"/>
          <w:b/>
          <w:bCs/>
          <w:sz w:val="28"/>
          <w:szCs w:val="28"/>
        </w:rPr>
        <w:t xml:space="preserve"> </w:t>
      </w:r>
      <w:r w:rsidRPr="008375EC">
        <w:rPr>
          <w:rFonts w:ascii="BNazaninBold" w:eastAsia="Times New Roman" w:hAnsi="Times New Roman" w:cs="B Lotus" w:hint="cs"/>
          <w:b/>
          <w:bCs/>
          <w:sz w:val="28"/>
          <w:szCs w:val="28"/>
          <w:rtl/>
        </w:rPr>
        <w:t>سازمانهاي</w:t>
      </w:r>
      <w:r w:rsidRPr="008375EC">
        <w:rPr>
          <w:rFonts w:ascii="BNazaninBold" w:eastAsia="Times New Roman" w:hAnsi="Times New Roman" w:cs="B Lotus"/>
          <w:b/>
          <w:bCs/>
          <w:sz w:val="28"/>
          <w:szCs w:val="28"/>
        </w:rPr>
        <w:t xml:space="preserve"> </w:t>
      </w:r>
      <w:r w:rsidRPr="008375EC">
        <w:rPr>
          <w:rFonts w:ascii="BNazaninBold" w:eastAsia="Times New Roman" w:hAnsi="Times New Roman" w:cs="B Lotus" w:hint="cs"/>
          <w:b/>
          <w:bCs/>
          <w:sz w:val="28"/>
          <w:szCs w:val="28"/>
          <w:rtl/>
        </w:rPr>
        <w:t>دولتي</w:t>
      </w:r>
      <w:r w:rsidRPr="008375EC">
        <w:rPr>
          <w:rFonts w:ascii="BNazaninBold" w:eastAsia="Times New Roman" w:hAnsi="Times New Roman" w:cs="B Lotus"/>
          <w:b/>
          <w:bCs/>
          <w:sz w:val="28"/>
          <w:szCs w:val="28"/>
        </w:rPr>
        <w:t xml:space="preserve"> </w:t>
      </w:r>
      <w:r w:rsidRPr="008375EC">
        <w:rPr>
          <w:rFonts w:ascii="BNazaninBold" w:eastAsia="Times New Roman" w:hAnsi="Times New Roman" w:cs="B Lotus" w:hint="cs"/>
          <w:b/>
          <w:bCs/>
          <w:sz w:val="28"/>
          <w:szCs w:val="28"/>
          <w:rtl/>
        </w:rPr>
        <w:t>ايران</w:t>
      </w:r>
      <w:r w:rsidRPr="008375EC">
        <w:rPr>
          <w:rFonts w:ascii="BNazaninBold" w:eastAsia="Times New Roman" w:hAnsi="Times New Roman" w:cs="B Lotus" w:hint="cs"/>
          <w:sz w:val="28"/>
          <w:szCs w:val="28"/>
          <w:rtl/>
        </w:rPr>
        <w:t xml:space="preserve"> . </w:t>
      </w:r>
      <w:r w:rsidRPr="008375EC">
        <w:rPr>
          <w:rFonts w:ascii="BNazanin" w:eastAsia="Times New Roman" w:hAnsi="Times New Roman" w:cs="B Lotus" w:hint="cs"/>
          <w:sz w:val="28"/>
          <w:szCs w:val="28"/>
          <w:rtl/>
        </w:rPr>
        <w:t>مجله</w:t>
      </w:r>
      <w:r w:rsidRPr="008375EC">
        <w:rPr>
          <w:rFonts w:ascii="BNazanin" w:eastAsia="Times New Roman" w:hAnsi="Times New Roman" w:cs="B Lotus" w:hint="cs"/>
          <w:sz w:val="28"/>
          <w:szCs w:val="28"/>
          <w:rtl/>
          <w:lang w:bidi="fa-IR"/>
        </w:rPr>
        <w:t xml:space="preserve"> </w:t>
      </w:r>
      <w:r w:rsidRPr="008375EC">
        <w:rPr>
          <w:rFonts w:ascii="BNazaninBold" w:eastAsia="Times New Roman" w:hAnsi="Times New Roman" w:cs="B Lotus" w:hint="cs"/>
          <w:sz w:val="28"/>
          <w:szCs w:val="28"/>
          <w:rtl/>
        </w:rPr>
        <w:t>پژوهش</w:t>
      </w:r>
      <w:r w:rsidRPr="008375EC">
        <w:rPr>
          <w:rFonts w:ascii="BNazaninBold" w:eastAsia="Times New Roman" w:hAnsi="Times New Roman" w:cs="B Lotus"/>
          <w:sz w:val="28"/>
          <w:szCs w:val="28"/>
        </w:rPr>
        <w:t xml:space="preserve"> </w:t>
      </w:r>
      <w:r w:rsidRPr="008375EC">
        <w:rPr>
          <w:rFonts w:ascii="BNazaninBold" w:eastAsia="Times New Roman" w:hAnsi="Times New Roman" w:cs="B Lotus" w:hint="cs"/>
          <w:sz w:val="28"/>
          <w:szCs w:val="28"/>
          <w:rtl/>
        </w:rPr>
        <w:t>هاي</w:t>
      </w:r>
      <w:r w:rsidRPr="008375EC">
        <w:rPr>
          <w:rFonts w:ascii="BNazaninBold" w:eastAsia="Times New Roman" w:hAnsi="Times New Roman" w:cs="B Lotus"/>
          <w:sz w:val="28"/>
          <w:szCs w:val="28"/>
        </w:rPr>
        <w:t xml:space="preserve"> </w:t>
      </w:r>
      <w:r w:rsidRPr="008375EC">
        <w:rPr>
          <w:rFonts w:ascii="BNazaninBold" w:eastAsia="Times New Roman" w:hAnsi="Times New Roman" w:cs="B Lotus" w:hint="cs"/>
          <w:sz w:val="28"/>
          <w:szCs w:val="28"/>
          <w:rtl/>
        </w:rPr>
        <w:t>مديريت . شماره 82 .</w:t>
      </w:r>
    </w:p>
    <w:p w:rsidR="009449C7" w:rsidRPr="008375EC" w:rsidRDefault="009449C7" w:rsidP="008375EC">
      <w:pPr>
        <w:numPr>
          <w:ilvl w:val="0"/>
          <w:numId w:val="1"/>
        </w:numPr>
        <w:tabs>
          <w:tab w:val="right" w:pos="830"/>
        </w:tabs>
        <w:autoSpaceDE w:val="0"/>
        <w:autoSpaceDN w:val="0"/>
        <w:bidi/>
        <w:adjustRightInd w:val="0"/>
        <w:spacing w:after="0" w:line="360" w:lineRule="auto"/>
        <w:contextualSpacing/>
        <w:jc w:val="both"/>
        <w:rPr>
          <w:rFonts w:ascii="BLotus" w:eastAsia="Times New Roman" w:hAnsi="Times New Roman" w:cs="B Lotus"/>
          <w:sz w:val="28"/>
          <w:szCs w:val="28"/>
        </w:rPr>
      </w:pPr>
      <w:r w:rsidRPr="008375EC">
        <w:rPr>
          <w:rFonts w:ascii="BLotus" w:eastAsia="Times New Roman" w:hAnsi="Times New Roman" w:cs="B Lotus" w:hint="cs"/>
          <w:sz w:val="28"/>
          <w:szCs w:val="28"/>
          <w:rtl/>
        </w:rPr>
        <w:lastRenderedPageBreak/>
        <w:t>نعامی،</w:t>
      </w:r>
      <w:r w:rsidRPr="008375EC">
        <w:rPr>
          <w:rFonts w:ascii="BLotus" w:eastAsia="Times New Roman" w:hAnsi="Times New Roman" w:cs="B Lotus"/>
          <w:sz w:val="28"/>
          <w:szCs w:val="28"/>
        </w:rPr>
        <w:t xml:space="preserve"> </w:t>
      </w:r>
      <w:r w:rsidRPr="008375EC">
        <w:rPr>
          <w:rFonts w:ascii="BLotus" w:eastAsia="Times New Roman" w:hAnsi="Times New Roman" w:cs="B Lotus" w:hint="cs"/>
          <w:sz w:val="28"/>
          <w:szCs w:val="28"/>
          <w:rtl/>
        </w:rPr>
        <w:t>ع،.</w:t>
      </w:r>
      <w:r w:rsidRPr="008375EC">
        <w:rPr>
          <w:rFonts w:ascii="BLotus" w:eastAsia="Times New Roman" w:hAnsi="Times New Roman" w:cs="B Lotus"/>
          <w:sz w:val="28"/>
          <w:szCs w:val="28"/>
        </w:rPr>
        <w:t xml:space="preserve"> </w:t>
      </w:r>
      <w:r w:rsidRPr="008375EC">
        <w:rPr>
          <w:rFonts w:ascii="BLotus" w:eastAsia="Times New Roman" w:hAnsi="Times New Roman" w:cs="B Lotus" w:hint="cs"/>
          <w:sz w:val="28"/>
          <w:szCs w:val="28"/>
          <w:rtl/>
        </w:rPr>
        <w:t>شکرکن،</w:t>
      </w:r>
      <w:r w:rsidRPr="008375EC">
        <w:rPr>
          <w:rFonts w:ascii="BLotus" w:eastAsia="Times New Roman" w:hAnsi="Times New Roman" w:cs="B Lotus"/>
          <w:sz w:val="28"/>
          <w:szCs w:val="28"/>
        </w:rPr>
        <w:t xml:space="preserve"> </w:t>
      </w:r>
      <w:r w:rsidRPr="008375EC">
        <w:rPr>
          <w:rFonts w:ascii="BLotus" w:eastAsia="Times New Roman" w:hAnsi="Times New Roman" w:cs="B Lotus" w:hint="cs"/>
          <w:sz w:val="28"/>
          <w:szCs w:val="28"/>
          <w:rtl/>
        </w:rPr>
        <w:t>ح.(1385</w:t>
      </w:r>
      <w:r w:rsidRPr="008375EC">
        <w:rPr>
          <w:rFonts w:ascii="BLotus" w:eastAsia="Times New Roman" w:hAnsi="Times New Roman" w:cs="B Lotus"/>
          <w:sz w:val="28"/>
          <w:szCs w:val="28"/>
        </w:rPr>
        <w:t xml:space="preserve"> </w:t>
      </w:r>
      <w:r w:rsidRPr="008375EC">
        <w:rPr>
          <w:rFonts w:ascii="BLotus" w:eastAsia="Times New Roman" w:hAnsi="Times New Roman" w:cs="B Lotus" w:hint="cs"/>
          <w:b/>
          <w:bCs/>
          <w:sz w:val="28"/>
          <w:szCs w:val="28"/>
          <w:rtl/>
        </w:rPr>
        <w:t>).</w:t>
      </w:r>
      <w:r w:rsidRPr="008375EC">
        <w:rPr>
          <w:rFonts w:ascii="BLotus" w:eastAsia="Times New Roman" w:hAnsi="Times New Roman" w:cs="B Lotus"/>
          <w:b/>
          <w:bCs/>
          <w:sz w:val="28"/>
          <w:szCs w:val="28"/>
        </w:rPr>
        <w:t xml:space="preserve"> </w:t>
      </w:r>
      <w:r w:rsidRPr="008375EC">
        <w:rPr>
          <w:rFonts w:ascii="BLotus" w:eastAsia="Times New Roman" w:hAnsi="Times New Roman" w:cs="B Lotus" w:hint="cs"/>
          <w:b/>
          <w:bCs/>
          <w:sz w:val="28"/>
          <w:szCs w:val="28"/>
          <w:rtl/>
        </w:rPr>
        <w:t>بررسی</w:t>
      </w:r>
      <w:r w:rsidRPr="008375EC">
        <w:rPr>
          <w:rFonts w:ascii="BLotus" w:eastAsia="Times New Roman" w:hAnsi="Times New Roman" w:cs="B Lotus"/>
          <w:b/>
          <w:bCs/>
          <w:sz w:val="28"/>
          <w:szCs w:val="28"/>
        </w:rPr>
        <w:t xml:space="preserve"> </w:t>
      </w:r>
      <w:r w:rsidRPr="008375EC">
        <w:rPr>
          <w:rFonts w:ascii="BLotus" w:eastAsia="Times New Roman" w:hAnsi="Times New Roman" w:cs="B Lotus" w:hint="cs"/>
          <w:b/>
          <w:bCs/>
          <w:sz w:val="28"/>
          <w:szCs w:val="28"/>
          <w:rtl/>
        </w:rPr>
        <w:t>رابطه</w:t>
      </w:r>
      <w:r w:rsidRPr="008375EC">
        <w:rPr>
          <w:rFonts w:ascii="BLotus" w:eastAsia="Times New Roman" w:hAnsi="Times New Roman" w:cs="B Lotus"/>
          <w:b/>
          <w:bCs/>
          <w:sz w:val="28"/>
          <w:szCs w:val="28"/>
        </w:rPr>
        <w:t xml:space="preserve"> </w:t>
      </w:r>
      <w:r w:rsidRPr="008375EC">
        <w:rPr>
          <w:rFonts w:ascii="BLotus" w:eastAsia="Times New Roman" w:hAnsi="Times New Roman" w:cs="B Lotus" w:hint="cs"/>
          <w:b/>
          <w:bCs/>
          <w:sz w:val="28"/>
          <w:szCs w:val="28"/>
          <w:rtl/>
        </w:rPr>
        <w:t>ساده</w:t>
      </w:r>
      <w:r w:rsidRPr="008375EC">
        <w:rPr>
          <w:rFonts w:ascii="BLotus" w:eastAsia="Times New Roman" w:hAnsi="Times New Roman" w:cs="B Lotus"/>
          <w:b/>
          <w:bCs/>
          <w:sz w:val="28"/>
          <w:szCs w:val="28"/>
        </w:rPr>
        <w:t xml:space="preserve"> </w:t>
      </w:r>
      <w:r w:rsidRPr="008375EC">
        <w:rPr>
          <w:rFonts w:ascii="BLotus" w:eastAsia="Times New Roman" w:hAnsi="Times New Roman" w:cs="B Lotus" w:hint="cs"/>
          <w:b/>
          <w:bCs/>
          <w:sz w:val="28"/>
          <w:szCs w:val="28"/>
          <w:rtl/>
        </w:rPr>
        <w:t>و</w:t>
      </w:r>
      <w:r w:rsidRPr="008375EC">
        <w:rPr>
          <w:rFonts w:ascii="BLotus" w:eastAsia="Times New Roman" w:hAnsi="Times New Roman" w:cs="B Lotus"/>
          <w:b/>
          <w:bCs/>
          <w:sz w:val="28"/>
          <w:szCs w:val="28"/>
        </w:rPr>
        <w:t xml:space="preserve"> </w:t>
      </w:r>
      <w:r w:rsidRPr="008375EC">
        <w:rPr>
          <w:rFonts w:ascii="BLotus" w:eastAsia="Times New Roman" w:hAnsi="Times New Roman" w:cs="B Lotus" w:hint="cs"/>
          <w:b/>
          <w:bCs/>
          <w:sz w:val="28"/>
          <w:szCs w:val="28"/>
          <w:rtl/>
        </w:rPr>
        <w:t>چندگانه</w:t>
      </w:r>
      <w:r w:rsidRPr="008375EC">
        <w:rPr>
          <w:rFonts w:ascii="BLotus" w:eastAsia="Times New Roman" w:hAnsi="Times New Roman" w:cs="B Lotus"/>
          <w:b/>
          <w:bCs/>
          <w:sz w:val="28"/>
          <w:szCs w:val="28"/>
        </w:rPr>
        <w:t xml:space="preserve"> </w:t>
      </w:r>
      <w:r w:rsidRPr="008375EC">
        <w:rPr>
          <w:rFonts w:ascii="BLotus" w:eastAsia="Times New Roman" w:hAnsi="Times New Roman" w:cs="B Lotus" w:hint="cs"/>
          <w:b/>
          <w:bCs/>
          <w:sz w:val="28"/>
          <w:szCs w:val="28"/>
          <w:rtl/>
        </w:rPr>
        <w:t>عدالت</w:t>
      </w:r>
      <w:r w:rsidRPr="008375EC">
        <w:rPr>
          <w:rFonts w:ascii="BLotus" w:eastAsia="Times New Roman" w:hAnsi="Times New Roman" w:cs="B Lotus"/>
          <w:b/>
          <w:bCs/>
          <w:sz w:val="28"/>
          <w:szCs w:val="28"/>
        </w:rPr>
        <w:t xml:space="preserve"> </w:t>
      </w:r>
      <w:r w:rsidRPr="008375EC">
        <w:rPr>
          <w:rFonts w:ascii="BLotus" w:eastAsia="Times New Roman" w:hAnsi="Times New Roman" w:cs="B Lotus" w:hint="cs"/>
          <w:b/>
          <w:bCs/>
          <w:sz w:val="28"/>
          <w:szCs w:val="28"/>
          <w:rtl/>
        </w:rPr>
        <w:t>سازمانی</w:t>
      </w:r>
      <w:r w:rsidRPr="008375EC">
        <w:rPr>
          <w:rFonts w:ascii="BLotus" w:eastAsia="Times New Roman" w:hAnsi="Times New Roman" w:cs="B Lotus" w:hint="cs"/>
          <w:b/>
          <w:bCs/>
          <w:sz w:val="28"/>
          <w:szCs w:val="28"/>
          <w:rtl/>
          <w:lang w:bidi="fa-IR"/>
        </w:rPr>
        <w:t xml:space="preserve"> </w:t>
      </w:r>
      <w:r w:rsidRPr="008375EC">
        <w:rPr>
          <w:rFonts w:ascii="BLotus" w:eastAsia="Times New Roman" w:hAnsi="Times New Roman" w:cs="B Lotus" w:hint="cs"/>
          <w:b/>
          <w:bCs/>
          <w:sz w:val="28"/>
          <w:szCs w:val="28"/>
          <w:rtl/>
        </w:rPr>
        <w:t>با</w:t>
      </w:r>
      <w:r w:rsidRPr="008375EC">
        <w:rPr>
          <w:rFonts w:ascii="BLotus" w:eastAsia="Times New Roman" w:hAnsi="Times New Roman" w:cs="B Lotus"/>
          <w:b/>
          <w:bCs/>
          <w:sz w:val="28"/>
          <w:szCs w:val="28"/>
        </w:rPr>
        <w:t xml:space="preserve"> </w:t>
      </w:r>
      <w:r w:rsidRPr="008375EC">
        <w:rPr>
          <w:rFonts w:ascii="BLotus" w:eastAsia="Times New Roman" w:hAnsi="Times New Roman" w:cs="B Lotus" w:hint="cs"/>
          <w:b/>
          <w:bCs/>
          <w:sz w:val="28"/>
          <w:szCs w:val="28"/>
          <w:rtl/>
        </w:rPr>
        <w:t>رفتار</w:t>
      </w:r>
      <w:r w:rsidRPr="008375EC">
        <w:rPr>
          <w:rFonts w:ascii="BLotus" w:eastAsia="Times New Roman" w:hAnsi="Times New Roman" w:cs="B Lotus"/>
          <w:b/>
          <w:bCs/>
          <w:sz w:val="28"/>
          <w:szCs w:val="28"/>
        </w:rPr>
        <w:t xml:space="preserve"> </w:t>
      </w:r>
      <w:r w:rsidRPr="008375EC">
        <w:rPr>
          <w:rFonts w:ascii="BLotus" w:eastAsia="Times New Roman" w:hAnsi="Times New Roman" w:cs="B Lotus" w:hint="cs"/>
          <w:b/>
          <w:bCs/>
          <w:sz w:val="28"/>
          <w:szCs w:val="28"/>
          <w:rtl/>
        </w:rPr>
        <w:t>مدني</w:t>
      </w:r>
      <w:r w:rsidRPr="008375EC">
        <w:rPr>
          <w:rFonts w:ascii="BLotus" w:eastAsia="Times New Roman" w:hAnsi="Times New Roman" w:cs="B Lotus"/>
          <w:b/>
          <w:bCs/>
          <w:sz w:val="28"/>
          <w:szCs w:val="28"/>
        </w:rPr>
        <w:t xml:space="preserve"> </w:t>
      </w:r>
      <w:r w:rsidRPr="008375EC">
        <w:rPr>
          <w:rFonts w:ascii="BLotus" w:eastAsia="Times New Roman" w:hAnsi="Times New Roman" w:cs="B Lotus" w:hint="cs"/>
          <w:b/>
          <w:bCs/>
          <w:sz w:val="28"/>
          <w:szCs w:val="28"/>
          <w:rtl/>
        </w:rPr>
        <w:t>سازماني</w:t>
      </w:r>
      <w:r w:rsidRPr="008375EC">
        <w:rPr>
          <w:rFonts w:ascii="BLotus" w:eastAsia="Times New Roman" w:hAnsi="Times New Roman" w:cs="B Lotus"/>
          <w:b/>
          <w:bCs/>
          <w:sz w:val="28"/>
          <w:szCs w:val="28"/>
        </w:rPr>
        <w:t xml:space="preserve"> </w:t>
      </w:r>
      <w:r w:rsidRPr="008375EC">
        <w:rPr>
          <w:rFonts w:ascii="BLotus" w:eastAsia="Times New Roman" w:hAnsi="Times New Roman" w:cs="B Lotus" w:hint="cs"/>
          <w:b/>
          <w:bCs/>
          <w:sz w:val="28"/>
          <w:szCs w:val="28"/>
          <w:rtl/>
        </w:rPr>
        <w:t>در</w:t>
      </w:r>
      <w:r w:rsidRPr="008375EC">
        <w:rPr>
          <w:rFonts w:ascii="BLotus" w:eastAsia="Times New Roman" w:hAnsi="Times New Roman" w:cs="B Lotus"/>
          <w:b/>
          <w:bCs/>
          <w:sz w:val="28"/>
          <w:szCs w:val="28"/>
        </w:rPr>
        <w:t xml:space="preserve"> </w:t>
      </w:r>
      <w:r w:rsidRPr="008375EC">
        <w:rPr>
          <w:rFonts w:ascii="BLotus" w:eastAsia="Times New Roman" w:hAnsi="Times New Roman" w:cs="B Lotus" w:hint="cs"/>
          <w:b/>
          <w:bCs/>
          <w:sz w:val="28"/>
          <w:szCs w:val="28"/>
          <w:rtl/>
        </w:rPr>
        <w:t>یک</w:t>
      </w:r>
      <w:r w:rsidRPr="008375EC">
        <w:rPr>
          <w:rFonts w:ascii="BLotus" w:eastAsia="Times New Roman" w:hAnsi="Times New Roman" w:cs="B Lotus"/>
          <w:b/>
          <w:bCs/>
          <w:sz w:val="28"/>
          <w:szCs w:val="28"/>
        </w:rPr>
        <w:t xml:space="preserve"> </w:t>
      </w:r>
      <w:r w:rsidRPr="008375EC">
        <w:rPr>
          <w:rFonts w:ascii="BLotus" w:eastAsia="Times New Roman" w:hAnsi="Times New Roman" w:cs="B Lotus" w:hint="cs"/>
          <w:b/>
          <w:bCs/>
          <w:sz w:val="28"/>
          <w:szCs w:val="28"/>
          <w:rtl/>
        </w:rPr>
        <w:t>سازمان</w:t>
      </w:r>
      <w:r w:rsidRPr="008375EC">
        <w:rPr>
          <w:rFonts w:ascii="BLotus" w:eastAsia="Times New Roman" w:hAnsi="Times New Roman" w:cs="B Lotus"/>
          <w:b/>
          <w:bCs/>
          <w:sz w:val="28"/>
          <w:szCs w:val="28"/>
        </w:rPr>
        <w:t xml:space="preserve"> </w:t>
      </w:r>
      <w:r w:rsidRPr="008375EC">
        <w:rPr>
          <w:rFonts w:ascii="BLotus" w:eastAsia="Times New Roman" w:hAnsi="Times New Roman" w:cs="B Lotus" w:hint="cs"/>
          <w:b/>
          <w:bCs/>
          <w:sz w:val="28"/>
          <w:szCs w:val="28"/>
          <w:rtl/>
        </w:rPr>
        <w:t>صنعت</w:t>
      </w:r>
      <w:r w:rsidRPr="008375EC">
        <w:rPr>
          <w:rFonts w:ascii="BLotus" w:eastAsia="Times New Roman" w:hAnsi="Times New Roman" w:cs="B Lotus"/>
          <w:b/>
          <w:bCs/>
          <w:sz w:val="28"/>
          <w:szCs w:val="28"/>
        </w:rPr>
        <w:t xml:space="preserve"> </w:t>
      </w:r>
      <w:r w:rsidRPr="008375EC">
        <w:rPr>
          <w:rFonts w:ascii="BLotus" w:eastAsia="Times New Roman" w:hAnsi="Times New Roman" w:cs="B Lotus" w:hint="cs"/>
          <w:b/>
          <w:bCs/>
          <w:sz w:val="28"/>
          <w:szCs w:val="28"/>
          <w:rtl/>
        </w:rPr>
        <w:t>در</w:t>
      </w:r>
      <w:r w:rsidRPr="008375EC">
        <w:rPr>
          <w:rFonts w:ascii="BLotus" w:eastAsia="Times New Roman" w:hAnsi="Times New Roman" w:cs="B Lotus"/>
          <w:b/>
          <w:bCs/>
          <w:sz w:val="28"/>
          <w:szCs w:val="28"/>
        </w:rPr>
        <w:t xml:space="preserve"> </w:t>
      </w:r>
      <w:r w:rsidRPr="008375EC">
        <w:rPr>
          <w:rFonts w:ascii="BLotus" w:eastAsia="Times New Roman" w:hAnsi="Times New Roman" w:cs="B Lotus" w:hint="cs"/>
          <w:b/>
          <w:bCs/>
          <w:sz w:val="28"/>
          <w:szCs w:val="28"/>
          <w:rtl/>
        </w:rPr>
        <w:t>شهر</w:t>
      </w:r>
      <w:r w:rsidRPr="008375EC">
        <w:rPr>
          <w:rFonts w:ascii="BLotus" w:eastAsia="Times New Roman" w:hAnsi="Times New Roman" w:cs="B Lotus"/>
          <w:b/>
          <w:bCs/>
          <w:sz w:val="28"/>
          <w:szCs w:val="28"/>
        </w:rPr>
        <w:t xml:space="preserve"> </w:t>
      </w:r>
      <w:r w:rsidRPr="008375EC">
        <w:rPr>
          <w:rFonts w:ascii="BLotus" w:eastAsia="Times New Roman" w:hAnsi="Times New Roman" w:cs="B Lotus" w:hint="cs"/>
          <w:b/>
          <w:bCs/>
          <w:sz w:val="28"/>
          <w:szCs w:val="28"/>
          <w:rtl/>
        </w:rPr>
        <w:t>اهواز</w:t>
      </w:r>
      <w:r w:rsidRPr="008375EC">
        <w:rPr>
          <w:rFonts w:ascii="BLotus" w:eastAsia="Times New Roman" w:hAnsi="Times New Roman" w:cs="B Lotus" w:hint="cs"/>
          <w:sz w:val="28"/>
          <w:szCs w:val="28"/>
          <w:rtl/>
        </w:rPr>
        <w:t>.</w:t>
      </w:r>
      <w:r w:rsidRPr="008375EC">
        <w:rPr>
          <w:rFonts w:ascii="BLotus" w:eastAsia="Times New Roman" w:hAnsi="Times New Roman" w:cs="B Lotus"/>
          <w:sz w:val="28"/>
          <w:szCs w:val="28"/>
        </w:rPr>
        <w:t xml:space="preserve"> </w:t>
      </w:r>
      <w:r w:rsidRPr="008375EC">
        <w:rPr>
          <w:rFonts w:ascii="BLotus,Italic" w:eastAsia="Times New Roman" w:hAnsi="Times New Roman" w:cs="B Lotus" w:hint="cs"/>
          <w:sz w:val="28"/>
          <w:szCs w:val="28"/>
          <w:rtl/>
        </w:rPr>
        <w:t>مجله</w:t>
      </w:r>
      <w:r w:rsidRPr="008375EC">
        <w:rPr>
          <w:rFonts w:ascii="BLotus,Italic" w:eastAsia="Times New Roman" w:hAnsi="Times New Roman" w:cs="B Lotus"/>
          <w:sz w:val="28"/>
          <w:szCs w:val="28"/>
        </w:rPr>
        <w:t xml:space="preserve"> </w:t>
      </w:r>
      <w:r w:rsidRPr="008375EC">
        <w:rPr>
          <w:rFonts w:ascii="BLotus,Italic" w:eastAsia="Times New Roman" w:hAnsi="Times New Roman" w:cs="B Lotus" w:hint="cs"/>
          <w:sz w:val="28"/>
          <w:szCs w:val="28"/>
          <w:rtl/>
        </w:rPr>
        <w:t>علوم</w:t>
      </w:r>
      <w:r w:rsidRPr="008375EC">
        <w:rPr>
          <w:rFonts w:ascii="BLotus,Italic" w:eastAsia="Times New Roman" w:hAnsi="Times New Roman" w:cs="B Lotus"/>
          <w:sz w:val="28"/>
          <w:szCs w:val="28"/>
        </w:rPr>
        <w:t xml:space="preserve"> </w:t>
      </w:r>
      <w:r w:rsidRPr="008375EC">
        <w:rPr>
          <w:rFonts w:ascii="BLotus,Italic" w:eastAsia="Times New Roman" w:hAnsi="Times New Roman" w:cs="B Lotus" w:hint="cs"/>
          <w:sz w:val="28"/>
          <w:szCs w:val="28"/>
          <w:rtl/>
        </w:rPr>
        <w:t>تربیت</w:t>
      </w:r>
      <w:r w:rsidRPr="008375EC">
        <w:rPr>
          <w:rFonts w:ascii="BLotus,Italic" w:eastAsia="Times New Roman" w:hAnsi="Times New Roman" w:cs="B Lotus"/>
          <w:sz w:val="28"/>
          <w:szCs w:val="28"/>
        </w:rPr>
        <w:t xml:space="preserve"> </w:t>
      </w:r>
      <w:r w:rsidRPr="008375EC">
        <w:rPr>
          <w:rFonts w:ascii="BLotus,Italic" w:eastAsia="Times New Roman" w:hAnsi="Times New Roman" w:cs="B Lotus" w:hint="cs"/>
          <w:sz w:val="28"/>
          <w:szCs w:val="28"/>
          <w:rtl/>
        </w:rPr>
        <w:t>و</w:t>
      </w:r>
      <w:r w:rsidRPr="008375EC">
        <w:rPr>
          <w:rFonts w:ascii="BLotus,Italic" w:eastAsia="Times New Roman" w:hAnsi="Times New Roman" w:cs="B Lotus"/>
          <w:sz w:val="28"/>
          <w:szCs w:val="28"/>
        </w:rPr>
        <w:t xml:space="preserve"> </w:t>
      </w:r>
      <w:r w:rsidRPr="008375EC">
        <w:rPr>
          <w:rFonts w:ascii="BLotus,Italic" w:eastAsia="Times New Roman" w:hAnsi="Times New Roman" w:cs="B Lotus" w:hint="cs"/>
          <w:sz w:val="28"/>
          <w:szCs w:val="28"/>
          <w:rtl/>
        </w:rPr>
        <w:t>روان</w:t>
      </w:r>
      <w:r w:rsidRPr="008375EC">
        <w:rPr>
          <w:rFonts w:ascii="BLotus,Italic" w:eastAsia="Times New Roman" w:hAnsi="Times New Roman" w:cs="B Lotus"/>
          <w:sz w:val="28"/>
          <w:szCs w:val="28"/>
        </w:rPr>
        <w:t xml:space="preserve"> </w:t>
      </w:r>
      <w:r w:rsidRPr="008375EC">
        <w:rPr>
          <w:rFonts w:ascii="BLotus,Italic" w:eastAsia="Times New Roman" w:hAnsi="Times New Roman" w:cs="B Lotus" w:hint="cs"/>
          <w:sz w:val="28"/>
          <w:szCs w:val="28"/>
          <w:rtl/>
        </w:rPr>
        <w:t>شناسي</w:t>
      </w:r>
      <w:r w:rsidRPr="008375EC">
        <w:rPr>
          <w:rFonts w:ascii="BLotus" w:eastAsia="Times New Roman" w:hAnsi="Times New Roman" w:cs="B Lotus" w:hint="cs"/>
          <w:sz w:val="28"/>
          <w:szCs w:val="28"/>
          <w:rtl/>
          <w:lang w:bidi="fa-IR"/>
        </w:rPr>
        <w:t xml:space="preserve"> </w:t>
      </w:r>
      <w:r w:rsidRPr="008375EC">
        <w:rPr>
          <w:rFonts w:ascii="BLotus,Italic" w:eastAsia="Times New Roman" w:hAnsi="Times New Roman" w:cs="B Lotus" w:hint="cs"/>
          <w:sz w:val="28"/>
          <w:szCs w:val="28"/>
          <w:rtl/>
        </w:rPr>
        <w:t>دانشگاه</w:t>
      </w:r>
      <w:r w:rsidRPr="008375EC">
        <w:rPr>
          <w:rFonts w:ascii="BLotus,Italic" w:eastAsia="Times New Roman" w:hAnsi="Times New Roman" w:cs="B Lotus"/>
          <w:sz w:val="28"/>
          <w:szCs w:val="28"/>
        </w:rPr>
        <w:t xml:space="preserve"> </w:t>
      </w:r>
      <w:r w:rsidRPr="008375EC">
        <w:rPr>
          <w:rFonts w:ascii="BLotus,Italic" w:eastAsia="Times New Roman" w:hAnsi="Times New Roman" w:cs="B Lotus" w:hint="cs"/>
          <w:sz w:val="28"/>
          <w:szCs w:val="28"/>
          <w:rtl/>
        </w:rPr>
        <w:t>اهواز.</w:t>
      </w:r>
      <w:r w:rsidRPr="008375EC">
        <w:rPr>
          <w:rFonts w:ascii="BLotus,Italic" w:eastAsia="Times New Roman" w:hAnsi="Times New Roman" w:cs="B Lotus"/>
          <w:sz w:val="28"/>
          <w:szCs w:val="28"/>
        </w:rPr>
        <w:t xml:space="preserve"> </w:t>
      </w:r>
      <w:r w:rsidRPr="008375EC">
        <w:rPr>
          <w:rFonts w:ascii="BLotus,Italic" w:eastAsia="Times New Roman" w:hAnsi="Times New Roman" w:cs="B Lotus" w:hint="cs"/>
          <w:sz w:val="28"/>
          <w:szCs w:val="28"/>
          <w:rtl/>
        </w:rPr>
        <w:t>دوره</w:t>
      </w:r>
      <w:r w:rsidRPr="008375EC">
        <w:rPr>
          <w:rFonts w:ascii="BLotus,Italic" w:eastAsia="Times New Roman" w:hAnsi="Times New Roman" w:cs="B Lotus"/>
          <w:sz w:val="28"/>
          <w:szCs w:val="28"/>
        </w:rPr>
        <w:t xml:space="preserve"> </w:t>
      </w:r>
      <w:r w:rsidRPr="008375EC">
        <w:rPr>
          <w:rFonts w:ascii="BLotus,Italic" w:eastAsia="Times New Roman" w:hAnsi="Times New Roman" w:cs="B Lotus" w:hint="cs"/>
          <w:sz w:val="28"/>
          <w:szCs w:val="28"/>
          <w:rtl/>
        </w:rPr>
        <w:t>سوم</w:t>
      </w:r>
      <w:r w:rsidRPr="008375EC">
        <w:rPr>
          <w:rFonts w:ascii="BLotus" w:eastAsia="Times New Roman" w:hAnsi="Times New Roman" w:cs="B Lotus" w:hint="cs"/>
          <w:sz w:val="28"/>
          <w:szCs w:val="28"/>
          <w:rtl/>
        </w:rPr>
        <w:t>.</w:t>
      </w:r>
      <w:r w:rsidRPr="008375EC">
        <w:rPr>
          <w:rFonts w:ascii="BLotus" w:eastAsia="Times New Roman" w:hAnsi="Times New Roman" w:cs="B Lotus"/>
          <w:sz w:val="28"/>
          <w:szCs w:val="28"/>
        </w:rPr>
        <w:t xml:space="preserve"> </w:t>
      </w:r>
      <w:r w:rsidRPr="008375EC">
        <w:rPr>
          <w:rFonts w:ascii="BLotus" w:eastAsia="Times New Roman" w:hAnsi="Times New Roman" w:cs="B Lotus" w:hint="cs"/>
          <w:sz w:val="28"/>
          <w:szCs w:val="28"/>
          <w:rtl/>
        </w:rPr>
        <w:t>سال</w:t>
      </w:r>
      <w:r w:rsidRPr="008375EC">
        <w:rPr>
          <w:rFonts w:ascii="BLotus" w:eastAsia="Times New Roman" w:hAnsi="Times New Roman" w:cs="B Lotus"/>
          <w:sz w:val="28"/>
          <w:szCs w:val="28"/>
        </w:rPr>
        <w:t xml:space="preserve"> </w:t>
      </w:r>
      <w:r w:rsidRPr="008375EC">
        <w:rPr>
          <w:rFonts w:ascii="BLotus" w:eastAsia="Times New Roman" w:hAnsi="Times New Roman" w:cs="B Lotus" w:hint="cs"/>
          <w:sz w:val="28"/>
          <w:szCs w:val="28"/>
          <w:rtl/>
        </w:rPr>
        <w:t>سیزدهم.</w:t>
      </w:r>
    </w:p>
    <w:p w:rsidR="009449C7" w:rsidRPr="008375EC" w:rsidRDefault="009449C7" w:rsidP="008375EC">
      <w:pPr>
        <w:numPr>
          <w:ilvl w:val="0"/>
          <w:numId w:val="1"/>
        </w:numPr>
        <w:tabs>
          <w:tab w:val="right" w:pos="830"/>
        </w:tabs>
        <w:bidi/>
        <w:spacing w:after="0" w:line="360" w:lineRule="auto"/>
        <w:contextualSpacing/>
        <w:jc w:val="both"/>
        <w:rPr>
          <w:rFonts w:ascii="Times New Roman" w:eastAsia="Times New Roman" w:hAnsi="Times New Roman" w:cs="B Lotus"/>
          <w:sz w:val="28"/>
          <w:szCs w:val="28"/>
        </w:rPr>
      </w:pPr>
      <w:r w:rsidRPr="008375EC">
        <w:rPr>
          <w:rFonts w:ascii="Times New Roman" w:eastAsia="Times New Roman" w:hAnsi="Times New Roman" w:cs="B Lotus" w:hint="cs"/>
          <w:sz w:val="28"/>
          <w:szCs w:val="28"/>
          <w:rtl/>
        </w:rPr>
        <w:t>ن</w:t>
      </w:r>
      <w:r w:rsidRPr="008375EC">
        <w:rPr>
          <w:rFonts w:ascii="Times New Roman" w:eastAsia="Times New Roman" w:hAnsi="Times New Roman" w:cs="B Lotus"/>
          <w:sz w:val="28"/>
          <w:szCs w:val="28"/>
          <w:rtl/>
        </w:rPr>
        <w:t>عامی ،ع</w:t>
      </w:r>
      <w:r w:rsidRPr="008375EC">
        <w:rPr>
          <w:rFonts w:ascii="Times New Roman" w:eastAsia="Times New Roman" w:hAnsi="Times New Roman" w:cs="B Lotus" w:hint="cs"/>
          <w:sz w:val="28"/>
          <w:szCs w:val="28"/>
          <w:rtl/>
        </w:rPr>
        <w:t>،</w:t>
      </w:r>
      <w:r w:rsidRPr="008375EC">
        <w:rPr>
          <w:rFonts w:ascii="Times New Roman" w:eastAsia="Times New Roman" w:hAnsi="Times New Roman" w:cs="B Lotus"/>
          <w:sz w:val="28"/>
          <w:szCs w:val="28"/>
          <w:rtl/>
        </w:rPr>
        <w:t xml:space="preserve"> </w:t>
      </w:r>
      <w:r w:rsidRPr="008375EC">
        <w:rPr>
          <w:rFonts w:ascii="Times New Roman" w:eastAsia="Times New Roman" w:hAnsi="Times New Roman" w:cs="B Lotus" w:hint="cs"/>
          <w:sz w:val="28"/>
          <w:szCs w:val="28"/>
          <w:rtl/>
        </w:rPr>
        <w:t xml:space="preserve">. </w:t>
      </w:r>
      <w:r w:rsidRPr="008375EC">
        <w:rPr>
          <w:rFonts w:ascii="Times New Roman" w:eastAsia="Times New Roman" w:hAnsi="Times New Roman" w:cs="B Lotus"/>
          <w:sz w:val="28"/>
          <w:szCs w:val="28"/>
          <w:rtl/>
        </w:rPr>
        <w:t>شکرکن،</w:t>
      </w:r>
      <w:r w:rsidRPr="008375EC">
        <w:rPr>
          <w:rFonts w:ascii="Times New Roman" w:eastAsia="Times New Roman" w:hAnsi="Times New Roman" w:cs="B Lotus" w:hint="cs"/>
          <w:sz w:val="28"/>
          <w:szCs w:val="28"/>
          <w:rtl/>
        </w:rPr>
        <w:t xml:space="preserve"> ح.(</w:t>
      </w:r>
      <w:r w:rsidRPr="008375EC">
        <w:rPr>
          <w:rFonts w:ascii="Times New Roman" w:eastAsia="Times New Roman" w:hAnsi="Times New Roman" w:cs="B Lotus"/>
          <w:sz w:val="28"/>
          <w:szCs w:val="28"/>
          <w:rtl/>
        </w:rPr>
        <w:t>1383</w:t>
      </w:r>
      <w:r w:rsidRPr="008375EC">
        <w:rPr>
          <w:rFonts w:ascii="Times New Roman" w:eastAsia="Times New Roman" w:hAnsi="Times New Roman" w:cs="B Lotus" w:hint="cs"/>
          <w:sz w:val="28"/>
          <w:szCs w:val="28"/>
          <w:rtl/>
        </w:rPr>
        <w:t xml:space="preserve">). </w:t>
      </w:r>
      <w:r w:rsidRPr="008375EC">
        <w:rPr>
          <w:rFonts w:ascii="Times New Roman" w:eastAsia="Times New Roman" w:hAnsi="Times New Roman" w:cs="B Lotus"/>
          <w:b/>
          <w:bCs/>
          <w:sz w:val="28"/>
          <w:szCs w:val="28"/>
          <w:rtl/>
        </w:rPr>
        <w:t>بررسی رابط ساده و چندگانه عدالت سازمانی با</w:t>
      </w:r>
      <w:r w:rsidRPr="008375EC">
        <w:rPr>
          <w:rFonts w:ascii="Times New Roman" w:eastAsia="Times New Roman" w:hAnsi="Times New Roman" w:cs="B Lotus" w:hint="cs"/>
          <w:b/>
          <w:bCs/>
          <w:sz w:val="28"/>
          <w:szCs w:val="28"/>
          <w:rtl/>
        </w:rPr>
        <w:t xml:space="preserve"> </w:t>
      </w:r>
      <w:r w:rsidRPr="008375EC">
        <w:rPr>
          <w:rFonts w:ascii="Times New Roman" w:eastAsia="Times New Roman" w:hAnsi="Times New Roman" w:cs="B Lotus"/>
          <w:b/>
          <w:bCs/>
          <w:sz w:val="28"/>
          <w:szCs w:val="28"/>
          <w:rtl/>
        </w:rPr>
        <w:t>خشنودی شغلی در کارکنان یک شرکت صنعتی</w:t>
      </w:r>
      <w:r w:rsidRPr="008375EC">
        <w:rPr>
          <w:rFonts w:ascii="Times New Roman" w:eastAsia="Times New Roman" w:hAnsi="Times New Roman" w:cs="B Lotus" w:hint="cs"/>
          <w:sz w:val="28"/>
          <w:szCs w:val="28"/>
          <w:rtl/>
        </w:rPr>
        <w:t xml:space="preserve">. </w:t>
      </w:r>
      <w:r w:rsidRPr="008375EC">
        <w:rPr>
          <w:rFonts w:ascii="Times New Roman" w:eastAsia="Times New Roman" w:hAnsi="Times New Roman" w:cs="B Lotus"/>
          <w:sz w:val="28"/>
          <w:szCs w:val="28"/>
          <w:rtl/>
        </w:rPr>
        <w:t xml:space="preserve">مجله علوم تربیتی و روانشناسی دانشگاه شهید چمران اهواز </w:t>
      </w:r>
      <w:r w:rsidRPr="008375EC">
        <w:rPr>
          <w:rFonts w:ascii="Times New Roman" w:eastAsia="Times New Roman" w:hAnsi="Times New Roman" w:cs="B Lotus" w:hint="cs"/>
          <w:sz w:val="28"/>
          <w:szCs w:val="28"/>
          <w:rtl/>
        </w:rPr>
        <w:t xml:space="preserve">. </w:t>
      </w:r>
      <w:r w:rsidRPr="008375EC">
        <w:rPr>
          <w:rFonts w:ascii="Times New Roman" w:eastAsia="Times New Roman" w:hAnsi="Times New Roman" w:cs="B Lotus"/>
          <w:sz w:val="28"/>
          <w:szCs w:val="28"/>
          <w:rtl/>
        </w:rPr>
        <w:t>سال یازدهم</w:t>
      </w:r>
      <w:r w:rsidRPr="008375EC">
        <w:rPr>
          <w:rFonts w:ascii="Times New Roman" w:eastAsia="Times New Roman" w:hAnsi="Times New Roman" w:cs="B Lotus" w:hint="cs"/>
          <w:sz w:val="28"/>
          <w:szCs w:val="28"/>
          <w:rtl/>
        </w:rPr>
        <w:t xml:space="preserve"> .</w:t>
      </w:r>
      <w:r w:rsidRPr="008375EC">
        <w:rPr>
          <w:rFonts w:ascii="Times New Roman" w:eastAsia="Times New Roman" w:hAnsi="Times New Roman" w:cs="B Lotus"/>
          <w:sz w:val="28"/>
          <w:szCs w:val="28"/>
          <w:rtl/>
        </w:rPr>
        <w:t xml:space="preserve"> شماره های 1و2 </w:t>
      </w:r>
      <w:r w:rsidRPr="008375EC">
        <w:rPr>
          <w:rFonts w:ascii="Times New Roman" w:eastAsia="Times New Roman" w:hAnsi="Times New Roman" w:cs="B Lotus" w:hint="cs"/>
          <w:sz w:val="28"/>
          <w:szCs w:val="28"/>
          <w:rtl/>
        </w:rPr>
        <w:t>.</w:t>
      </w:r>
    </w:p>
    <w:p w:rsidR="009449C7" w:rsidRPr="008375EC" w:rsidRDefault="009449C7" w:rsidP="008375EC">
      <w:pPr>
        <w:tabs>
          <w:tab w:val="right" w:pos="830"/>
        </w:tabs>
        <w:bidi/>
        <w:spacing w:after="0" w:line="360" w:lineRule="auto"/>
        <w:ind w:left="360"/>
        <w:contextualSpacing/>
        <w:jc w:val="both"/>
        <w:rPr>
          <w:rFonts w:ascii="Times New Roman" w:eastAsia="Times New Roman" w:hAnsi="Times New Roman" w:cs="B Lotus"/>
          <w:sz w:val="28"/>
          <w:szCs w:val="28"/>
          <w:rtl/>
        </w:rPr>
      </w:pPr>
    </w:p>
    <w:p w:rsidR="009449C7" w:rsidRPr="008375EC" w:rsidRDefault="009449C7" w:rsidP="008375EC">
      <w:pPr>
        <w:tabs>
          <w:tab w:val="right" w:pos="830"/>
        </w:tabs>
        <w:bidi/>
        <w:spacing w:after="0" w:line="360" w:lineRule="auto"/>
        <w:ind w:left="360"/>
        <w:contextualSpacing/>
        <w:rPr>
          <w:rFonts w:ascii="Times New Roman" w:eastAsia="Times New Roman" w:hAnsi="Times New Roman" w:cs="B Lotus"/>
          <w:b/>
          <w:bCs/>
          <w:sz w:val="28"/>
          <w:szCs w:val="28"/>
          <w:rtl/>
          <w:lang w:bidi="fa-IR"/>
        </w:rPr>
      </w:pPr>
      <w:r w:rsidRPr="008375EC">
        <w:rPr>
          <w:rFonts w:ascii="Times New Roman" w:eastAsia="Times New Roman" w:hAnsi="Times New Roman" w:cs="B Lotus" w:hint="cs"/>
          <w:b/>
          <w:bCs/>
          <w:sz w:val="28"/>
          <w:szCs w:val="28"/>
          <w:rtl/>
          <w:lang w:bidi="fa-IR"/>
        </w:rPr>
        <w:t>منابع انگلیسی</w:t>
      </w:r>
    </w:p>
    <w:p w:rsidR="009449C7" w:rsidRPr="008375EC" w:rsidRDefault="009449C7" w:rsidP="008375EC">
      <w:pPr>
        <w:tabs>
          <w:tab w:val="right" w:pos="830"/>
        </w:tabs>
        <w:spacing w:after="0" w:line="360" w:lineRule="auto"/>
        <w:contextualSpacing/>
        <w:jc w:val="both"/>
        <w:rPr>
          <w:rFonts w:ascii="Times New Roman" w:eastAsia="Times New Roman" w:hAnsi="Times New Roman" w:cs="B Lotus"/>
          <w:sz w:val="28"/>
          <w:szCs w:val="28"/>
          <w:rtl/>
        </w:rPr>
      </w:pPr>
      <w:r w:rsidRPr="008375EC">
        <w:rPr>
          <w:rFonts w:ascii="Times New Roman" w:eastAsia="Times New Roman" w:hAnsi="Times New Roman" w:cs="B Lotus"/>
          <w:sz w:val="28"/>
          <w:szCs w:val="28"/>
        </w:rPr>
        <w:t xml:space="preserve">34- Hershenson D. B </w:t>
      </w:r>
      <w:r w:rsidRPr="008375EC">
        <w:rPr>
          <w:rFonts w:ascii="Times New Roman" w:eastAsia="Times New Roman" w:hAnsi="Times New Roman" w:cs="B Lotus" w:hint="cs"/>
          <w:sz w:val="28"/>
          <w:szCs w:val="28"/>
          <w:rtl/>
        </w:rPr>
        <w:t>.</w:t>
      </w:r>
      <w:r w:rsidRPr="008375EC">
        <w:rPr>
          <w:rFonts w:ascii="Times New Roman" w:eastAsia="Times New Roman" w:hAnsi="Times New Roman" w:cs="B Lotus"/>
          <w:sz w:val="28"/>
          <w:szCs w:val="28"/>
        </w:rPr>
        <w:t>(1996</w:t>
      </w:r>
      <w:r w:rsidRPr="008375EC">
        <w:rPr>
          <w:rFonts w:ascii="Times New Roman" w:eastAsia="Times New Roman" w:hAnsi="Times New Roman" w:cs="B Lotus"/>
          <w:sz w:val="28"/>
          <w:szCs w:val="28"/>
          <w:rtl/>
        </w:rPr>
        <w:t>(</w:t>
      </w:r>
      <w:r w:rsidRPr="008375EC">
        <w:rPr>
          <w:rFonts w:ascii="Times New Roman" w:eastAsia="Times New Roman" w:hAnsi="Times New Roman" w:cs="B Lotus"/>
          <w:sz w:val="28"/>
          <w:szCs w:val="28"/>
        </w:rPr>
        <w:t xml:space="preserve"> . </w:t>
      </w:r>
      <w:r w:rsidRPr="008375EC">
        <w:rPr>
          <w:rFonts w:ascii="Times New Roman" w:eastAsia="Times New Roman" w:hAnsi="Times New Roman" w:cs="B Lotus"/>
          <w:b/>
          <w:bCs/>
          <w:sz w:val="28"/>
          <w:szCs w:val="28"/>
        </w:rPr>
        <w:t>WORK Adjustment: Aneglected area in career counseling</w:t>
      </w:r>
      <w:r w:rsidRPr="008375EC">
        <w:rPr>
          <w:rFonts w:ascii="Times New Roman" w:eastAsia="Times New Roman" w:hAnsi="Times New Roman" w:cs="B Lotus"/>
          <w:sz w:val="28"/>
          <w:szCs w:val="28"/>
        </w:rPr>
        <w:t xml:space="preserve"> . jornal of  counseling and Development. JCD 74 ‚5:ABI / IN Form Global .</w:t>
      </w:r>
    </w:p>
    <w:p w:rsidR="009449C7" w:rsidRPr="008375EC" w:rsidRDefault="009449C7" w:rsidP="008375EC">
      <w:pPr>
        <w:tabs>
          <w:tab w:val="right" w:pos="830"/>
        </w:tabs>
        <w:spacing w:after="0" w:line="360" w:lineRule="auto"/>
        <w:contextualSpacing/>
        <w:jc w:val="both"/>
        <w:rPr>
          <w:rFonts w:ascii="Times New Roman" w:eastAsia="Times New Roman" w:hAnsi="Times New Roman" w:cs="B Lotus"/>
          <w:b/>
          <w:bCs/>
          <w:sz w:val="28"/>
          <w:szCs w:val="28"/>
        </w:rPr>
      </w:pPr>
      <w:r w:rsidRPr="008375EC">
        <w:rPr>
          <w:rFonts w:ascii="Times New Roman" w:eastAsia="Times New Roman" w:hAnsi="Times New Roman" w:cs="B Lotus"/>
          <w:sz w:val="28"/>
          <w:szCs w:val="28"/>
        </w:rPr>
        <w:t xml:space="preserve">35- Hopper‚ M  .(2009 ). </w:t>
      </w:r>
      <w:r w:rsidRPr="008375EC">
        <w:rPr>
          <w:rFonts w:ascii="Times New Roman" w:eastAsia="Times New Roman" w:hAnsi="Times New Roman" w:cs="B Lotus"/>
          <w:b/>
          <w:bCs/>
          <w:sz w:val="28"/>
          <w:szCs w:val="28"/>
        </w:rPr>
        <w:t>Exploration of the Relationship between Self-Esteem, Commitment, and Verbal Aggressiveness in Romantic Dating Relationships</w:t>
      </w:r>
      <w:r w:rsidRPr="008375EC">
        <w:rPr>
          <w:rFonts w:ascii="Times New Roman" w:eastAsia="Times New Roman" w:hAnsi="Times New Roman" w:cs="B Lotus" w:hint="cs"/>
          <w:b/>
          <w:bCs/>
          <w:sz w:val="28"/>
          <w:szCs w:val="28"/>
          <w:rtl/>
        </w:rPr>
        <w:t>.</w:t>
      </w:r>
    </w:p>
    <w:p w:rsidR="009449C7" w:rsidRPr="008375EC" w:rsidRDefault="009449C7" w:rsidP="008375EC">
      <w:pPr>
        <w:tabs>
          <w:tab w:val="right" w:pos="830"/>
        </w:tabs>
        <w:spacing w:after="0" w:line="360" w:lineRule="auto"/>
        <w:contextualSpacing/>
        <w:jc w:val="both"/>
        <w:rPr>
          <w:rFonts w:ascii="Times New Roman" w:eastAsia="Times New Roman" w:hAnsi="Times New Roman" w:cs="B Lotus"/>
          <w:color w:val="000000"/>
          <w:sz w:val="28"/>
          <w:szCs w:val="28"/>
        </w:rPr>
      </w:pPr>
      <w:r w:rsidRPr="008375EC">
        <w:rPr>
          <w:rFonts w:ascii="Times New Roman" w:eastAsia="Times New Roman" w:hAnsi="Times New Roman" w:cs="B Lotus"/>
          <w:sz w:val="28"/>
          <w:szCs w:val="28"/>
        </w:rPr>
        <w:t>36</w:t>
      </w:r>
      <w:r w:rsidRPr="008375EC">
        <w:rPr>
          <w:rFonts w:ascii="Times New Roman" w:eastAsia="Times New Roman" w:hAnsi="Times New Roman" w:cs="B Lotus"/>
          <w:b/>
          <w:bCs/>
          <w:sz w:val="28"/>
          <w:szCs w:val="28"/>
        </w:rPr>
        <w:t xml:space="preserve">- </w:t>
      </w:r>
      <w:r w:rsidRPr="008375EC">
        <w:rPr>
          <w:rFonts w:ascii="Times New Roman" w:eastAsia="Times New Roman" w:hAnsi="Times New Roman" w:cs="B Lotus"/>
          <w:color w:val="000000"/>
          <w:sz w:val="28"/>
          <w:szCs w:val="28"/>
        </w:rPr>
        <w:t xml:space="preserve">İnce ‚ M </w:t>
      </w:r>
      <w:r w:rsidRPr="008375EC">
        <w:rPr>
          <w:rFonts w:ascii="Times New Roman" w:eastAsia="MS Mincho" w:hAnsi="Times New Roman" w:cs="B Lotus"/>
          <w:color w:val="000000"/>
          <w:sz w:val="28"/>
          <w:szCs w:val="28"/>
        </w:rPr>
        <w:t>.(</w:t>
      </w:r>
      <w:r w:rsidRPr="008375EC">
        <w:rPr>
          <w:rFonts w:ascii="Times New Roman" w:eastAsia="Times New Roman" w:hAnsi="Times New Roman" w:cs="B Lotus"/>
          <w:color w:val="000000"/>
          <w:sz w:val="28"/>
          <w:szCs w:val="28"/>
        </w:rPr>
        <w:t xml:space="preserve">2011 </w:t>
      </w:r>
      <w:r w:rsidRPr="008375EC">
        <w:rPr>
          <w:rFonts w:ascii="Times New Roman" w:eastAsia="MS Mincho" w:hAnsi="Times New Roman" w:cs="B Lotus"/>
          <w:color w:val="000000"/>
          <w:sz w:val="28"/>
          <w:szCs w:val="28"/>
        </w:rPr>
        <w:t>).</w:t>
      </w:r>
      <w:r w:rsidRPr="008375EC">
        <w:rPr>
          <w:rFonts w:ascii="Times New Roman" w:eastAsia="Times New Roman" w:hAnsi="Times New Roman" w:cs="B Lotus"/>
          <w:b/>
          <w:bCs/>
          <w:color w:val="000000"/>
          <w:sz w:val="28"/>
          <w:szCs w:val="28"/>
        </w:rPr>
        <w:t>The Effect of Employees' Perceptions of Organizational Justice on Organizational Citizenship Behavior</w:t>
      </w:r>
      <w:r w:rsidRPr="008375EC">
        <w:rPr>
          <w:rFonts w:ascii="Times New Roman" w:eastAsia="Times New Roman" w:hAnsi="Times New Roman" w:cs="B Lotus"/>
          <w:color w:val="000000"/>
          <w:sz w:val="28"/>
          <w:szCs w:val="28"/>
        </w:rPr>
        <w:t>. Journal of Business and Management .Vol. 6. No. 6.</w:t>
      </w:r>
    </w:p>
    <w:p w:rsidR="009449C7" w:rsidRPr="008375EC" w:rsidRDefault="009449C7" w:rsidP="008375EC">
      <w:pPr>
        <w:numPr>
          <w:ilvl w:val="0"/>
          <w:numId w:val="2"/>
        </w:numPr>
        <w:tabs>
          <w:tab w:val="right" w:pos="0"/>
        </w:tabs>
        <w:autoSpaceDE w:val="0"/>
        <w:autoSpaceDN w:val="0"/>
        <w:adjustRightInd w:val="0"/>
        <w:spacing w:after="0" w:line="360" w:lineRule="auto"/>
        <w:contextualSpacing/>
        <w:jc w:val="both"/>
        <w:rPr>
          <w:rFonts w:ascii="Times New Roman" w:eastAsia="Times New Roman" w:hAnsi="Times New Roman" w:cs="B Lotus"/>
          <w:color w:val="000000"/>
          <w:sz w:val="28"/>
          <w:szCs w:val="28"/>
        </w:rPr>
      </w:pPr>
      <w:r w:rsidRPr="008375EC">
        <w:rPr>
          <w:rFonts w:ascii="Times New Roman" w:eastAsia="Times New Roman" w:hAnsi="Times New Roman" w:cs="B Lotus"/>
          <w:sz w:val="28"/>
          <w:szCs w:val="28"/>
        </w:rPr>
        <w:t xml:space="preserve">Kuang CH. Ying CHC. </w:t>
      </w:r>
      <w:r w:rsidRPr="008375EC">
        <w:rPr>
          <w:rFonts w:ascii="Times New Roman" w:eastAsia="Times New Roman" w:hAnsi="Times New Roman" w:cs="B Lotus"/>
          <w:sz w:val="28"/>
          <w:szCs w:val="28"/>
          <w:rtl/>
        </w:rPr>
        <w:t>)</w:t>
      </w:r>
      <w:r w:rsidRPr="008375EC">
        <w:rPr>
          <w:rFonts w:ascii="Times New Roman" w:eastAsia="Times New Roman" w:hAnsi="Times New Roman" w:cs="B Lotus"/>
          <w:sz w:val="28"/>
          <w:szCs w:val="28"/>
        </w:rPr>
        <w:t>2007</w:t>
      </w:r>
      <w:r w:rsidRPr="008375EC">
        <w:rPr>
          <w:rFonts w:ascii="Times New Roman" w:eastAsia="Times New Roman" w:hAnsi="Times New Roman" w:cs="B Lotus"/>
          <w:sz w:val="28"/>
          <w:szCs w:val="28"/>
          <w:rtl/>
        </w:rPr>
        <w:t>(</w:t>
      </w:r>
      <w:r w:rsidRPr="008375EC">
        <w:rPr>
          <w:rFonts w:ascii="Times New Roman" w:eastAsia="Times New Roman" w:hAnsi="Times New Roman" w:cs="B Lotus"/>
          <w:sz w:val="28"/>
          <w:szCs w:val="28"/>
        </w:rPr>
        <w:t xml:space="preserve"> . </w:t>
      </w:r>
      <w:r w:rsidRPr="008375EC">
        <w:rPr>
          <w:rFonts w:ascii="Times New Roman" w:eastAsia="Times New Roman" w:hAnsi="Times New Roman" w:cs="B Lotus"/>
          <w:b/>
          <w:bCs/>
          <w:sz w:val="28"/>
          <w:szCs w:val="28"/>
        </w:rPr>
        <w:t>The work Adjustment of Taiwanees Expatrates</w:t>
      </w:r>
      <w:r w:rsidRPr="008375EC">
        <w:rPr>
          <w:rFonts w:ascii="Times New Roman" w:eastAsia="Times New Roman" w:hAnsi="Times New Roman" w:cs="B Lotus"/>
          <w:sz w:val="28"/>
          <w:szCs w:val="28"/>
        </w:rPr>
        <w:t>. The Bussinees Review. Cambridge. Vol 8. ABI/IN Form Global .</w:t>
      </w:r>
    </w:p>
    <w:p w:rsidR="009449C7" w:rsidRPr="008375EC" w:rsidRDefault="009449C7" w:rsidP="008375EC">
      <w:pPr>
        <w:numPr>
          <w:ilvl w:val="0"/>
          <w:numId w:val="2"/>
        </w:numPr>
        <w:tabs>
          <w:tab w:val="right" w:pos="0"/>
        </w:tabs>
        <w:autoSpaceDE w:val="0"/>
        <w:autoSpaceDN w:val="0"/>
        <w:adjustRightInd w:val="0"/>
        <w:spacing w:after="0" w:line="360" w:lineRule="auto"/>
        <w:contextualSpacing/>
        <w:jc w:val="both"/>
        <w:rPr>
          <w:rFonts w:ascii="Times New Roman" w:eastAsia="Times New Roman" w:hAnsi="Times New Roman" w:cs="B Lotus"/>
          <w:color w:val="000000"/>
          <w:sz w:val="28"/>
          <w:szCs w:val="28"/>
        </w:rPr>
      </w:pPr>
      <w:r w:rsidRPr="008375EC">
        <w:rPr>
          <w:rFonts w:ascii="Times New Roman" w:eastAsia="Times New Roman" w:hAnsi="Times New Roman" w:cs="B Lotus"/>
          <w:color w:val="000000"/>
          <w:sz w:val="28"/>
          <w:szCs w:val="28"/>
        </w:rPr>
        <w:t>MIGUEL ‚P.(</w:t>
      </w:r>
      <w:r w:rsidRPr="008375EC">
        <w:rPr>
          <w:rFonts w:ascii="Times New Roman" w:eastAsia="Times New Roman" w:hAnsi="Times New Roman" w:cs="B Lotus"/>
          <w:color w:val="000000"/>
          <w:sz w:val="28"/>
          <w:szCs w:val="28"/>
          <w:rtl/>
        </w:rPr>
        <w:t xml:space="preserve"> </w:t>
      </w:r>
      <w:r w:rsidRPr="008375EC">
        <w:rPr>
          <w:rFonts w:ascii="Times New Roman" w:eastAsia="Times New Roman" w:hAnsi="Times New Roman" w:cs="B Lotus"/>
          <w:color w:val="000000"/>
          <w:sz w:val="28"/>
          <w:szCs w:val="28"/>
        </w:rPr>
        <w:t xml:space="preserve">2006). </w:t>
      </w:r>
      <w:r w:rsidRPr="008375EC">
        <w:rPr>
          <w:rFonts w:ascii="Times New Roman" w:eastAsia="Times New Roman" w:hAnsi="Times New Roman" w:cs="B Lotus"/>
          <w:b/>
          <w:bCs/>
          <w:color w:val="000000"/>
          <w:sz w:val="28"/>
          <w:szCs w:val="28"/>
        </w:rPr>
        <w:t>ORGANIZATIONAL JUSTICE AND CITIZENSHIP BEHAVIORS:A STUDY IN A FEMININE, HIGH POWER DISTANCE CULTURE ARMÉNIO REGO</w:t>
      </w:r>
      <w:r w:rsidRPr="008375EC">
        <w:rPr>
          <w:rFonts w:ascii="Times New Roman" w:eastAsia="Times New Roman" w:hAnsi="Times New Roman" w:cs="B Lotus"/>
          <w:color w:val="000000"/>
          <w:sz w:val="28"/>
          <w:szCs w:val="28"/>
        </w:rPr>
        <w:t xml:space="preserve"> . Universidade de Aveiro .</w:t>
      </w:r>
    </w:p>
    <w:p w:rsidR="009449C7" w:rsidRPr="008375EC" w:rsidRDefault="009449C7" w:rsidP="008375EC">
      <w:pPr>
        <w:numPr>
          <w:ilvl w:val="0"/>
          <w:numId w:val="2"/>
        </w:numPr>
        <w:tabs>
          <w:tab w:val="right" w:pos="0"/>
        </w:tabs>
        <w:autoSpaceDE w:val="0"/>
        <w:autoSpaceDN w:val="0"/>
        <w:adjustRightInd w:val="0"/>
        <w:spacing w:after="0" w:line="360" w:lineRule="auto"/>
        <w:contextualSpacing/>
        <w:jc w:val="both"/>
        <w:rPr>
          <w:rFonts w:ascii="Times New Roman" w:eastAsia="Times New Roman" w:hAnsi="Times New Roman" w:cs="B Lotus"/>
          <w:b/>
          <w:bCs/>
          <w:sz w:val="28"/>
          <w:szCs w:val="28"/>
        </w:rPr>
      </w:pPr>
      <w:r w:rsidRPr="008375EC">
        <w:rPr>
          <w:rFonts w:ascii="Times New Roman" w:eastAsia="Times New Roman" w:hAnsi="Times New Roman" w:cs="B Lotus"/>
          <w:sz w:val="28"/>
          <w:szCs w:val="28"/>
        </w:rPr>
        <w:t xml:space="preserve">Shavelson, R. J. Hubner, J. J., &amp; Stanton, G. C. (1979). </w:t>
      </w:r>
      <w:r w:rsidRPr="008375EC">
        <w:rPr>
          <w:rFonts w:ascii="Times New Roman" w:eastAsia="Times New Roman" w:hAnsi="Times New Roman" w:cs="B Lotus"/>
          <w:b/>
          <w:bCs/>
          <w:sz w:val="28"/>
          <w:szCs w:val="28"/>
        </w:rPr>
        <w:t>Selfconcept:</w:t>
      </w:r>
    </w:p>
    <w:p w:rsidR="009449C7" w:rsidRPr="008375EC" w:rsidRDefault="009449C7" w:rsidP="008375EC">
      <w:pPr>
        <w:numPr>
          <w:ilvl w:val="0"/>
          <w:numId w:val="2"/>
        </w:numPr>
        <w:tabs>
          <w:tab w:val="right" w:pos="142"/>
        </w:tabs>
        <w:spacing w:after="0" w:line="360" w:lineRule="auto"/>
        <w:contextualSpacing/>
        <w:jc w:val="both"/>
        <w:rPr>
          <w:rFonts w:ascii="Times New Roman" w:eastAsia="Times New Roman" w:hAnsi="Times New Roman" w:cs="B Lotus"/>
          <w:sz w:val="28"/>
          <w:szCs w:val="28"/>
        </w:rPr>
      </w:pPr>
      <w:r w:rsidRPr="008375EC">
        <w:rPr>
          <w:rFonts w:ascii="Times New Roman" w:eastAsia="Times New Roman" w:hAnsi="Times New Roman" w:cs="B Lotus"/>
          <w:sz w:val="28"/>
          <w:szCs w:val="28"/>
        </w:rPr>
        <w:lastRenderedPageBreak/>
        <w:t>Strauser DR ‚ lusting DC .</w:t>
      </w:r>
      <w:r w:rsidRPr="008375EC">
        <w:rPr>
          <w:rFonts w:ascii="Times New Roman" w:eastAsia="Times New Roman" w:hAnsi="Times New Roman" w:cs="B Lotus"/>
          <w:sz w:val="28"/>
          <w:szCs w:val="28"/>
          <w:rtl/>
        </w:rPr>
        <w:t>)</w:t>
      </w:r>
      <w:r w:rsidRPr="008375EC">
        <w:rPr>
          <w:rFonts w:ascii="Times New Roman" w:eastAsia="Times New Roman" w:hAnsi="Times New Roman" w:cs="B Lotus"/>
          <w:sz w:val="28"/>
          <w:szCs w:val="28"/>
        </w:rPr>
        <w:t xml:space="preserve"> 2003</w:t>
      </w:r>
      <w:r w:rsidRPr="008375EC">
        <w:rPr>
          <w:rFonts w:ascii="Times New Roman" w:eastAsia="Times New Roman" w:hAnsi="Times New Roman" w:cs="B Lotus"/>
          <w:sz w:val="28"/>
          <w:szCs w:val="28"/>
          <w:rtl/>
        </w:rPr>
        <w:t>(</w:t>
      </w:r>
      <w:r w:rsidRPr="008375EC">
        <w:rPr>
          <w:rFonts w:ascii="Times New Roman" w:eastAsia="Times New Roman" w:hAnsi="Times New Roman" w:cs="B Lotus"/>
          <w:sz w:val="28"/>
          <w:szCs w:val="28"/>
        </w:rPr>
        <w:t xml:space="preserve"> . </w:t>
      </w:r>
      <w:r w:rsidRPr="008375EC">
        <w:rPr>
          <w:rFonts w:ascii="Times New Roman" w:eastAsia="Times New Roman" w:hAnsi="Times New Roman" w:cs="B Lotus"/>
          <w:b/>
          <w:bCs/>
          <w:sz w:val="28"/>
          <w:szCs w:val="28"/>
        </w:rPr>
        <w:t>The moderating effect of sense of coherence on work  adjustment</w:t>
      </w:r>
      <w:r w:rsidRPr="008375EC">
        <w:rPr>
          <w:rFonts w:ascii="Times New Roman" w:eastAsia="Times New Roman" w:hAnsi="Times New Roman" w:cs="B Lotus"/>
          <w:sz w:val="28"/>
          <w:szCs w:val="28"/>
        </w:rPr>
        <w:t xml:space="preserve"> . jornal of employment counseling ‚ Alexandria : Vol 40 .Iss: 3</w:t>
      </w:r>
    </w:p>
    <w:p w:rsidR="009449C7" w:rsidRPr="008375EC" w:rsidRDefault="009449C7" w:rsidP="008375EC">
      <w:pPr>
        <w:numPr>
          <w:ilvl w:val="0"/>
          <w:numId w:val="2"/>
        </w:numPr>
        <w:tabs>
          <w:tab w:val="right" w:pos="-142"/>
        </w:tabs>
        <w:spacing w:after="200" w:line="360" w:lineRule="auto"/>
        <w:contextualSpacing/>
        <w:jc w:val="both"/>
        <w:rPr>
          <w:rFonts w:ascii="Times New Roman" w:eastAsia="Times New Roman" w:hAnsi="Times New Roman" w:cs="B Lotus"/>
          <w:sz w:val="28"/>
          <w:szCs w:val="28"/>
        </w:rPr>
      </w:pPr>
      <w:r w:rsidRPr="008375EC">
        <w:rPr>
          <w:rFonts w:ascii="Times New Roman" w:eastAsia="Times New Roman" w:hAnsi="Times New Roman" w:cs="B Lotus"/>
          <w:b/>
          <w:bCs/>
          <w:sz w:val="28"/>
          <w:szCs w:val="28"/>
        </w:rPr>
        <w:t>Validations of constructinterpretations.</w:t>
      </w:r>
      <w:r w:rsidRPr="008375EC">
        <w:rPr>
          <w:rFonts w:ascii="Times New Roman" w:eastAsia="Times New Roman" w:hAnsi="Times New Roman" w:cs="B Lotus"/>
          <w:sz w:val="28"/>
          <w:szCs w:val="28"/>
        </w:rPr>
        <w:t xml:space="preserve"> Review of Educational Research </w:t>
      </w:r>
    </w:p>
    <w:p w:rsidR="009449C7" w:rsidRPr="008375EC" w:rsidRDefault="009449C7" w:rsidP="008375EC">
      <w:pPr>
        <w:numPr>
          <w:ilvl w:val="0"/>
          <w:numId w:val="2"/>
        </w:numPr>
        <w:tabs>
          <w:tab w:val="right" w:pos="-142"/>
        </w:tabs>
        <w:autoSpaceDE w:val="0"/>
        <w:autoSpaceDN w:val="0"/>
        <w:adjustRightInd w:val="0"/>
        <w:spacing w:after="0" w:line="360" w:lineRule="auto"/>
        <w:contextualSpacing/>
        <w:jc w:val="both"/>
        <w:rPr>
          <w:rFonts w:ascii="Times New Roman" w:eastAsia="Times New Roman" w:hAnsi="Times New Roman" w:cs="B Lotus"/>
          <w:b/>
          <w:bCs/>
          <w:sz w:val="28"/>
          <w:szCs w:val="28"/>
        </w:rPr>
      </w:pPr>
      <w:r w:rsidRPr="008375EC">
        <w:rPr>
          <w:rFonts w:ascii="Times New Roman" w:eastAsia="Times New Roman" w:hAnsi="Times New Roman" w:cs="B Lotus"/>
          <w:sz w:val="28"/>
          <w:szCs w:val="28"/>
        </w:rPr>
        <w:t xml:space="preserve">Vial‚ W.(2008 </w:t>
      </w:r>
      <w:r w:rsidRPr="008375EC">
        <w:rPr>
          <w:rFonts w:ascii="Times New Roman" w:eastAsia="Times New Roman" w:hAnsi="Times New Roman" w:cs="B Lotus"/>
          <w:b/>
          <w:bCs/>
          <w:sz w:val="28"/>
          <w:szCs w:val="28"/>
        </w:rPr>
        <w:t>).</w:t>
      </w:r>
      <w:r w:rsidRPr="008375EC">
        <w:rPr>
          <w:rFonts w:ascii="Times New Roman" w:eastAsia="Times New Roman" w:hAnsi="Times New Roman" w:cs="B Lotus"/>
          <w:b/>
          <w:bCs/>
          <w:sz w:val="28"/>
          <w:szCs w:val="28"/>
          <w:rtl/>
        </w:rPr>
        <w:t xml:space="preserve"> </w:t>
      </w:r>
      <w:r w:rsidRPr="008375EC">
        <w:rPr>
          <w:rFonts w:ascii="Times New Roman" w:eastAsia="Times New Roman" w:hAnsi="Times New Roman" w:cs="B Lotus"/>
          <w:b/>
          <w:bCs/>
          <w:sz w:val="28"/>
          <w:szCs w:val="28"/>
        </w:rPr>
        <w:t>The relationship between self-esteem and academic achievementin high ability students: Evidence from the Wollongong</w:t>
      </w:r>
      <w:r w:rsidRPr="008375EC">
        <w:rPr>
          <w:rFonts w:ascii="Times New Roman" w:eastAsia="Times New Roman" w:hAnsi="Times New Roman" w:cs="B Lotus" w:hint="cs"/>
          <w:b/>
          <w:bCs/>
          <w:sz w:val="28"/>
          <w:szCs w:val="28"/>
          <w:rtl/>
        </w:rPr>
        <w:t xml:space="preserve"> </w:t>
      </w:r>
      <w:r w:rsidRPr="008375EC">
        <w:rPr>
          <w:rFonts w:ascii="Times New Roman" w:eastAsia="Times New Roman" w:hAnsi="Times New Roman" w:cs="B Lotus"/>
          <w:b/>
          <w:bCs/>
          <w:sz w:val="28"/>
          <w:szCs w:val="28"/>
        </w:rPr>
        <w:t xml:space="preserve">YouthStudy </w:t>
      </w:r>
      <w:r w:rsidRPr="008375EC">
        <w:rPr>
          <w:rFonts w:ascii="Times New Roman" w:eastAsia="Times New Roman" w:hAnsi="Times New Roman" w:cs="B Lotus" w:hint="cs"/>
          <w:b/>
          <w:bCs/>
          <w:sz w:val="28"/>
          <w:szCs w:val="28"/>
          <w:rtl/>
        </w:rPr>
        <w:t>.</w:t>
      </w:r>
    </w:p>
    <w:p w:rsidR="009449C7" w:rsidRPr="008375EC" w:rsidRDefault="009449C7" w:rsidP="008375EC">
      <w:pPr>
        <w:numPr>
          <w:ilvl w:val="0"/>
          <w:numId w:val="2"/>
        </w:numPr>
        <w:tabs>
          <w:tab w:val="right" w:pos="0"/>
        </w:tabs>
        <w:autoSpaceDE w:val="0"/>
        <w:autoSpaceDN w:val="0"/>
        <w:adjustRightInd w:val="0"/>
        <w:spacing w:after="0" w:line="360" w:lineRule="auto"/>
        <w:contextualSpacing/>
        <w:jc w:val="both"/>
        <w:rPr>
          <w:rFonts w:ascii="Times New Roman" w:eastAsia="Times New Roman" w:hAnsi="Times New Roman" w:cs="B Lotus"/>
          <w:sz w:val="28"/>
          <w:szCs w:val="28"/>
        </w:rPr>
      </w:pPr>
      <w:r w:rsidRPr="008375EC">
        <w:rPr>
          <w:rFonts w:ascii="Times New Roman" w:eastAsia="Times New Roman" w:hAnsi="Times New Roman" w:cs="B Lotus"/>
          <w:sz w:val="28"/>
          <w:szCs w:val="28"/>
        </w:rPr>
        <w:t>Early, P.C andAng S .( 2003).</w:t>
      </w:r>
      <w:r w:rsidRPr="008375EC">
        <w:rPr>
          <w:rFonts w:ascii="Times New Roman" w:eastAsia="Times New Roman" w:hAnsi="Times New Roman" w:cs="B Lotus"/>
          <w:b/>
          <w:bCs/>
          <w:sz w:val="28"/>
          <w:szCs w:val="28"/>
        </w:rPr>
        <w:t xml:space="preserve"> cultural Intelligence .</w:t>
      </w:r>
      <w:r w:rsidRPr="008375EC">
        <w:rPr>
          <w:rFonts w:ascii="Times New Roman" w:eastAsia="Times New Roman" w:hAnsi="Times New Roman" w:cs="B Lotus"/>
          <w:sz w:val="28"/>
          <w:szCs w:val="28"/>
        </w:rPr>
        <w:t>Staneord University press .</w:t>
      </w:r>
    </w:p>
    <w:p w:rsidR="009449C7" w:rsidRPr="008375EC" w:rsidRDefault="00A54CCE" w:rsidP="008375EC">
      <w:pPr>
        <w:keepNext/>
        <w:numPr>
          <w:ilvl w:val="0"/>
          <w:numId w:val="2"/>
        </w:numPr>
        <w:tabs>
          <w:tab w:val="right" w:pos="830"/>
        </w:tabs>
        <w:spacing w:after="0" w:line="360" w:lineRule="auto"/>
        <w:jc w:val="both"/>
        <w:outlineLvl w:val="0"/>
        <w:rPr>
          <w:rFonts w:ascii="Times New Roman" w:eastAsia="Times New Roman" w:hAnsi="Times New Roman" w:cs="B Lotus"/>
          <w:kern w:val="36"/>
          <w:sz w:val="28"/>
          <w:szCs w:val="28"/>
        </w:rPr>
      </w:pPr>
      <w:hyperlink r:id="rId10" w:history="1">
        <w:r w:rsidR="009449C7" w:rsidRPr="008375EC">
          <w:rPr>
            <w:rFonts w:ascii="Times New Roman" w:eastAsia="Times New Roman" w:hAnsi="Times New Roman" w:cs="B Lotus"/>
            <w:color w:val="000000"/>
            <w:kern w:val="36"/>
            <w:sz w:val="28"/>
            <w:szCs w:val="28"/>
          </w:rPr>
          <w:t>Andela, M</w:t>
        </w:r>
      </w:hyperlink>
      <w:r w:rsidR="009449C7" w:rsidRPr="008375EC">
        <w:rPr>
          <w:rFonts w:ascii="Times New Roman" w:eastAsia="Times New Roman" w:hAnsi="Times New Roman" w:cs="B Lotus"/>
          <w:color w:val="000000"/>
          <w:kern w:val="36"/>
          <w:sz w:val="28"/>
          <w:szCs w:val="28"/>
        </w:rPr>
        <w:t xml:space="preserve"> ‚</w:t>
      </w:r>
      <w:r w:rsidR="009449C7" w:rsidRPr="008375EC">
        <w:rPr>
          <w:rFonts w:ascii="Times New Roman" w:eastAsia="Times New Roman" w:hAnsi="Times New Roman" w:cs="B Lotus" w:hint="cs"/>
          <w:color w:val="000000"/>
          <w:kern w:val="36"/>
          <w:sz w:val="28"/>
          <w:szCs w:val="28"/>
          <w:rtl/>
          <w:lang w:bidi="fa-IR"/>
        </w:rPr>
        <w:t xml:space="preserve"> </w:t>
      </w:r>
      <w:r w:rsidR="009449C7" w:rsidRPr="008375EC">
        <w:rPr>
          <w:rFonts w:ascii="Times New Roman" w:eastAsia="Times New Roman" w:hAnsi="Times New Roman" w:cs="B Lotus"/>
          <w:color w:val="000000"/>
          <w:kern w:val="36"/>
          <w:sz w:val="28"/>
          <w:szCs w:val="28"/>
          <w:lang w:bidi="fa-IR"/>
        </w:rPr>
        <w:t>and athers.( 2009 ).</w:t>
      </w:r>
      <w:r w:rsidR="009449C7" w:rsidRPr="008375EC">
        <w:rPr>
          <w:rFonts w:ascii="Times New Roman" w:eastAsia="Times New Roman" w:hAnsi="Times New Roman" w:cs="B Lotus"/>
          <w:b/>
          <w:bCs/>
          <w:color w:val="000000"/>
          <w:kern w:val="36"/>
          <w:sz w:val="28"/>
          <w:szCs w:val="28"/>
        </w:rPr>
        <w:t>Organizational justice and burnout</w:t>
      </w:r>
      <w:r w:rsidR="009449C7" w:rsidRPr="008375EC">
        <w:rPr>
          <w:rFonts w:ascii="Times New Roman" w:eastAsia="Times New Roman" w:hAnsi="Times New Roman" w:cs="B Lotus"/>
          <w:color w:val="000000"/>
          <w:kern w:val="36"/>
          <w:sz w:val="28"/>
          <w:szCs w:val="28"/>
        </w:rPr>
        <w:t>.                  A comparison</w:t>
      </w:r>
      <w:r w:rsidR="009449C7" w:rsidRPr="008375EC">
        <w:rPr>
          <w:rFonts w:ascii="Times New Roman" w:eastAsia="Times New Roman" w:hAnsi="Times New Roman" w:cs="B Lotus"/>
          <w:kern w:val="36"/>
          <w:sz w:val="28"/>
          <w:szCs w:val="28"/>
        </w:rPr>
        <w:t xml:space="preserve"> between French and German teachers.</w:t>
      </w:r>
    </w:p>
    <w:p w:rsidR="009449C7" w:rsidRPr="008375EC" w:rsidRDefault="00A54CCE" w:rsidP="008375EC">
      <w:pPr>
        <w:keepNext/>
        <w:numPr>
          <w:ilvl w:val="0"/>
          <w:numId w:val="2"/>
        </w:numPr>
        <w:tabs>
          <w:tab w:val="right" w:pos="830"/>
        </w:tabs>
        <w:spacing w:after="0" w:line="360" w:lineRule="auto"/>
        <w:jc w:val="both"/>
        <w:outlineLvl w:val="0"/>
        <w:rPr>
          <w:rFonts w:ascii="Times New Roman" w:eastAsia="Times New Roman" w:hAnsi="Times New Roman" w:cs="B Lotus"/>
          <w:b/>
          <w:bCs/>
          <w:kern w:val="36"/>
          <w:sz w:val="28"/>
          <w:szCs w:val="28"/>
        </w:rPr>
      </w:pPr>
      <w:hyperlink r:id="rId11" w:history="1">
        <w:r w:rsidR="009449C7" w:rsidRPr="008375EC">
          <w:rPr>
            <w:rFonts w:ascii="Times New Roman" w:eastAsia="Times New Roman" w:hAnsi="Times New Roman" w:cs="B Lotus"/>
            <w:color w:val="000000"/>
            <w:kern w:val="36"/>
            <w:sz w:val="28"/>
            <w:szCs w:val="28"/>
          </w:rPr>
          <w:t>Ekberg  K</w:t>
        </w:r>
      </w:hyperlink>
      <w:r w:rsidR="009449C7" w:rsidRPr="008375EC">
        <w:rPr>
          <w:rFonts w:ascii="Times New Roman" w:eastAsia="Times New Roman" w:hAnsi="Times New Roman" w:cs="B Lotus"/>
          <w:color w:val="000000"/>
          <w:kern w:val="36"/>
          <w:sz w:val="28"/>
          <w:szCs w:val="28"/>
        </w:rPr>
        <w:t>.( 2009 ).</w:t>
      </w:r>
      <w:r w:rsidR="009449C7" w:rsidRPr="008375EC">
        <w:rPr>
          <w:rFonts w:ascii="Times New Roman" w:eastAsia="Times New Roman" w:hAnsi="Times New Roman" w:cs="B Lotus"/>
          <w:b/>
          <w:bCs/>
          <w:color w:val="000000"/>
          <w:kern w:val="36"/>
          <w:sz w:val="28"/>
          <w:szCs w:val="28"/>
        </w:rPr>
        <w:t xml:space="preserve"> </w:t>
      </w:r>
      <w:r w:rsidR="009449C7" w:rsidRPr="008375EC">
        <w:rPr>
          <w:rFonts w:ascii="Times New Roman" w:eastAsia="Times New Roman" w:hAnsi="Times New Roman" w:cs="B Lotus"/>
          <w:b/>
          <w:bCs/>
          <w:kern w:val="36"/>
          <w:sz w:val="28"/>
          <w:szCs w:val="28"/>
        </w:rPr>
        <w:t xml:space="preserve">The associations between perceived distributive, procedural, and interactional organizational justice, self-rated health and burnout . </w:t>
      </w:r>
    </w:p>
    <w:p w:rsidR="009449C7" w:rsidRPr="008375EC" w:rsidRDefault="009449C7" w:rsidP="008375EC">
      <w:pPr>
        <w:numPr>
          <w:ilvl w:val="0"/>
          <w:numId w:val="2"/>
        </w:numPr>
        <w:tabs>
          <w:tab w:val="right" w:pos="830"/>
        </w:tabs>
        <w:autoSpaceDE w:val="0"/>
        <w:autoSpaceDN w:val="0"/>
        <w:adjustRightInd w:val="0"/>
        <w:spacing w:after="0" w:line="360" w:lineRule="auto"/>
        <w:jc w:val="both"/>
        <w:rPr>
          <w:rFonts w:ascii="Times New Roman" w:eastAsia="Times New Roman" w:hAnsi="Times New Roman" w:cs="B Lotus"/>
          <w:sz w:val="28"/>
          <w:szCs w:val="28"/>
        </w:rPr>
      </w:pPr>
      <w:r w:rsidRPr="008375EC">
        <w:rPr>
          <w:rFonts w:ascii="Times New Roman" w:eastAsia="Times New Roman" w:hAnsi="Times New Roman" w:cs="B Lotus"/>
          <w:sz w:val="28"/>
          <w:szCs w:val="28"/>
        </w:rPr>
        <w:t xml:space="preserve">Shavelson, R. J., Hubner, J. J., &amp; Stanton, G. C.(1979.) </w:t>
      </w:r>
      <w:r w:rsidRPr="008375EC">
        <w:rPr>
          <w:rFonts w:ascii="Times New Roman" w:eastAsia="Times New Roman" w:hAnsi="Times New Roman" w:cs="B Lotus"/>
          <w:b/>
          <w:bCs/>
          <w:sz w:val="28"/>
          <w:szCs w:val="28"/>
        </w:rPr>
        <w:t>Selfconcept:Validations of constructinterpretations.</w:t>
      </w:r>
      <w:r w:rsidRPr="008375EC">
        <w:rPr>
          <w:rFonts w:ascii="Times New Roman" w:eastAsia="Times New Roman" w:hAnsi="Times New Roman" w:cs="B Lotus" w:hint="cs"/>
          <w:b/>
          <w:bCs/>
          <w:sz w:val="28"/>
          <w:szCs w:val="28"/>
          <w:rtl/>
          <w:lang w:bidi="fa-IR"/>
        </w:rPr>
        <w:t xml:space="preserve"> </w:t>
      </w:r>
      <w:r w:rsidRPr="008375EC">
        <w:rPr>
          <w:rFonts w:ascii="Times New Roman" w:eastAsia="Times New Roman" w:hAnsi="Times New Roman" w:cs="B Lotus"/>
          <w:sz w:val="28"/>
          <w:szCs w:val="28"/>
        </w:rPr>
        <w:t>Review of Educational Research</w:t>
      </w:r>
      <w:r w:rsidRPr="008375EC">
        <w:rPr>
          <w:rFonts w:ascii="Times New Roman" w:eastAsia="Times New Roman" w:hAnsi="Times New Roman" w:cs="B Lotus" w:hint="cs"/>
          <w:sz w:val="28"/>
          <w:szCs w:val="28"/>
          <w:rtl/>
        </w:rPr>
        <w:t>.</w:t>
      </w:r>
    </w:p>
    <w:p w:rsidR="009449C7" w:rsidRPr="008375EC" w:rsidRDefault="009449C7" w:rsidP="008375EC">
      <w:pPr>
        <w:tabs>
          <w:tab w:val="right" w:pos="830"/>
        </w:tabs>
        <w:autoSpaceDE w:val="0"/>
        <w:autoSpaceDN w:val="0"/>
        <w:bidi/>
        <w:adjustRightInd w:val="0"/>
        <w:spacing w:after="200" w:line="360" w:lineRule="auto"/>
        <w:contextualSpacing/>
        <w:jc w:val="both"/>
        <w:rPr>
          <w:rFonts w:ascii="Times New Roman" w:eastAsia="Times New Roman" w:hAnsi="Times New Roman" w:cs="B Lotus"/>
          <w:sz w:val="28"/>
          <w:szCs w:val="28"/>
          <w:rtl/>
          <w:lang w:bidi="fa-IR"/>
        </w:rPr>
      </w:pPr>
    </w:p>
    <w:p w:rsidR="009449C7" w:rsidRPr="008375EC" w:rsidRDefault="009449C7" w:rsidP="008375EC">
      <w:pPr>
        <w:tabs>
          <w:tab w:val="right" w:pos="830"/>
        </w:tabs>
        <w:bidi/>
        <w:spacing w:after="200" w:line="360" w:lineRule="auto"/>
        <w:contextualSpacing/>
        <w:rPr>
          <w:rFonts w:ascii="Calibri" w:eastAsia="Times New Roman" w:hAnsi="Calibri" w:cs="B Lotus"/>
          <w:b/>
          <w:bCs/>
          <w:sz w:val="28"/>
          <w:szCs w:val="28"/>
          <w:rtl/>
          <w:lang w:bidi="fa-IR"/>
        </w:rPr>
      </w:pPr>
      <w:r w:rsidRPr="008375EC">
        <w:rPr>
          <w:rFonts w:ascii="Calibri" w:eastAsia="Times New Roman" w:hAnsi="Calibri" w:cs="B Lotus" w:hint="cs"/>
          <w:b/>
          <w:bCs/>
          <w:sz w:val="28"/>
          <w:szCs w:val="28"/>
          <w:rtl/>
        </w:rPr>
        <w:t>سايت</w:t>
      </w:r>
      <w:r w:rsidRPr="008375EC">
        <w:rPr>
          <w:rFonts w:ascii="Calibri" w:eastAsia="Times New Roman" w:hAnsi="Calibri" w:cs="B Lotus" w:hint="eastAsia"/>
          <w:b/>
          <w:bCs/>
          <w:sz w:val="28"/>
          <w:szCs w:val="28"/>
        </w:rPr>
        <w:t>‌</w:t>
      </w:r>
      <w:r w:rsidRPr="008375EC">
        <w:rPr>
          <w:rFonts w:ascii="Calibri" w:eastAsia="Times New Roman" w:hAnsi="Calibri" w:cs="B Lotus" w:hint="cs"/>
          <w:b/>
          <w:bCs/>
          <w:sz w:val="28"/>
          <w:szCs w:val="28"/>
          <w:rtl/>
          <w:lang w:bidi="fa-IR"/>
        </w:rPr>
        <w:t>ها</w:t>
      </w:r>
    </w:p>
    <w:p w:rsidR="009449C7" w:rsidRPr="008375EC" w:rsidRDefault="009449C7" w:rsidP="008375EC">
      <w:pPr>
        <w:numPr>
          <w:ilvl w:val="0"/>
          <w:numId w:val="2"/>
        </w:numPr>
        <w:shd w:val="clear" w:color="auto" w:fill="FFFFFF"/>
        <w:tabs>
          <w:tab w:val="right" w:pos="830"/>
        </w:tabs>
        <w:bidi/>
        <w:spacing w:after="0" w:line="360" w:lineRule="auto"/>
        <w:contextualSpacing/>
        <w:jc w:val="both"/>
        <w:rPr>
          <w:rFonts w:ascii="Times New Roman" w:eastAsia="Times New Roman" w:hAnsi="Times New Roman" w:cs="B Lotus"/>
          <w:sz w:val="28"/>
          <w:szCs w:val="28"/>
        </w:rPr>
      </w:pPr>
      <w:r w:rsidRPr="008375EC">
        <w:rPr>
          <w:rFonts w:ascii="Times New Roman" w:eastAsia="Times New Roman" w:hAnsi="Times New Roman" w:cs="B Lotus" w:hint="cs"/>
          <w:sz w:val="28"/>
          <w:szCs w:val="28"/>
          <w:rtl/>
        </w:rPr>
        <w:t>ابراهيمي تركماني ، ح</w:t>
      </w:r>
      <w:r w:rsidRPr="008375EC">
        <w:rPr>
          <w:rFonts w:ascii="Times New Roman" w:eastAsia="Times New Roman" w:hAnsi="Times New Roman" w:cs="B Lotus" w:hint="cs"/>
          <w:sz w:val="28"/>
          <w:szCs w:val="28"/>
          <w:rtl/>
          <w:lang w:bidi="fa-IR"/>
        </w:rPr>
        <w:t>.(</w:t>
      </w:r>
      <w:r w:rsidRPr="008375EC">
        <w:rPr>
          <w:rFonts w:ascii="Times New Roman" w:eastAsia="Times New Roman" w:hAnsi="Times New Roman" w:cs="B Lotus" w:hint="cs"/>
          <w:sz w:val="28"/>
          <w:szCs w:val="28"/>
          <w:rtl/>
        </w:rPr>
        <w:t xml:space="preserve">1389 ). </w:t>
      </w:r>
      <w:r w:rsidRPr="008375EC">
        <w:rPr>
          <w:rFonts w:ascii="Times New Roman" w:eastAsia="Times New Roman" w:hAnsi="Times New Roman" w:cs="B Lotus"/>
          <w:b/>
          <w:bCs/>
          <w:sz w:val="28"/>
          <w:szCs w:val="28"/>
          <w:rtl/>
        </w:rPr>
        <w:t>عدالت و نقش آن در مدیریت سازمان</w:t>
      </w:r>
      <w:r w:rsidRPr="008375EC">
        <w:rPr>
          <w:rFonts w:ascii="Times New Roman" w:eastAsia="Times New Roman" w:hAnsi="Times New Roman" w:cs="B Lotus" w:hint="cs"/>
          <w:sz w:val="28"/>
          <w:szCs w:val="28"/>
          <w:rtl/>
        </w:rPr>
        <w:t xml:space="preserve"> .به نقل از </w:t>
      </w:r>
      <w:hyperlink r:id="rId12" w:history="1">
        <w:r w:rsidRPr="008375EC">
          <w:rPr>
            <w:rFonts w:ascii="Times New Roman" w:eastAsia="Times New Roman" w:hAnsi="Times New Roman" w:cs="B Lotus"/>
            <w:sz w:val="28"/>
            <w:szCs w:val="28"/>
          </w:rPr>
          <w:t>http://magaleh.blogfa.com</w:t>
        </w:r>
      </w:hyperlink>
      <w:r w:rsidRPr="008375EC">
        <w:rPr>
          <w:rFonts w:ascii="Times New Roman" w:eastAsia="Times New Roman" w:hAnsi="Times New Roman" w:cs="B Lotus" w:hint="cs"/>
          <w:sz w:val="28"/>
          <w:szCs w:val="28"/>
          <w:rtl/>
        </w:rPr>
        <w:t xml:space="preserve"> .</w:t>
      </w:r>
    </w:p>
    <w:p w:rsidR="009449C7" w:rsidRPr="008375EC" w:rsidRDefault="009449C7" w:rsidP="008375EC">
      <w:pPr>
        <w:numPr>
          <w:ilvl w:val="0"/>
          <w:numId w:val="2"/>
        </w:numPr>
        <w:tabs>
          <w:tab w:val="right" w:pos="830"/>
        </w:tabs>
        <w:autoSpaceDE w:val="0"/>
        <w:autoSpaceDN w:val="0"/>
        <w:bidi/>
        <w:adjustRightInd w:val="0"/>
        <w:spacing w:after="0" w:line="360" w:lineRule="auto"/>
        <w:contextualSpacing/>
        <w:jc w:val="both"/>
        <w:rPr>
          <w:rFonts w:ascii="BNazanin" w:eastAsia="Times New Roman" w:hAnsi="Calibri" w:cs="B Lotus"/>
          <w:sz w:val="28"/>
          <w:szCs w:val="28"/>
        </w:rPr>
      </w:pPr>
      <w:r w:rsidRPr="008375EC">
        <w:rPr>
          <w:rFonts w:ascii="BNazanin" w:eastAsia="Times New Roman" w:hAnsi="Times New Roman" w:cs="B Lotus" w:hint="cs"/>
          <w:sz w:val="28"/>
          <w:szCs w:val="28"/>
          <w:rtl/>
        </w:rPr>
        <w:t xml:space="preserve"> بياباني ، م. (1387). نگاهي به رشد تعليم و تربيت .به نقل از</w:t>
      </w:r>
      <w:r w:rsidRPr="008375EC">
        <w:rPr>
          <w:rFonts w:ascii="Times New Roman" w:eastAsia="Times New Roman" w:hAnsi="Times New Roman" w:cs="B Lotus"/>
          <w:sz w:val="28"/>
          <w:szCs w:val="28"/>
        </w:rPr>
        <w:t xml:space="preserve"> http://paknevis.parsiblog.com</w:t>
      </w:r>
      <w:r w:rsidRPr="008375EC">
        <w:rPr>
          <w:rFonts w:ascii="Times New Roman" w:eastAsia="Times New Roman" w:hAnsi="Times New Roman" w:cs="B Lotus"/>
          <w:sz w:val="28"/>
          <w:szCs w:val="28"/>
          <w:rtl/>
        </w:rPr>
        <w:t xml:space="preserve"> </w:t>
      </w:r>
    </w:p>
    <w:p w:rsidR="009449C7" w:rsidRPr="008375EC" w:rsidRDefault="009449C7" w:rsidP="008375EC">
      <w:pPr>
        <w:numPr>
          <w:ilvl w:val="0"/>
          <w:numId w:val="2"/>
        </w:numPr>
        <w:tabs>
          <w:tab w:val="right" w:pos="830"/>
        </w:tabs>
        <w:autoSpaceDE w:val="0"/>
        <w:autoSpaceDN w:val="0"/>
        <w:bidi/>
        <w:adjustRightInd w:val="0"/>
        <w:spacing w:after="0" w:line="360" w:lineRule="auto"/>
        <w:contextualSpacing/>
        <w:jc w:val="both"/>
        <w:rPr>
          <w:rFonts w:ascii="Times New Roman" w:eastAsia="Times New Roman" w:hAnsi="Times New Roman" w:cs="B Lotus"/>
          <w:sz w:val="28"/>
          <w:szCs w:val="28"/>
        </w:rPr>
      </w:pPr>
      <w:r w:rsidRPr="008375EC">
        <w:rPr>
          <w:rFonts w:ascii="Times New Roman" w:eastAsia="Times New Roman" w:hAnsi="Times New Roman" w:cs="B Lotus" w:hint="cs"/>
          <w:sz w:val="28"/>
          <w:szCs w:val="28"/>
          <w:rtl/>
        </w:rPr>
        <w:t>جعفري ، م.( 1391).</w:t>
      </w:r>
      <w:r w:rsidRPr="008375EC">
        <w:rPr>
          <w:rFonts w:ascii="Times New Roman" w:eastAsia="Times New Roman" w:hAnsi="Times New Roman" w:cs="B Lotus" w:hint="cs"/>
          <w:b/>
          <w:bCs/>
          <w:sz w:val="28"/>
          <w:szCs w:val="28"/>
          <w:rtl/>
        </w:rPr>
        <w:t>نظريه هاي سازگاري شغلي</w:t>
      </w:r>
      <w:r w:rsidRPr="008375EC">
        <w:rPr>
          <w:rFonts w:ascii="Times New Roman" w:eastAsia="Times New Roman" w:hAnsi="Times New Roman" w:cs="B Lotus" w:hint="cs"/>
          <w:sz w:val="28"/>
          <w:szCs w:val="28"/>
          <w:rtl/>
        </w:rPr>
        <w:t xml:space="preserve">. به نقل از </w:t>
      </w:r>
      <w:hyperlink r:id="rId13" w:history="1">
        <w:r w:rsidRPr="008375EC">
          <w:rPr>
            <w:rFonts w:ascii="Times New Roman" w:eastAsia="Times New Roman" w:hAnsi="Times New Roman" w:cs="B Lotus"/>
            <w:sz w:val="28"/>
            <w:szCs w:val="28"/>
          </w:rPr>
          <w:t>http://drjafari.blogfa.com</w:t>
        </w:r>
      </w:hyperlink>
      <w:r w:rsidRPr="008375EC">
        <w:rPr>
          <w:rFonts w:ascii="Times New Roman" w:eastAsia="Times New Roman" w:hAnsi="Times New Roman" w:cs="B Lotus"/>
          <w:sz w:val="28"/>
          <w:szCs w:val="28"/>
          <w:rtl/>
        </w:rPr>
        <w:t>.</w:t>
      </w:r>
    </w:p>
    <w:p w:rsidR="009449C7" w:rsidRPr="008375EC" w:rsidRDefault="009449C7" w:rsidP="008375EC">
      <w:pPr>
        <w:numPr>
          <w:ilvl w:val="0"/>
          <w:numId w:val="2"/>
        </w:numPr>
        <w:tabs>
          <w:tab w:val="right" w:pos="830"/>
        </w:tabs>
        <w:autoSpaceDE w:val="0"/>
        <w:autoSpaceDN w:val="0"/>
        <w:bidi/>
        <w:adjustRightInd w:val="0"/>
        <w:spacing w:after="0" w:line="360" w:lineRule="auto"/>
        <w:contextualSpacing/>
        <w:jc w:val="both"/>
        <w:rPr>
          <w:rFonts w:ascii="Times New Roman" w:eastAsia="Times New Roman" w:hAnsi="Times New Roman" w:cs="B Lotus"/>
          <w:sz w:val="28"/>
          <w:szCs w:val="28"/>
        </w:rPr>
      </w:pPr>
      <w:r w:rsidRPr="008375EC">
        <w:rPr>
          <w:rFonts w:ascii="Times New Roman" w:eastAsia="Times New Roman" w:hAnsi="Times New Roman" w:cs="B Lotus" w:hint="cs"/>
          <w:sz w:val="28"/>
          <w:szCs w:val="28"/>
          <w:rtl/>
          <w:lang w:bidi="fa-IR"/>
        </w:rPr>
        <w:t xml:space="preserve">حسيني ، م. (1392). سازگاري شغلي. به نقل از </w:t>
      </w:r>
      <w:hyperlink r:id="rId14" w:history="1">
        <w:r w:rsidRPr="008375EC">
          <w:rPr>
            <w:rFonts w:ascii="Times New Roman" w:eastAsia="Times New Roman" w:hAnsi="Times New Roman" w:cs="B Lotus"/>
            <w:sz w:val="28"/>
            <w:szCs w:val="28"/>
            <w:lang w:bidi="fa-IR"/>
          </w:rPr>
          <w:t>http://hosseini1371.persianblog.ir</w:t>
        </w:r>
      </w:hyperlink>
    </w:p>
    <w:p w:rsidR="009449C7" w:rsidRPr="008375EC" w:rsidRDefault="009449C7" w:rsidP="008375EC">
      <w:pPr>
        <w:numPr>
          <w:ilvl w:val="0"/>
          <w:numId w:val="2"/>
        </w:numPr>
        <w:tabs>
          <w:tab w:val="right" w:pos="830"/>
        </w:tabs>
        <w:autoSpaceDE w:val="0"/>
        <w:autoSpaceDN w:val="0"/>
        <w:bidi/>
        <w:adjustRightInd w:val="0"/>
        <w:spacing w:after="0" w:line="360" w:lineRule="auto"/>
        <w:contextualSpacing/>
        <w:jc w:val="both"/>
        <w:rPr>
          <w:rFonts w:ascii="Times New Roman" w:eastAsia="Times New Roman" w:hAnsi="Times New Roman" w:cs="B Lotus"/>
          <w:sz w:val="28"/>
          <w:szCs w:val="28"/>
        </w:rPr>
      </w:pPr>
      <w:r w:rsidRPr="008375EC">
        <w:rPr>
          <w:rFonts w:ascii="Times New Roman" w:eastAsia="Times New Roman" w:hAnsi="Times New Roman" w:cs="B Lotus" w:hint="cs"/>
          <w:sz w:val="28"/>
          <w:szCs w:val="28"/>
          <w:rtl/>
        </w:rPr>
        <w:lastRenderedPageBreak/>
        <w:t>دادخواه ، ر.( 1389).</w:t>
      </w:r>
      <w:r w:rsidRPr="008375EC">
        <w:rPr>
          <w:rFonts w:ascii="BNazanin" w:eastAsia="Times New Roman" w:hAnsi="Times New Roman" w:cs="B Lotus" w:hint="cs"/>
          <w:sz w:val="28"/>
          <w:szCs w:val="28"/>
          <w:rtl/>
        </w:rPr>
        <w:t xml:space="preserve"> </w:t>
      </w:r>
      <w:r w:rsidRPr="008375EC">
        <w:rPr>
          <w:rFonts w:ascii="BNazanin" w:eastAsia="Times New Roman" w:hAnsi="Times New Roman" w:cs="B Lotus" w:hint="cs"/>
          <w:b/>
          <w:bCs/>
          <w:sz w:val="28"/>
          <w:szCs w:val="28"/>
          <w:rtl/>
        </w:rPr>
        <w:t>ت</w:t>
      </w:r>
      <w:r w:rsidRPr="008375EC">
        <w:rPr>
          <w:rFonts w:ascii="Times New Roman" w:eastAsia="Times New Roman" w:hAnsi="Times New Roman" w:cs="B Lotus"/>
          <w:b/>
          <w:bCs/>
          <w:sz w:val="28"/>
          <w:szCs w:val="28"/>
          <w:rtl/>
        </w:rPr>
        <w:t>عيين رابطه مديريت دانش(اجتماعي سازي) با مولفه هاي سازگاري شغلي كاركنان در ادارات تربيت بدني استان يزد</w:t>
      </w:r>
      <w:r w:rsidRPr="008375EC">
        <w:rPr>
          <w:rFonts w:ascii="Times New Roman" w:eastAsia="Times New Roman" w:hAnsi="Times New Roman" w:cs="B Lotus" w:hint="cs"/>
          <w:sz w:val="28"/>
          <w:szCs w:val="28"/>
          <w:rtl/>
        </w:rPr>
        <w:t xml:space="preserve">. به نقل از  </w:t>
      </w:r>
      <w:hyperlink r:id="rId15" w:history="1">
        <w:r w:rsidRPr="008375EC">
          <w:rPr>
            <w:rFonts w:ascii="Times New Roman" w:eastAsia="Times New Roman" w:hAnsi="Times New Roman" w:cs="B Lotus"/>
            <w:sz w:val="28"/>
            <w:szCs w:val="28"/>
          </w:rPr>
          <w:t>http://www.civilica.com</w:t>
        </w:r>
      </w:hyperlink>
      <w:r w:rsidRPr="008375EC">
        <w:rPr>
          <w:rFonts w:ascii="Times New Roman" w:eastAsia="Times New Roman" w:hAnsi="Times New Roman" w:cs="B Lotus" w:hint="cs"/>
          <w:sz w:val="28"/>
          <w:szCs w:val="28"/>
          <w:rtl/>
        </w:rPr>
        <w:t xml:space="preserve"> .</w:t>
      </w:r>
    </w:p>
    <w:p w:rsidR="009449C7" w:rsidRPr="008375EC" w:rsidRDefault="009449C7" w:rsidP="008375EC">
      <w:pPr>
        <w:numPr>
          <w:ilvl w:val="0"/>
          <w:numId w:val="2"/>
        </w:numPr>
        <w:tabs>
          <w:tab w:val="right" w:pos="830"/>
        </w:tabs>
        <w:autoSpaceDE w:val="0"/>
        <w:autoSpaceDN w:val="0"/>
        <w:bidi/>
        <w:adjustRightInd w:val="0"/>
        <w:spacing w:after="0" w:line="360" w:lineRule="auto"/>
        <w:contextualSpacing/>
        <w:jc w:val="both"/>
        <w:rPr>
          <w:rFonts w:ascii="BNazanin" w:eastAsia="Times New Roman" w:hAnsi="Times New Roman" w:cs="B Lotus"/>
          <w:sz w:val="28"/>
          <w:szCs w:val="28"/>
          <w:rtl/>
        </w:rPr>
      </w:pPr>
      <w:r w:rsidRPr="008375EC">
        <w:rPr>
          <w:rFonts w:ascii="BNazanin" w:eastAsia="Times New Roman" w:hAnsi="Times New Roman" w:cs="B Lotus" w:hint="cs"/>
          <w:sz w:val="28"/>
          <w:szCs w:val="28"/>
          <w:rtl/>
        </w:rPr>
        <w:t xml:space="preserve">ديني ، و.( 1391 ). </w:t>
      </w:r>
      <w:r w:rsidRPr="008375EC">
        <w:rPr>
          <w:rFonts w:ascii="BNazanin" w:eastAsia="Times New Roman" w:hAnsi="Times New Roman" w:cs="B Lotus" w:hint="cs"/>
          <w:b/>
          <w:bCs/>
          <w:sz w:val="28"/>
          <w:szCs w:val="28"/>
          <w:rtl/>
        </w:rPr>
        <w:t>عزت نفس سازماني</w:t>
      </w:r>
      <w:r w:rsidRPr="008375EC">
        <w:rPr>
          <w:rFonts w:ascii="BNazanin" w:eastAsia="Times New Roman" w:hAnsi="Times New Roman" w:cs="B Lotus" w:hint="cs"/>
          <w:sz w:val="28"/>
          <w:szCs w:val="28"/>
          <w:rtl/>
        </w:rPr>
        <w:t xml:space="preserve"> . به نقل از</w:t>
      </w:r>
      <w:r w:rsidRPr="008375EC">
        <w:rPr>
          <w:rFonts w:ascii="Times New Roman" w:eastAsia="Times New Roman" w:hAnsi="Times New Roman" w:cs="B Lotus"/>
          <w:sz w:val="28"/>
          <w:szCs w:val="28"/>
        </w:rPr>
        <w:t xml:space="preserve"> </w:t>
      </w:r>
      <w:hyperlink r:id="rId16" w:history="1">
        <w:r w:rsidRPr="008375EC">
          <w:rPr>
            <w:rFonts w:ascii="Times New Roman" w:eastAsia="Times New Roman" w:hAnsi="Times New Roman" w:cs="B Lotus"/>
            <w:sz w:val="28"/>
            <w:szCs w:val="28"/>
          </w:rPr>
          <w:t>http://www.dini-v.com</w:t>
        </w:r>
      </w:hyperlink>
      <w:r w:rsidRPr="008375EC">
        <w:rPr>
          <w:rFonts w:ascii="Times New Roman" w:eastAsia="Times New Roman" w:hAnsi="Times New Roman" w:cs="B Lotus"/>
          <w:sz w:val="28"/>
          <w:szCs w:val="28"/>
          <w:rtl/>
        </w:rPr>
        <w:t>.</w:t>
      </w:r>
    </w:p>
    <w:p w:rsidR="009449C7" w:rsidRPr="008375EC" w:rsidRDefault="009449C7" w:rsidP="008375EC">
      <w:pPr>
        <w:numPr>
          <w:ilvl w:val="0"/>
          <w:numId w:val="2"/>
        </w:numPr>
        <w:shd w:val="clear" w:color="auto" w:fill="FFFFFF"/>
        <w:tabs>
          <w:tab w:val="right" w:pos="830"/>
        </w:tabs>
        <w:bidi/>
        <w:spacing w:after="0" w:line="360" w:lineRule="auto"/>
        <w:contextualSpacing/>
        <w:jc w:val="both"/>
        <w:rPr>
          <w:rFonts w:ascii="Times New Roman" w:eastAsia="Times New Roman" w:hAnsi="Times New Roman" w:cs="B Lotus"/>
          <w:sz w:val="28"/>
          <w:szCs w:val="28"/>
        </w:rPr>
      </w:pPr>
      <w:r w:rsidRPr="008375EC">
        <w:rPr>
          <w:rFonts w:ascii="Times New Roman" w:eastAsia="Times New Roman" w:hAnsi="Times New Roman" w:cs="B Lotus" w:hint="cs"/>
          <w:sz w:val="28"/>
          <w:szCs w:val="28"/>
          <w:rtl/>
        </w:rPr>
        <w:t xml:space="preserve">سعادتي تبار ، ف، . امامي ، ن .( 1390 ). </w:t>
      </w:r>
      <w:r w:rsidRPr="008375EC">
        <w:rPr>
          <w:rFonts w:ascii="Times New Roman" w:eastAsia="Times New Roman" w:hAnsi="Times New Roman" w:cs="B Lotus" w:hint="cs"/>
          <w:b/>
          <w:bCs/>
          <w:sz w:val="28"/>
          <w:szCs w:val="28"/>
          <w:rtl/>
        </w:rPr>
        <w:t>عدالت و برابري در سازمان</w:t>
      </w:r>
      <w:r w:rsidRPr="008375EC">
        <w:rPr>
          <w:rFonts w:ascii="Times New Roman" w:eastAsia="Times New Roman" w:hAnsi="Times New Roman" w:cs="B Lotus" w:hint="cs"/>
          <w:sz w:val="28"/>
          <w:szCs w:val="28"/>
          <w:rtl/>
        </w:rPr>
        <w:t xml:space="preserve">. به نقل از </w:t>
      </w:r>
      <w:r w:rsidRPr="008375EC">
        <w:rPr>
          <w:rFonts w:ascii="Times New Roman" w:eastAsia="Times New Roman" w:hAnsi="Times New Roman" w:cs="B Lotus"/>
          <w:sz w:val="28"/>
          <w:szCs w:val="28"/>
        </w:rPr>
        <w:t>http://www.aftabir.com</w:t>
      </w:r>
      <w:r w:rsidRPr="008375EC">
        <w:rPr>
          <w:rFonts w:ascii="Times New Roman" w:eastAsia="Times New Roman" w:hAnsi="Times New Roman" w:cs="B Lotus" w:hint="cs"/>
          <w:sz w:val="28"/>
          <w:szCs w:val="28"/>
          <w:rtl/>
        </w:rPr>
        <w:t xml:space="preserve"> .</w:t>
      </w:r>
    </w:p>
    <w:p w:rsidR="009449C7" w:rsidRPr="008375EC" w:rsidRDefault="009449C7" w:rsidP="008375EC">
      <w:pPr>
        <w:numPr>
          <w:ilvl w:val="0"/>
          <w:numId w:val="2"/>
        </w:numPr>
        <w:shd w:val="clear" w:color="auto" w:fill="FFFFFF"/>
        <w:tabs>
          <w:tab w:val="right" w:pos="830"/>
        </w:tabs>
        <w:bidi/>
        <w:spacing w:after="0" w:line="360" w:lineRule="auto"/>
        <w:contextualSpacing/>
        <w:jc w:val="both"/>
        <w:rPr>
          <w:rFonts w:ascii="Times New Roman" w:eastAsia="Times New Roman" w:hAnsi="Times New Roman" w:cs="B Lotus"/>
          <w:sz w:val="28"/>
          <w:szCs w:val="28"/>
        </w:rPr>
      </w:pPr>
      <w:r w:rsidRPr="008375EC">
        <w:rPr>
          <w:rFonts w:ascii="BNazanin" w:eastAsia="Times New Roman" w:hAnsi="Times New Roman" w:cs="B Lotus" w:hint="cs"/>
          <w:sz w:val="28"/>
          <w:szCs w:val="28"/>
          <w:rtl/>
        </w:rPr>
        <w:t xml:space="preserve">عزيزي ، م .( 1387 ). </w:t>
      </w:r>
      <w:r w:rsidRPr="008375EC">
        <w:rPr>
          <w:rFonts w:ascii="BNazanin" w:eastAsia="Times New Roman" w:hAnsi="Times New Roman" w:cs="B Lotus" w:hint="cs"/>
          <w:b/>
          <w:bCs/>
          <w:sz w:val="28"/>
          <w:szCs w:val="28"/>
          <w:rtl/>
        </w:rPr>
        <w:t>مولفه هاي اساسي عزت نفس</w:t>
      </w:r>
      <w:r w:rsidRPr="008375EC">
        <w:rPr>
          <w:rFonts w:ascii="BNazanin" w:eastAsia="Times New Roman" w:hAnsi="Times New Roman" w:cs="B Lotus" w:hint="cs"/>
          <w:sz w:val="28"/>
          <w:szCs w:val="28"/>
          <w:rtl/>
        </w:rPr>
        <w:t xml:space="preserve">. به نقل از </w:t>
      </w:r>
      <w:hyperlink r:id="rId17" w:history="1">
        <w:r w:rsidRPr="008375EC">
          <w:rPr>
            <w:rFonts w:ascii="Times New Roman" w:eastAsia="Times New Roman" w:hAnsi="Times New Roman" w:cs="B Lotus"/>
            <w:sz w:val="28"/>
            <w:szCs w:val="28"/>
          </w:rPr>
          <w:t>http://mohsenazizi.blogfa.com</w:t>
        </w:r>
      </w:hyperlink>
    </w:p>
    <w:p w:rsidR="009449C7" w:rsidRPr="008375EC" w:rsidRDefault="009449C7" w:rsidP="008375EC">
      <w:pPr>
        <w:numPr>
          <w:ilvl w:val="0"/>
          <w:numId w:val="2"/>
        </w:numPr>
        <w:tabs>
          <w:tab w:val="right" w:pos="830"/>
        </w:tabs>
        <w:autoSpaceDE w:val="0"/>
        <w:autoSpaceDN w:val="0"/>
        <w:bidi/>
        <w:adjustRightInd w:val="0"/>
        <w:spacing w:after="0" w:line="360" w:lineRule="auto"/>
        <w:contextualSpacing/>
        <w:jc w:val="both"/>
        <w:rPr>
          <w:rFonts w:ascii="Times New Roman" w:eastAsia="Times New Roman" w:hAnsi="Times New Roman" w:cs="B Lotus"/>
          <w:sz w:val="28"/>
          <w:szCs w:val="28"/>
        </w:rPr>
      </w:pPr>
      <w:r w:rsidRPr="008375EC">
        <w:rPr>
          <w:rFonts w:ascii="Times New Roman" w:eastAsia="Times New Roman" w:hAnsi="Times New Roman" w:cs="B Lotus" w:hint="cs"/>
          <w:sz w:val="28"/>
          <w:szCs w:val="28"/>
          <w:rtl/>
        </w:rPr>
        <w:t>كوره پز ، پ . (1391 ). نظريه هاي عزت نفس. به نقل از</w:t>
      </w:r>
      <w:hyperlink r:id="rId18" w:history="1">
        <w:r w:rsidRPr="008375EC">
          <w:rPr>
            <w:rFonts w:ascii="Times New Roman" w:eastAsia="Times New Roman" w:hAnsi="Times New Roman" w:cs="B Lotus"/>
            <w:sz w:val="28"/>
            <w:szCs w:val="28"/>
          </w:rPr>
          <w:t>http://ravanshenasan.mihanblog.com</w:t>
        </w:r>
      </w:hyperlink>
      <w:r w:rsidRPr="008375EC">
        <w:rPr>
          <w:rFonts w:ascii="Times New Roman" w:eastAsia="Times New Roman" w:hAnsi="Times New Roman" w:cs="B Lotus" w:hint="cs"/>
          <w:sz w:val="28"/>
          <w:szCs w:val="28"/>
          <w:rtl/>
        </w:rPr>
        <w:t xml:space="preserve"> .</w:t>
      </w:r>
      <w:r w:rsidRPr="008375EC">
        <w:rPr>
          <w:rFonts w:ascii="Times New Roman" w:eastAsia="Times New Roman" w:hAnsi="Times New Roman" w:cs="B Lotus"/>
          <w:sz w:val="28"/>
          <w:szCs w:val="28"/>
        </w:rPr>
        <w:t xml:space="preserve"> </w:t>
      </w:r>
    </w:p>
    <w:p w:rsidR="009449C7" w:rsidRPr="008375EC" w:rsidRDefault="009449C7" w:rsidP="008375EC">
      <w:pPr>
        <w:numPr>
          <w:ilvl w:val="0"/>
          <w:numId w:val="2"/>
        </w:numPr>
        <w:tabs>
          <w:tab w:val="right" w:pos="830"/>
        </w:tabs>
        <w:autoSpaceDE w:val="0"/>
        <w:autoSpaceDN w:val="0"/>
        <w:bidi/>
        <w:adjustRightInd w:val="0"/>
        <w:spacing w:after="0" w:line="360" w:lineRule="auto"/>
        <w:contextualSpacing/>
        <w:jc w:val="both"/>
        <w:rPr>
          <w:rFonts w:ascii="Times New Roman" w:eastAsia="Times New Roman" w:hAnsi="Times New Roman" w:cs="B Lotus"/>
          <w:sz w:val="28"/>
          <w:szCs w:val="28"/>
        </w:rPr>
      </w:pPr>
      <w:r w:rsidRPr="008375EC">
        <w:rPr>
          <w:rFonts w:ascii="Times New Roman" w:eastAsia="Times New Roman" w:hAnsi="Times New Roman" w:cs="B Lotus" w:hint="cs"/>
          <w:sz w:val="28"/>
          <w:szCs w:val="28"/>
          <w:rtl/>
        </w:rPr>
        <w:t xml:space="preserve">گذل زاده ، م . </w:t>
      </w:r>
      <w:r w:rsidRPr="008375EC">
        <w:rPr>
          <w:rFonts w:ascii="Times New Roman" w:eastAsia="Times New Roman" w:hAnsi="Times New Roman" w:cs="B Lotus" w:hint="cs"/>
          <w:b/>
          <w:bCs/>
          <w:sz w:val="28"/>
          <w:szCs w:val="28"/>
          <w:rtl/>
        </w:rPr>
        <w:t>سازش شغلي</w:t>
      </w:r>
      <w:r w:rsidRPr="008375EC">
        <w:rPr>
          <w:rFonts w:ascii="Times New Roman" w:eastAsia="Times New Roman" w:hAnsi="Times New Roman" w:cs="B Lotus" w:hint="cs"/>
          <w:sz w:val="28"/>
          <w:szCs w:val="28"/>
          <w:rtl/>
        </w:rPr>
        <w:t xml:space="preserve"> . به نقل از</w:t>
      </w:r>
      <w:r w:rsidRPr="008375EC">
        <w:rPr>
          <w:rFonts w:ascii="Times New Roman" w:eastAsia="Times New Roman" w:hAnsi="Times New Roman" w:cs="B Lotus"/>
          <w:sz w:val="28"/>
          <w:szCs w:val="28"/>
        </w:rPr>
        <w:t>http://mgozal.persianblog.ir</w:t>
      </w:r>
      <w:r w:rsidRPr="008375EC">
        <w:rPr>
          <w:rFonts w:ascii="Times New Roman" w:eastAsia="Times New Roman" w:hAnsi="Times New Roman" w:cs="B Lotus" w:hint="cs"/>
          <w:sz w:val="28"/>
          <w:szCs w:val="28"/>
          <w:rtl/>
        </w:rPr>
        <w:t>.</w:t>
      </w:r>
    </w:p>
    <w:p w:rsidR="009449C7" w:rsidRPr="008375EC" w:rsidRDefault="009449C7" w:rsidP="008375EC">
      <w:pPr>
        <w:numPr>
          <w:ilvl w:val="0"/>
          <w:numId w:val="2"/>
        </w:numPr>
        <w:tabs>
          <w:tab w:val="right" w:pos="830"/>
        </w:tabs>
        <w:autoSpaceDE w:val="0"/>
        <w:autoSpaceDN w:val="0"/>
        <w:bidi/>
        <w:adjustRightInd w:val="0"/>
        <w:spacing w:after="0" w:line="360" w:lineRule="auto"/>
        <w:contextualSpacing/>
        <w:jc w:val="both"/>
        <w:rPr>
          <w:rFonts w:ascii="BNazanin" w:eastAsia="Times New Roman" w:hAnsi="Times New Roman" w:cs="B Lotus"/>
          <w:sz w:val="28"/>
          <w:szCs w:val="28"/>
        </w:rPr>
      </w:pPr>
      <w:r w:rsidRPr="008375EC">
        <w:rPr>
          <w:rFonts w:ascii="Times New Roman" w:eastAsia="Times New Roman" w:hAnsi="Times New Roman" w:cs="B Lotus" w:hint="cs"/>
          <w:sz w:val="28"/>
          <w:szCs w:val="28"/>
          <w:rtl/>
        </w:rPr>
        <w:t xml:space="preserve">محمودلو ، ق.( 1384 ). </w:t>
      </w:r>
      <w:r w:rsidRPr="008375EC">
        <w:rPr>
          <w:rFonts w:ascii="Times New Roman" w:eastAsia="Times New Roman" w:hAnsi="Times New Roman" w:cs="B Lotus" w:hint="cs"/>
          <w:b/>
          <w:bCs/>
          <w:sz w:val="28"/>
          <w:szCs w:val="28"/>
          <w:rtl/>
        </w:rPr>
        <w:t>عزت نفس</w:t>
      </w:r>
      <w:r w:rsidRPr="008375EC">
        <w:rPr>
          <w:rFonts w:ascii="Times New Roman" w:eastAsia="Times New Roman" w:hAnsi="Times New Roman" w:cs="B Lotus" w:hint="cs"/>
          <w:sz w:val="28"/>
          <w:szCs w:val="28"/>
          <w:rtl/>
        </w:rPr>
        <w:t xml:space="preserve"> . به نقل از</w:t>
      </w:r>
      <w:r w:rsidRPr="008375EC">
        <w:rPr>
          <w:rFonts w:ascii="Times New Roman" w:eastAsia="Times New Roman" w:hAnsi="Times New Roman" w:cs="B Lotus"/>
          <w:sz w:val="28"/>
          <w:szCs w:val="28"/>
        </w:rPr>
        <w:t xml:space="preserve"> http://ghodratallah.blogfa.com</w:t>
      </w:r>
      <w:r w:rsidRPr="008375EC">
        <w:rPr>
          <w:rFonts w:ascii="Times New Roman" w:eastAsia="Times New Roman" w:hAnsi="Times New Roman" w:cs="B Lotus"/>
          <w:sz w:val="28"/>
          <w:szCs w:val="28"/>
          <w:rtl/>
        </w:rPr>
        <w:t>/</w:t>
      </w:r>
      <w:r w:rsidRPr="008375EC">
        <w:rPr>
          <w:rFonts w:ascii="Times New Roman" w:eastAsia="Times New Roman" w:hAnsi="Times New Roman" w:cs="B Lotus" w:hint="cs"/>
          <w:sz w:val="28"/>
          <w:szCs w:val="28"/>
          <w:rtl/>
        </w:rPr>
        <w:t xml:space="preserve"> .</w:t>
      </w:r>
    </w:p>
    <w:p w:rsidR="009449C7" w:rsidRPr="008375EC" w:rsidRDefault="009449C7" w:rsidP="008375EC">
      <w:pPr>
        <w:numPr>
          <w:ilvl w:val="0"/>
          <w:numId w:val="2"/>
        </w:numPr>
        <w:shd w:val="clear" w:color="auto" w:fill="FFFFFF"/>
        <w:tabs>
          <w:tab w:val="right" w:pos="830"/>
        </w:tabs>
        <w:bidi/>
        <w:spacing w:after="0" w:line="360" w:lineRule="auto"/>
        <w:contextualSpacing/>
        <w:jc w:val="both"/>
        <w:rPr>
          <w:rFonts w:ascii="Times New Roman" w:eastAsia="Times New Roman" w:hAnsi="Times New Roman" w:cs="B Lotus"/>
          <w:sz w:val="28"/>
          <w:szCs w:val="28"/>
          <w:rtl/>
        </w:rPr>
      </w:pPr>
      <w:r w:rsidRPr="008375EC">
        <w:rPr>
          <w:rFonts w:ascii="Times New Roman" w:eastAsia="Times New Roman" w:hAnsi="Times New Roman" w:cs="B Lotus" w:hint="cs"/>
          <w:sz w:val="28"/>
          <w:szCs w:val="28"/>
          <w:rtl/>
        </w:rPr>
        <w:t xml:space="preserve">نثاري ، م .( 1391 ). </w:t>
      </w:r>
      <w:r w:rsidRPr="008375EC">
        <w:rPr>
          <w:rFonts w:ascii="Times New Roman" w:eastAsia="Times New Roman" w:hAnsi="Times New Roman" w:cs="B Lotus" w:hint="cs"/>
          <w:b/>
          <w:bCs/>
          <w:sz w:val="28"/>
          <w:szCs w:val="28"/>
          <w:rtl/>
        </w:rPr>
        <w:t>عدالت و اداره</w:t>
      </w:r>
      <w:r w:rsidRPr="008375EC">
        <w:rPr>
          <w:rFonts w:ascii="Times New Roman" w:eastAsia="Times New Roman" w:hAnsi="Times New Roman" w:cs="B Lotus" w:hint="cs"/>
          <w:sz w:val="28"/>
          <w:szCs w:val="28"/>
          <w:rtl/>
        </w:rPr>
        <w:t xml:space="preserve"> . به نقل از </w:t>
      </w:r>
      <w:hyperlink r:id="rId19" w:history="1">
        <w:r w:rsidRPr="008375EC">
          <w:rPr>
            <w:rFonts w:ascii="Times New Roman" w:eastAsia="Times New Roman" w:hAnsi="Times New Roman" w:cs="B Lotus"/>
            <w:sz w:val="28"/>
            <w:szCs w:val="28"/>
          </w:rPr>
          <w:t>http://www.tebyan-tehran.ir</w:t>
        </w:r>
      </w:hyperlink>
      <w:r w:rsidRPr="008375EC">
        <w:rPr>
          <w:rFonts w:ascii="Times New Roman" w:eastAsia="Times New Roman" w:hAnsi="Times New Roman" w:cs="B Lotus" w:hint="cs"/>
          <w:sz w:val="28"/>
          <w:szCs w:val="28"/>
          <w:rtl/>
        </w:rPr>
        <w:t xml:space="preserve"> .</w:t>
      </w:r>
    </w:p>
    <w:p w:rsidR="007624C8" w:rsidRPr="008375EC" w:rsidRDefault="007624C8" w:rsidP="008375EC">
      <w:pPr>
        <w:spacing w:line="360" w:lineRule="auto"/>
        <w:rPr>
          <w:rFonts w:cs="B Lotus"/>
          <w:sz w:val="28"/>
          <w:szCs w:val="28"/>
        </w:rPr>
      </w:pPr>
    </w:p>
    <w:sectPr w:rsidR="007624C8" w:rsidRPr="008375EC" w:rsidSect="00404F4E">
      <w:pgSz w:w="11907" w:h="16840" w:code="9"/>
      <w:pgMar w:top="1134" w:right="1418" w:bottom="1134" w:left="141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54CCE" w:rsidRDefault="00A54CCE" w:rsidP="009449C7">
      <w:pPr>
        <w:spacing w:after="0" w:line="240" w:lineRule="auto"/>
      </w:pPr>
      <w:r>
        <w:separator/>
      </w:r>
    </w:p>
  </w:endnote>
  <w:endnote w:type="continuationSeparator" w:id="0">
    <w:p w:rsidR="00A54CCE" w:rsidRDefault="00A54CCE" w:rsidP="009449C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0AFF" w:usb1="00007843" w:usb2="00000001" w:usb3="00000000" w:csb0="000001BF" w:csb1="00000000"/>
  </w:font>
  <w:font w:name="B Lotus">
    <w:altName w:val="Arial"/>
    <w:panose1 w:val="00000400000000000000"/>
    <w:charset w:val="B2"/>
    <w:family w:val="auto"/>
    <w:pitch w:val="variable"/>
    <w:sig w:usb0="00002001" w:usb1="80000000" w:usb2="00000008" w:usb3="00000000" w:csb0="00000040" w:csb1="00000000"/>
  </w:font>
  <w:font w:name="BZar-Identity-H">
    <w:altName w:val="Times New Roman"/>
    <w:panose1 w:val="00000000000000000000"/>
    <w:charset w:val="B2"/>
    <w:family w:val="auto"/>
    <w:notTrueType/>
    <w:pitch w:val="default"/>
    <w:sig w:usb0="00002000" w:usb1="00000000" w:usb2="00000000" w:usb3="00000000" w:csb0="0000004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IPT Lotus">
    <w:altName w:val="Symbol"/>
    <w:charset w:val="02"/>
    <w:family w:val="auto"/>
    <w:pitch w:val="variable"/>
    <w:sig w:usb0="00000000" w:usb1="10000000" w:usb2="00000000" w:usb3="00000000" w:csb0="80000000" w:csb1="00000000"/>
  </w:font>
  <w:font w:name="BNazanin">
    <w:altName w:val="Times New Roman"/>
    <w:panose1 w:val="00000000000000000000"/>
    <w:charset w:val="B2"/>
    <w:family w:val="auto"/>
    <w:notTrueType/>
    <w:pitch w:val="default"/>
    <w:sig w:usb0="00002000" w:usb1="00000000" w:usb2="00000000" w:usb3="00000000" w:csb0="00000040" w:csb1="00000000"/>
  </w:font>
  <w:font w:name="BNazaninBold">
    <w:altName w:val="Times New Roman"/>
    <w:panose1 w:val="00000000000000000000"/>
    <w:charset w:val="B2"/>
    <w:family w:val="auto"/>
    <w:notTrueType/>
    <w:pitch w:val="default"/>
    <w:sig w:usb0="00002001" w:usb1="00000000" w:usb2="00000000" w:usb3="00000000" w:csb0="00000040" w:csb1="00000000"/>
  </w:font>
  <w:font w:name="BTitrBold-Identity-H">
    <w:altName w:val="Times New Roman"/>
    <w:panose1 w:val="00000000000000000000"/>
    <w:charset w:val="B2"/>
    <w:family w:val="auto"/>
    <w:notTrueType/>
    <w:pitch w:val="default"/>
    <w:sig w:usb0="00002001" w:usb1="00000000" w:usb2="00000000" w:usb3="00000000" w:csb0="00000040" w:csb1="00000000"/>
  </w:font>
  <w:font w:name="BBadrBold">
    <w:altName w:val="Times New Roman"/>
    <w:panose1 w:val="00000000000000000000"/>
    <w:charset w:val="B2"/>
    <w:family w:val="auto"/>
    <w:notTrueType/>
    <w:pitch w:val="default"/>
    <w:sig w:usb0="00002000" w:usb1="00000000" w:usb2="00000000" w:usb3="00000000" w:csb0="00000040" w:csb1="00000000"/>
  </w:font>
  <w:font w:name="BLotusBold">
    <w:altName w:val="Times New Roman"/>
    <w:panose1 w:val="00000000000000000000"/>
    <w:charset w:val="B2"/>
    <w:family w:val="auto"/>
    <w:notTrueType/>
    <w:pitch w:val="default"/>
    <w:sig w:usb0="00002001" w:usb1="00000000" w:usb2="00000000" w:usb3="00000000" w:csb0="00000040" w:csb1="00000000"/>
  </w:font>
  <w:font w:name="BTitrBold">
    <w:altName w:val="Times New Roman"/>
    <w:panose1 w:val="00000000000000000000"/>
    <w:charset w:val="B2"/>
    <w:family w:val="auto"/>
    <w:notTrueType/>
    <w:pitch w:val="default"/>
    <w:sig w:usb0="00002000" w:usb1="00000000" w:usb2="00000000" w:usb3="00000000" w:csb0="00000040" w:csb1="00000000"/>
  </w:font>
  <w:font w:name="BZarBold">
    <w:altName w:val="Times New Roman"/>
    <w:panose1 w:val="00000000000000000000"/>
    <w:charset w:val="B2"/>
    <w:family w:val="auto"/>
    <w:notTrueType/>
    <w:pitch w:val="default"/>
    <w:sig w:usb0="00002000" w:usb1="00000000" w:usb2="00000000" w:usb3="00000000" w:csb0="00000040" w:csb1="00000000"/>
  </w:font>
  <w:font w:name="BZar">
    <w:altName w:val="Times New Roman"/>
    <w:panose1 w:val="00000000000000000000"/>
    <w:charset w:val="B2"/>
    <w:family w:val="auto"/>
    <w:notTrueType/>
    <w:pitch w:val="default"/>
    <w:sig w:usb0="00002000" w:usb1="00000000" w:usb2="00000000" w:usb3="00000000" w:csb0="00000040" w:csb1="00000000"/>
  </w:font>
  <w:font w:name="BLotus">
    <w:altName w:val="Times New Roman"/>
    <w:panose1 w:val="00000000000000000000"/>
    <w:charset w:val="B2"/>
    <w:family w:val="auto"/>
    <w:notTrueType/>
    <w:pitch w:val="default"/>
    <w:sig w:usb0="00002000" w:usb1="00000000" w:usb2="00000000" w:usb3="00000000" w:csb0="00000040" w:csb1="00000000"/>
  </w:font>
  <w:font w:name="BLotus,Italic">
    <w:altName w:val="Times New Roman"/>
    <w:panose1 w:val="00000000000000000000"/>
    <w:charset w:val="B2"/>
    <w:family w:val="auto"/>
    <w:notTrueType/>
    <w:pitch w:val="default"/>
    <w:sig w:usb0="00002000" w:usb1="00000000" w:usb2="00000000" w:usb3="00000000" w:csb0="00000040"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54CCE" w:rsidRDefault="00A54CCE" w:rsidP="009449C7">
      <w:pPr>
        <w:spacing w:after="0" w:line="240" w:lineRule="auto"/>
      </w:pPr>
      <w:r>
        <w:separator/>
      </w:r>
    </w:p>
  </w:footnote>
  <w:footnote w:type="continuationSeparator" w:id="0">
    <w:p w:rsidR="00A54CCE" w:rsidRDefault="00A54CCE" w:rsidP="009449C7">
      <w:pPr>
        <w:spacing w:after="0" w:line="240" w:lineRule="auto"/>
      </w:pPr>
      <w:r>
        <w:continuationSeparator/>
      </w:r>
    </w:p>
  </w:footnote>
  <w:footnote w:id="1">
    <w:p w:rsidR="009449C7" w:rsidRPr="00EC38A3" w:rsidRDefault="009449C7" w:rsidP="009449C7">
      <w:pPr>
        <w:pStyle w:val="FootnoteText"/>
        <w:rPr>
          <w:rtl/>
          <w:lang w:bidi="fa-IR"/>
        </w:rPr>
      </w:pPr>
      <w:r w:rsidRPr="00644D38">
        <w:rPr>
          <w:rStyle w:val="FootnoteReference"/>
          <w:sz w:val="18"/>
          <w:szCs w:val="18"/>
          <w:vertAlign w:val="baseline"/>
        </w:rPr>
        <w:footnoteRef/>
      </w:r>
      <w:r w:rsidRPr="00644D38">
        <w:rPr>
          <w:sz w:val="18"/>
          <w:szCs w:val="18"/>
        </w:rPr>
        <w:t xml:space="preserve"> - David Mettee</w:t>
      </w:r>
    </w:p>
  </w:footnote>
  <w:footnote w:id="2">
    <w:p w:rsidR="009449C7" w:rsidRPr="00D73540" w:rsidRDefault="009449C7" w:rsidP="009449C7">
      <w:pPr>
        <w:pStyle w:val="FootnoteText"/>
        <w:rPr>
          <w:rFonts w:cs="Times New Roman"/>
          <w:lang w:bidi="fa-IR"/>
        </w:rPr>
      </w:pPr>
      <w:r w:rsidRPr="00D73540">
        <w:rPr>
          <w:rStyle w:val="FootnoteReference"/>
          <w:rFonts w:cs="Times New Roman"/>
          <w:sz w:val="18"/>
          <w:szCs w:val="18"/>
          <w:vertAlign w:val="baseline"/>
        </w:rPr>
        <w:footnoteRef/>
      </w:r>
      <w:r w:rsidRPr="00D73540">
        <w:rPr>
          <w:rFonts w:cs="Times New Roman"/>
          <w:sz w:val="18"/>
          <w:szCs w:val="18"/>
          <w:rtl/>
        </w:rPr>
        <w:t xml:space="preserve">- </w:t>
      </w:r>
      <w:r w:rsidRPr="00D73540">
        <w:rPr>
          <w:rFonts w:cs="Times New Roman"/>
          <w:color w:val="000000"/>
          <w:sz w:val="18"/>
          <w:szCs w:val="18"/>
        </w:rPr>
        <w:t>İnce</w:t>
      </w:r>
      <w:r w:rsidRPr="00D73540">
        <w:rPr>
          <w:rFonts w:cs="Times New Roman"/>
          <w:sz w:val="18"/>
          <w:szCs w:val="18"/>
          <w:rtl/>
        </w:rPr>
        <w:t xml:space="preserve"> </w:t>
      </w:r>
    </w:p>
  </w:footnote>
  <w:footnote w:id="3">
    <w:p w:rsidR="009449C7" w:rsidRPr="00D73540" w:rsidRDefault="009449C7" w:rsidP="009449C7">
      <w:pPr>
        <w:pStyle w:val="FootnoteText"/>
        <w:rPr>
          <w:rFonts w:cs="Times New Roman"/>
          <w:sz w:val="18"/>
          <w:szCs w:val="18"/>
          <w:lang w:bidi="fa-IR"/>
        </w:rPr>
      </w:pPr>
      <w:r w:rsidRPr="00D73540">
        <w:rPr>
          <w:rStyle w:val="FootnoteReference"/>
          <w:rFonts w:cs="Times New Roman"/>
          <w:sz w:val="18"/>
          <w:szCs w:val="18"/>
          <w:vertAlign w:val="baseline"/>
        </w:rPr>
        <w:footnoteRef/>
      </w:r>
      <w:r w:rsidRPr="00D73540">
        <w:rPr>
          <w:rFonts w:cs="Times New Roman"/>
          <w:sz w:val="18"/>
          <w:szCs w:val="18"/>
          <w:rtl/>
        </w:rPr>
        <w:t xml:space="preserve"> -</w:t>
      </w:r>
      <w:r w:rsidRPr="00D73540">
        <w:rPr>
          <w:rFonts w:cs="Times New Roman"/>
          <w:sz w:val="18"/>
          <w:szCs w:val="18"/>
        </w:rPr>
        <w:t xml:space="preserve"> Hopper</w:t>
      </w:r>
    </w:p>
  </w:footnote>
  <w:footnote w:id="4">
    <w:p w:rsidR="009449C7" w:rsidRPr="00AF3E1A" w:rsidRDefault="009449C7" w:rsidP="009449C7">
      <w:pPr>
        <w:pStyle w:val="FootnoteText"/>
        <w:rPr>
          <w:sz w:val="18"/>
          <w:szCs w:val="18"/>
          <w:lang w:bidi="fa-IR"/>
        </w:rPr>
      </w:pPr>
      <w:r w:rsidRPr="00AF3E1A">
        <w:rPr>
          <w:rStyle w:val="FootnoteReference"/>
          <w:sz w:val="18"/>
          <w:szCs w:val="18"/>
          <w:vertAlign w:val="baseline"/>
        </w:rPr>
        <w:footnoteRef/>
      </w:r>
      <w:r w:rsidRPr="00AF3E1A">
        <w:rPr>
          <w:sz w:val="18"/>
          <w:szCs w:val="18"/>
          <w:rtl/>
        </w:rPr>
        <w:t xml:space="preserve"> </w:t>
      </w:r>
      <w:r w:rsidRPr="00AF3E1A">
        <w:rPr>
          <w:rFonts w:hint="cs"/>
          <w:sz w:val="18"/>
          <w:szCs w:val="18"/>
          <w:rtl/>
        </w:rPr>
        <w:t xml:space="preserve">- </w:t>
      </w:r>
      <w:r w:rsidRPr="00AF3E1A">
        <w:rPr>
          <w:rFonts w:cs="Times New Roman"/>
          <w:sz w:val="18"/>
          <w:szCs w:val="18"/>
        </w:rPr>
        <w:t>Vial</w:t>
      </w:r>
    </w:p>
  </w:footnote>
  <w:footnote w:id="5">
    <w:p w:rsidR="009449C7" w:rsidRPr="00660A4D" w:rsidRDefault="009449C7" w:rsidP="009449C7">
      <w:pPr>
        <w:pStyle w:val="FootnoteText"/>
        <w:rPr>
          <w:sz w:val="18"/>
          <w:szCs w:val="18"/>
          <w:lang w:bidi="fa-IR"/>
        </w:rPr>
      </w:pPr>
      <w:r w:rsidRPr="00660A4D">
        <w:rPr>
          <w:rStyle w:val="FootnoteReference"/>
          <w:sz w:val="18"/>
          <w:szCs w:val="18"/>
          <w:vertAlign w:val="baseline"/>
        </w:rPr>
        <w:footnoteRef/>
      </w:r>
      <w:r w:rsidRPr="00660A4D">
        <w:rPr>
          <w:sz w:val="18"/>
          <w:szCs w:val="18"/>
          <w:rtl/>
        </w:rPr>
        <w:t xml:space="preserve"> </w:t>
      </w:r>
      <w:r w:rsidRPr="00660A4D">
        <w:rPr>
          <w:rFonts w:hint="cs"/>
          <w:sz w:val="18"/>
          <w:szCs w:val="18"/>
          <w:rtl/>
        </w:rPr>
        <w:t xml:space="preserve">- </w:t>
      </w:r>
      <w:r w:rsidRPr="00660A4D">
        <w:rPr>
          <w:rFonts w:cs="Times New Roman"/>
          <w:color w:val="000000"/>
          <w:sz w:val="18"/>
          <w:szCs w:val="18"/>
        </w:rPr>
        <w:t>MIGUEL</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FBD53E6"/>
    <w:multiLevelType w:val="hybridMultilevel"/>
    <w:tmpl w:val="84FC5A02"/>
    <w:lvl w:ilvl="0" w:tplc="50EE324E">
      <w:start w:val="1"/>
      <w:numFmt w:val="decimal"/>
      <w:lvlText w:val="%1."/>
      <w:lvlJc w:val="left"/>
      <w:pPr>
        <w:ind w:left="360" w:hanging="360"/>
      </w:pPr>
      <w:rPr>
        <w:b w:val="0"/>
        <w:bCs w:val="0"/>
        <w:sz w:val="28"/>
        <w:szCs w:val="28"/>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41C266A7"/>
    <w:multiLevelType w:val="hybridMultilevel"/>
    <w:tmpl w:val="38BE1F56"/>
    <w:lvl w:ilvl="0" w:tplc="6BDC48CE">
      <w:start w:val="37"/>
      <w:numFmt w:val="decimal"/>
      <w:lvlText w:val="%1-"/>
      <w:lvlJc w:val="left"/>
      <w:pPr>
        <w:ind w:left="750" w:hanging="390"/>
      </w:pPr>
      <w:rPr>
        <w:rFonts w:hint="default"/>
        <w:b w:val="0"/>
        <w:b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8"/>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49C7"/>
    <w:rsid w:val="000104E3"/>
    <w:rsid w:val="00010799"/>
    <w:rsid w:val="000521A6"/>
    <w:rsid w:val="00167EAB"/>
    <w:rsid w:val="001D02AE"/>
    <w:rsid w:val="003F1ED8"/>
    <w:rsid w:val="00404F4E"/>
    <w:rsid w:val="0042410D"/>
    <w:rsid w:val="004F5C71"/>
    <w:rsid w:val="00584E95"/>
    <w:rsid w:val="005E6866"/>
    <w:rsid w:val="00745B00"/>
    <w:rsid w:val="007624C8"/>
    <w:rsid w:val="007B60F4"/>
    <w:rsid w:val="007C6F5A"/>
    <w:rsid w:val="00823F16"/>
    <w:rsid w:val="008375EC"/>
    <w:rsid w:val="00885B2B"/>
    <w:rsid w:val="008F58A7"/>
    <w:rsid w:val="00940AAC"/>
    <w:rsid w:val="009449C7"/>
    <w:rsid w:val="009B526C"/>
    <w:rsid w:val="00A54CCE"/>
    <w:rsid w:val="00A55839"/>
    <w:rsid w:val="00B85253"/>
    <w:rsid w:val="00BF3937"/>
    <w:rsid w:val="00C4350E"/>
    <w:rsid w:val="00C5352C"/>
    <w:rsid w:val="00CF32B0"/>
    <w:rsid w:val="00D5446E"/>
    <w:rsid w:val="00D93581"/>
    <w:rsid w:val="00DA446A"/>
    <w:rsid w:val="00E16EA5"/>
    <w:rsid w:val="00E35D40"/>
    <w:rsid w:val="00E5752A"/>
    <w:rsid w:val="00EE58A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10FF09E-C6BC-4F84-AB65-8122AC4976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9449C7"/>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9449C7"/>
    <w:rPr>
      <w:sz w:val="20"/>
      <w:szCs w:val="20"/>
    </w:rPr>
  </w:style>
  <w:style w:type="character" w:styleId="FootnoteReference">
    <w:name w:val="footnote reference"/>
    <w:rsid w:val="009449C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noormags.com/view/fa/articlepage/917758" TargetMode="External"/><Relationship Id="rId13" Type="http://schemas.openxmlformats.org/officeDocument/2006/relationships/hyperlink" Target="http://drjafari.blogfa.com" TargetMode="External"/><Relationship Id="rId18" Type="http://schemas.openxmlformats.org/officeDocument/2006/relationships/hyperlink" Target="http://ravanshenasan.mihanblog.com"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http://www.noormags.com/view/fa/articlepage/917758" TargetMode="External"/><Relationship Id="rId12" Type="http://schemas.openxmlformats.org/officeDocument/2006/relationships/hyperlink" Target="http://magaleh.blogfa.com" TargetMode="External"/><Relationship Id="rId17" Type="http://schemas.openxmlformats.org/officeDocument/2006/relationships/hyperlink" Target="http://mohsenazizi.blogfa.com" TargetMode="External"/><Relationship Id="rId2" Type="http://schemas.openxmlformats.org/officeDocument/2006/relationships/styles" Target="styles.xml"/><Relationship Id="rId16" Type="http://schemas.openxmlformats.org/officeDocument/2006/relationships/hyperlink" Target="http://www.dini-v.com"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ncbi.nlm.nih.gov/pubmed?term=Ekberg%20K%5BAuthor%5D&amp;cauthor=true&amp;cauthor_uid=19597284" TargetMode="External"/><Relationship Id="rId5" Type="http://schemas.openxmlformats.org/officeDocument/2006/relationships/footnotes" Target="footnotes.xml"/><Relationship Id="rId15" Type="http://schemas.openxmlformats.org/officeDocument/2006/relationships/hyperlink" Target="http://www.civilica.com" TargetMode="External"/><Relationship Id="rId10" Type="http://schemas.openxmlformats.org/officeDocument/2006/relationships/hyperlink" Target="http://www.ecp2009.no/abstractview.cfm?pMode=CoAuthorView&amp;pCoAuthorId=1136045" TargetMode="External"/><Relationship Id="rId19" Type="http://schemas.openxmlformats.org/officeDocument/2006/relationships/hyperlink" Target="http://www.tebyan-tehran.ir" TargetMode="External"/><Relationship Id="rId4" Type="http://schemas.openxmlformats.org/officeDocument/2006/relationships/webSettings" Target="webSettings.xml"/><Relationship Id="rId9" Type="http://schemas.openxmlformats.org/officeDocument/2006/relationships/hyperlink" Target="http://www.ensani.ir/fa/35352/magazine.aspx" TargetMode="External"/><Relationship Id="rId14" Type="http://schemas.openxmlformats.org/officeDocument/2006/relationships/hyperlink" Target="http://hosseini1371.persianblog.i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5215</Words>
  <Characters>29730</Characters>
  <Application>Microsoft Office Word</Application>
  <DocSecurity>0</DocSecurity>
  <Lines>247</Lines>
  <Paragraphs>69</Paragraphs>
  <ScaleCrop>false</ScaleCrop>
  <Company>Deftones</Company>
  <LinksUpToDate>false</LinksUpToDate>
  <CharactersWithSpaces>34876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amir</dc:creator>
  <cp:keywords/>
  <dc:description/>
  <cp:lastModifiedBy>omid</cp:lastModifiedBy>
  <cp:revision>4</cp:revision>
  <dcterms:created xsi:type="dcterms:W3CDTF">2016-11-08T08:43:00Z</dcterms:created>
  <dcterms:modified xsi:type="dcterms:W3CDTF">2018-03-26T07:53:00Z</dcterms:modified>
</cp:coreProperties>
</file>